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BB3E0" w14:textId="430CE9CD" w:rsidR="00EB36E9" w:rsidRPr="00002B92" w:rsidRDefault="00EB36E9">
      <w:pPr>
        <w:spacing w:before="18"/>
        <w:ind w:left="2611" w:right="2612"/>
        <w:jc w:val="center"/>
        <w:rPr>
          <w:w w:val="99"/>
          <w:sz w:val="32"/>
          <w:szCs w:val="32"/>
        </w:rPr>
      </w:pPr>
    </w:p>
    <w:p w14:paraId="61722E05" w14:textId="77777777" w:rsidR="0054665F" w:rsidRPr="00B003D6" w:rsidRDefault="0054665F">
      <w:pPr>
        <w:spacing w:before="18"/>
        <w:ind w:left="2611" w:right="2612"/>
        <w:jc w:val="center"/>
        <w:rPr>
          <w:w w:val="99"/>
          <w:sz w:val="32"/>
          <w:szCs w:val="32"/>
          <w:lang w:val="bg-BG"/>
        </w:rPr>
      </w:pPr>
    </w:p>
    <w:p w14:paraId="3340816D" w14:textId="4D4447B9" w:rsidR="000B72AE" w:rsidRPr="007628D6" w:rsidRDefault="000B72AE" w:rsidP="000B72AE">
      <w:pPr>
        <w:spacing w:line="360" w:lineRule="auto"/>
        <w:jc w:val="right"/>
        <w:rPr>
          <w:b/>
          <w:i/>
          <w:sz w:val="24"/>
          <w:szCs w:val="24"/>
          <w:lang w:val="bg-BG"/>
        </w:rPr>
      </w:pPr>
      <w:r w:rsidRPr="007628D6">
        <w:rPr>
          <w:b/>
          <w:i/>
          <w:sz w:val="24"/>
          <w:szCs w:val="24"/>
          <w:lang w:val="bg-BG"/>
        </w:rPr>
        <w:t xml:space="preserve">Приложение </w:t>
      </w:r>
      <w:r w:rsidR="007D49AE" w:rsidRPr="007628D6">
        <w:rPr>
          <w:b/>
          <w:i/>
          <w:sz w:val="24"/>
          <w:szCs w:val="24"/>
        </w:rPr>
        <w:t>VII</w:t>
      </w:r>
      <w:r w:rsidR="00B00956">
        <w:rPr>
          <w:b/>
          <w:i/>
          <w:sz w:val="24"/>
          <w:szCs w:val="24"/>
        </w:rPr>
        <w:t>I</w:t>
      </w:r>
    </w:p>
    <w:p w14:paraId="4CB1FF66" w14:textId="77777777" w:rsidR="00EB36E9" w:rsidRPr="007628D6" w:rsidRDefault="00EB36E9">
      <w:pPr>
        <w:spacing w:before="18"/>
        <w:ind w:left="2611" w:right="2612"/>
        <w:jc w:val="center"/>
        <w:rPr>
          <w:w w:val="99"/>
          <w:sz w:val="32"/>
          <w:szCs w:val="32"/>
          <w:lang w:val="bg-BG"/>
        </w:rPr>
      </w:pPr>
    </w:p>
    <w:p w14:paraId="639FCCDC" w14:textId="522A29C5" w:rsidR="00725665" w:rsidRPr="007628D6" w:rsidRDefault="00725665" w:rsidP="007134F9">
      <w:pPr>
        <w:spacing w:before="18"/>
        <w:ind w:right="-31"/>
        <w:jc w:val="center"/>
        <w:rPr>
          <w:sz w:val="32"/>
          <w:szCs w:val="32"/>
        </w:rPr>
      </w:pPr>
      <w:r w:rsidRPr="007628D6">
        <w:rPr>
          <w:w w:val="99"/>
          <w:sz w:val="32"/>
          <w:szCs w:val="32"/>
        </w:rPr>
        <w:t>ПРОГРАМА</w:t>
      </w:r>
    </w:p>
    <w:p w14:paraId="048307D7" w14:textId="77777777" w:rsidR="00725665" w:rsidRPr="007628D6" w:rsidRDefault="00725665" w:rsidP="00725665">
      <w:pPr>
        <w:spacing w:before="4" w:line="180" w:lineRule="exact"/>
        <w:rPr>
          <w:sz w:val="18"/>
          <w:szCs w:val="18"/>
        </w:rPr>
      </w:pPr>
    </w:p>
    <w:p w14:paraId="31D07682" w14:textId="31B52D40" w:rsidR="00725665" w:rsidRPr="007628D6" w:rsidRDefault="00725665" w:rsidP="00725665">
      <w:pPr>
        <w:ind w:left="304" w:right="312"/>
        <w:jc w:val="center"/>
        <w:rPr>
          <w:sz w:val="32"/>
          <w:szCs w:val="32"/>
          <w:lang w:val="bg-BG"/>
        </w:rPr>
      </w:pPr>
      <w:proofErr w:type="gramStart"/>
      <w:r w:rsidRPr="007628D6">
        <w:rPr>
          <w:w w:val="99"/>
          <w:sz w:val="32"/>
          <w:szCs w:val="32"/>
        </w:rPr>
        <w:t>,,</w:t>
      </w:r>
      <w:proofErr w:type="gramEnd"/>
      <w:r w:rsidR="00237281" w:rsidRPr="007628D6">
        <w:rPr>
          <w:w w:val="99"/>
          <w:sz w:val="32"/>
          <w:szCs w:val="32"/>
          <w:lang w:val="bg-BG"/>
        </w:rPr>
        <w:t>ОБРАЗОВАНИЕ</w:t>
      </w:r>
      <w:r w:rsidRPr="007628D6">
        <w:rPr>
          <w:w w:val="99"/>
          <w:sz w:val="32"/>
          <w:szCs w:val="32"/>
        </w:rPr>
        <w:t xml:space="preserve">“ </w:t>
      </w:r>
      <w:r w:rsidR="00237281" w:rsidRPr="007628D6">
        <w:rPr>
          <w:w w:val="99"/>
          <w:sz w:val="32"/>
          <w:szCs w:val="32"/>
        </w:rPr>
        <w:t>20</w:t>
      </w:r>
      <w:r w:rsidR="00237281" w:rsidRPr="007628D6">
        <w:rPr>
          <w:w w:val="99"/>
          <w:sz w:val="32"/>
          <w:szCs w:val="32"/>
          <w:lang w:val="bg-BG"/>
        </w:rPr>
        <w:t>21</w:t>
      </w:r>
      <w:r w:rsidRPr="007628D6">
        <w:rPr>
          <w:w w:val="99"/>
          <w:sz w:val="32"/>
          <w:szCs w:val="32"/>
        </w:rPr>
        <w:t>-202</w:t>
      </w:r>
      <w:r w:rsidR="00237281" w:rsidRPr="007628D6">
        <w:rPr>
          <w:w w:val="99"/>
          <w:sz w:val="32"/>
          <w:szCs w:val="32"/>
          <w:lang w:val="bg-BG"/>
        </w:rPr>
        <w:t>7</w:t>
      </w:r>
      <w:r w:rsidRPr="007628D6">
        <w:rPr>
          <w:w w:val="99"/>
          <w:sz w:val="32"/>
          <w:szCs w:val="32"/>
        </w:rPr>
        <w:t xml:space="preserve"> </w:t>
      </w:r>
      <w:r w:rsidRPr="007628D6">
        <w:rPr>
          <w:w w:val="99"/>
          <w:sz w:val="32"/>
          <w:szCs w:val="32"/>
          <w:lang w:val="bg-BG"/>
        </w:rPr>
        <w:t>г.</w:t>
      </w:r>
    </w:p>
    <w:p w14:paraId="255F23EF" w14:textId="77777777" w:rsidR="00725665" w:rsidRPr="007628D6" w:rsidRDefault="00725665" w:rsidP="00725665">
      <w:pPr>
        <w:spacing w:line="200" w:lineRule="exact"/>
      </w:pPr>
    </w:p>
    <w:p w14:paraId="4DF23EF9" w14:textId="77777777" w:rsidR="00725665" w:rsidRPr="007628D6" w:rsidRDefault="00725665" w:rsidP="00725665">
      <w:pPr>
        <w:spacing w:line="200" w:lineRule="exact"/>
      </w:pPr>
    </w:p>
    <w:p w14:paraId="6166A44E" w14:textId="77777777" w:rsidR="00725665" w:rsidRPr="007628D6" w:rsidRDefault="00725665" w:rsidP="00725665">
      <w:pPr>
        <w:spacing w:before="7" w:line="260" w:lineRule="exact"/>
        <w:rPr>
          <w:sz w:val="26"/>
          <w:szCs w:val="26"/>
        </w:rPr>
      </w:pPr>
    </w:p>
    <w:p w14:paraId="32C03F1D" w14:textId="77777777" w:rsidR="003D4014" w:rsidRPr="007628D6" w:rsidRDefault="00725665" w:rsidP="003D4014">
      <w:pPr>
        <w:spacing w:line="360" w:lineRule="auto"/>
        <w:ind w:left="297" w:right="300"/>
        <w:jc w:val="center"/>
        <w:rPr>
          <w:sz w:val="36"/>
          <w:szCs w:val="36"/>
        </w:rPr>
      </w:pPr>
      <w:r w:rsidRPr="007628D6">
        <w:rPr>
          <w:sz w:val="36"/>
          <w:szCs w:val="36"/>
          <w:lang w:val="bg-BG"/>
        </w:rPr>
        <w:t>ПРОЦЕДУРА</w:t>
      </w:r>
      <w:r w:rsidRPr="007628D6">
        <w:rPr>
          <w:sz w:val="36"/>
          <w:szCs w:val="36"/>
        </w:rPr>
        <w:t xml:space="preserve"> </w:t>
      </w:r>
      <w:r w:rsidR="003D4014">
        <w:rPr>
          <w:sz w:val="36"/>
          <w:szCs w:val="36"/>
          <w:lang w:val="bg-BG"/>
        </w:rPr>
        <w:t xml:space="preserve">ЗА ПРЕДОСТАВЯНЕ </w:t>
      </w:r>
      <w:r w:rsidR="003D4014" w:rsidRPr="007628D6">
        <w:rPr>
          <w:sz w:val="36"/>
          <w:szCs w:val="36"/>
        </w:rPr>
        <w:t>НА БЕЗВЪЗМЕЗДНА ФИНАНСОВА ПОМОЩ</w:t>
      </w:r>
    </w:p>
    <w:p w14:paraId="39BA39F9" w14:textId="20579ED2" w:rsidR="00725665" w:rsidRPr="00713D99" w:rsidRDefault="00725665" w:rsidP="00725665">
      <w:pPr>
        <w:spacing w:line="360" w:lineRule="auto"/>
        <w:ind w:left="297" w:right="300"/>
        <w:jc w:val="center"/>
        <w:rPr>
          <w:sz w:val="36"/>
          <w:szCs w:val="36"/>
          <w:lang w:val="bg-BG"/>
        </w:rPr>
      </w:pPr>
      <w:r w:rsidRPr="007628D6">
        <w:rPr>
          <w:sz w:val="36"/>
          <w:szCs w:val="36"/>
        </w:rPr>
        <w:t xml:space="preserve">ЧРЕЗ </w:t>
      </w:r>
      <w:r w:rsidR="00713D99">
        <w:rPr>
          <w:sz w:val="36"/>
          <w:szCs w:val="36"/>
          <w:lang w:val="bg-BG"/>
        </w:rPr>
        <w:t>ПОДБОР НА</w:t>
      </w:r>
      <w:r w:rsidR="00713D99" w:rsidRPr="00713D99">
        <w:rPr>
          <w:sz w:val="36"/>
          <w:szCs w:val="36"/>
          <w:lang w:val="bg-BG"/>
        </w:rPr>
        <w:t xml:space="preserve"> ПРОЕКТНИ ПРЕДЛОЖЕНИЯ</w:t>
      </w:r>
    </w:p>
    <w:p w14:paraId="52A32A55" w14:textId="0081A68D" w:rsidR="00725665" w:rsidRPr="007628D6" w:rsidRDefault="00AC1CDA" w:rsidP="004537B8">
      <w:pPr>
        <w:spacing w:before="8" w:line="360" w:lineRule="auto"/>
        <w:ind w:right="-31"/>
        <w:jc w:val="center"/>
        <w:rPr>
          <w:sz w:val="40"/>
          <w:szCs w:val="40"/>
          <w:lang w:val="bg-BG"/>
        </w:rPr>
      </w:pPr>
      <w:r w:rsidRPr="00AC1CDA">
        <w:rPr>
          <w:b/>
          <w:sz w:val="36"/>
          <w:szCs w:val="36"/>
        </w:rPr>
        <w:t>BG05M2OP001-3.003 „ДОСТЪП НА УЯЗВИМИ ГРУПИ И НЕПЕДАГОГИЧЕСКИ ПЕРСОНАЛ ДО ВИСШЕ ОБРАЗОВАНИЕ”</w:t>
      </w:r>
    </w:p>
    <w:p w14:paraId="589BE6F4" w14:textId="77777777" w:rsidR="00096E4E" w:rsidRPr="007628D6" w:rsidRDefault="00725665" w:rsidP="00C24171">
      <w:pPr>
        <w:spacing w:line="360" w:lineRule="auto"/>
        <w:ind w:left="109" w:right="109" w:hanging="3"/>
        <w:jc w:val="center"/>
        <w:rPr>
          <w:sz w:val="48"/>
          <w:szCs w:val="48"/>
          <w:lang w:val="bg-BG"/>
        </w:rPr>
      </w:pPr>
      <w:r w:rsidRPr="007628D6">
        <w:rPr>
          <w:b/>
          <w:sz w:val="48"/>
          <w:szCs w:val="48"/>
          <w:lang w:val="bg-BG"/>
        </w:rPr>
        <w:t>Указания (специфични за процедурата) на Управляващия орган за попълване на електронен формуляр за кандидатстване</w:t>
      </w:r>
    </w:p>
    <w:p w14:paraId="6FF803F1" w14:textId="77777777" w:rsidR="00096E4E" w:rsidRPr="007628D6" w:rsidRDefault="00096E4E">
      <w:pPr>
        <w:spacing w:before="8" w:line="140" w:lineRule="exact"/>
        <w:rPr>
          <w:sz w:val="15"/>
          <w:szCs w:val="15"/>
          <w:lang w:val="bg-BG"/>
        </w:rPr>
      </w:pPr>
    </w:p>
    <w:p w14:paraId="18BC2492" w14:textId="77777777" w:rsidR="00096E4E" w:rsidRPr="007628D6" w:rsidRDefault="00096E4E">
      <w:pPr>
        <w:spacing w:line="200" w:lineRule="exact"/>
        <w:rPr>
          <w:lang w:val="bg-BG"/>
        </w:rPr>
      </w:pPr>
    </w:p>
    <w:p w14:paraId="04D3BDCC" w14:textId="77777777" w:rsidR="00096E4E" w:rsidRPr="007628D6" w:rsidRDefault="00096E4E">
      <w:pPr>
        <w:spacing w:line="200" w:lineRule="exact"/>
        <w:rPr>
          <w:lang w:val="bg-BG"/>
        </w:rPr>
      </w:pPr>
    </w:p>
    <w:p w14:paraId="4A24FCE5" w14:textId="3729DD88" w:rsidR="00096E4E" w:rsidRPr="007628D6" w:rsidRDefault="00A9262A">
      <w:pPr>
        <w:spacing w:line="359" w:lineRule="auto"/>
        <w:ind w:left="117" w:right="73" w:firstLine="708"/>
        <w:jc w:val="both"/>
        <w:rPr>
          <w:sz w:val="24"/>
          <w:szCs w:val="24"/>
          <w:lang w:val="bg-BG"/>
        </w:rPr>
      </w:pPr>
      <w:r w:rsidRPr="007628D6">
        <w:rPr>
          <w:sz w:val="24"/>
          <w:szCs w:val="24"/>
          <w:lang w:val="bg-BG"/>
        </w:rPr>
        <w:t xml:space="preserve">Настоящите </w:t>
      </w:r>
      <w:r w:rsidR="00CD3B40" w:rsidRPr="007628D6">
        <w:rPr>
          <w:sz w:val="24"/>
          <w:szCs w:val="24"/>
          <w:lang w:val="bg-BG"/>
        </w:rPr>
        <w:t xml:space="preserve">указания имат за цел </w:t>
      </w:r>
      <w:r w:rsidRPr="007628D6">
        <w:rPr>
          <w:sz w:val="24"/>
          <w:szCs w:val="24"/>
          <w:lang w:val="bg-BG"/>
        </w:rPr>
        <w:t xml:space="preserve">да улеснят </w:t>
      </w:r>
      <w:r w:rsidR="00C44890" w:rsidRPr="007628D6">
        <w:rPr>
          <w:sz w:val="24"/>
          <w:szCs w:val="24"/>
          <w:lang w:val="bg-BG"/>
        </w:rPr>
        <w:t>кандидата</w:t>
      </w:r>
      <w:r w:rsidR="00CD3B40" w:rsidRPr="007628D6">
        <w:rPr>
          <w:sz w:val="24"/>
          <w:szCs w:val="24"/>
          <w:lang w:val="bg-BG"/>
        </w:rPr>
        <w:t xml:space="preserve"> при попълването </w:t>
      </w:r>
      <w:r w:rsidRPr="007628D6">
        <w:rPr>
          <w:sz w:val="24"/>
          <w:szCs w:val="24"/>
          <w:lang w:val="bg-BG"/>
        </w:rPr>
        <w:t>на</w:t>
      </w:r>
      <w:r w:rsidR="00CD3B40" w:rsidRPr="007628D6">
        <w:rPr>
          <w:sz w:val="24"/>
          <w:szCs w:val="24"/>
          <w:lang w:val="bg-BG"/>
        </w:rPr>
        <w:t xml:space="preserve"> </w:t>
      </w:r>
      <w:r w:rsidRPr="007628D6">
        <w:rPr>
          <w:sz w:val="24"/>
          <w:szCs w:val="24"/>
          <w:lang w:val="bg-BG"/>
        </w:rPr>
        <w:t>Формуляра</w:t>
      </w:r>
      <w:r w:rsidR="00CD3B40" w:rsidRPr="007628D6">
        <w:rPr>
          <w:sz w:val="24"/>
          <w:szCs w:val="24"/>
          <w:lang w:val="bg-BG"/>
        </w:rPr>
        <w:t xml:space="preserve"> </w:t>
      </w:r>
      <w:r w:rsidRPr="007628D6">
        <w:rPr>
          <w:sz w:val="24"/>
          <w:szCs w:val="24"/>
          <w:lang w:val="bg-BG"/>
        </w:rPr>
        <w:t>за кандидатстване по процедура</w:t>
      </w:r>
      <w:r w:rsidR="00CD3B40" w:rsidRPr="007628D6">
        <w:rPr>
          <w:sz w:val="24"/>
          <w:szCs w:val="24"/>
          <w:lang w:val="bg-BG"/>
        </w:rPr>
        <w:t xml:space="preserve"> </w:t>
      </w:r>
      <w:r w:rsidR="00AC1CDA" w:rsidRPr="00CE2577">
        <w:rPr>
          <w:bCs/>
          <w:sz w:val="24"/>
          <w:szCs w:val="24"/>
        </w:rPr>
        <w:t>BG05M2OP001-3.003 „</w:t>
      </w:r>
      <w:proofErr w:type="spellStart"/>
      <w:r w:rsidR="00AC1CDA" w:rsidRPr="00CE2577">
        <w:rPr>
          <w:bCs/>
          <w:sz w:val="24"/>
          <w:szCs w:val="24"/>
        </w:rPr>
        <w:t>Достъп</w:t>
      </w:r>
      <w:proofErr w:type="spellEnd"/>
      <w:r w:rsidR="00AC1CDA" w:rsidRPr="00CE2577">
        <w:rPr>
          <w:bCs/>
          <w:sz w:val="24"/>
          <w:szCs w:val="24"/>
        </w:rPr>
        <w:t xml:space="preserve"> </w:t>
      </w:r>
      <w:proofErr w:type="spellStart"/>
      <w:r w:rsidR="00AC1CDA" w:rsidRPr="00CE2577">
        <w:rPr>
          <w:bCs/>
          <w:sz w:val="24"/>
          <w:szCs w:val="24"/>
        </w:rPr>
        <w:t>на</w:t>
      </w:r>
      <w:proofErr w:type="spellEnd"/>
      <w:r w:rsidR="00AC1CDA" w:rsidRPr="00CE2577">
        <w:rPr>
          <w:bCs/>
          <w:sz w:val="24"/>
          <w:szCs w:val="24"/>
        </w:rPr>
        <w:t xml:space="preserve"> </w:t>
      </w:r>
      <w:proofErr w:type="spellStart"/>
      <w:r w:rsidR="00AC1CDA" w:rsidRPr="00CE2577">
        <w:rPr>
          <w:bCs/>
          <w:sz w:val="24"/>
          <w:szCs w:val="24"/>
        </w:rPr>
        <w:t>уязвими</w:t>
      </w:r>
      <w:proofErr w:type="spellEnd"/>
      <w:r w:rsidR="00AC1CDA" w:rsidRPr="00CE2577">
        <w:rPr>
          <w:bCs/>
          <w:sz w:val="24"/>
          <w:szCs w:val="24"/>
        </w:rPr>
        <w:t xml:space="preserve"> </w:t>
      </w:r>
      <w:proofErr w:type="spellStart"/>
      <w:r w:rsidR="00AC1CDA" w:rsidRPr="00CE2577">
        <w:rPr>
          <w:bCs/>
          <w:sz w:val="24"/>
          <w:szCs w:val="24"/>
        </w:rPr>
        <w:t>групи</w:t>
      </w:r>
      <w:proofErr w:type="spellEnd"/>
      <w:r w:rsidR="00AC1CDA" w:rsidRPr="00CE2577">
        <w:rPr>
          <w:bCs/>
          <w:sz w:val="24"/>
          <w:szCs w:val="24"/>
        </w:rPr>
        <w:t xml:space="preserve"> и </w:t>
      </w:r>
      <w:proofErr w:type="spellStart"/>
      <w:r w:rsidR="00AC1CDA" w:rsidRPr="00CE2577">
        <w:rPr>
          <w:bCs/>
          <w:sz w:val="24"/>
          <w:szCs w:val="24"/>
        </w:rPr>
        <w:t>непедагогически</w:t>
      </w:r>
      <w:proofErr w:type="spellEnd"/>
      <w:r w:rsidR="00AC1CDA" w:rsidRPr="00CE2577">
        <w:rPr>
          <w:bCs/>
          <w:sz w:val="24"/>
          <w:szCs w:val="24"/>
        </w:rPr>
        <w:t xml:space="preserve"> </w:t>
      </w:r>
      <w:proofErr w:type="spellStart"/>
      <w:r w:rsidR="00AC1CDA" w:rsidRPr="00CE2577">
        <w:rPr>
          <w:bCs/>
          <w:sz w:val="24"/>
          <w:szCs w:val="24"/>
        </w:rPr>
        <w:t>персонал</w:t>
      </w:r>
      <w:proofErr w:type="spellEnd"/>
      <w:r w:rsidR="00AC1CDA" w:rsidRPr="00CE2577">
        <w:rPr>
          <w:bCs/>
          <w:sz w:val="24"/>
          <w:szCs w:val="24"/>
        </w:rPr>
        <w:t xml:space="preserve"> </w:t>
      </w:r>
      <w:proofErr w:type="spellStart"/>
      <w:r w:rsidR="00AC1CDA" w:rsidRPr="00CE2577">
        <w:rPr>
          <w:bCs/>
          <w:sz w:val="24"/>
          <w:szCs w:val="24"/>
        </w:rPr>
        <w:t>до</w:t>
      </w:r>
      <w:proofErr w:type="spellEnd"/>
      <w:r w:rsidR="00AC1CDA" w:rsidRPr="00CE2577">
        <w:rPr>
          <w:bCs/>
          <w:sz w:val="24"/>
          <w:szCs w:val="24"/>
        </w:rPr>
        <w:t xml:space="preserve"> </w:t>
      </w:r>
      <w:proofErr w:type="spellStart"/>
      <w:r w:rsidR="00AC1CDA" w:rsidRPr="00CE2577">
        <w:rPr>
          <w:bCs/>
          <w:sz w:val="24"/>
          <w:szCs w:val="24"/>
        </w:rPr>
        <w:t>висше</w:t>
      </w:r>
      <w:proofErr w:type="spellEnd"/>
      <w:r w:rsidR="00AC1CDA" w:rsidRPr="00CE2577">
        <w:rPr>
          <w:bCs/>
          <w:sz w:val="24"/>
          <w:szCs w:val="24"/>
        </w:rPr>
        <w:t xml:space="preserve"> </w:t>
      </w:r>
      <w:proofErr w:type="spellStart"/>
      <w:r w:rsidR="00AC1CDA" w:rsidRPr="00CE2577">
        <w:rPr>
          <w:bCs/>
          <w:sz w:val="24"/>
          <w:szCs w:val="24"/>
        </w:rPr>
        <w:t>образование</w:t>
      </w:r>
      <w:proofErr w:type="spellEnd"/>
      <w:r w:rsidR="00AC1CDA" w:rsidRPr="00CE2577">
        <w:rPr>
          <w:bCs/>
          <w:sz w:val="24"/>
          <w:szCs w:val="24"/>
        </w:rPr>
        <w:t>”</w:t>
      </w:r>
      <w:r w:rsidR="00AC1CDA">
        <w:rPr>
          <w:b/>
          <w:lang w:val="bg-BG"/>
        </w:rPr>
        <w:t xml:space="preserve"> </w:t>
      </w:r>
      <w:r w:rsidRPr="007628D6">
        <w:rPr>
          <w:sz w:val="24"/>
          <w:szCs w:val="24"/>
          <w:lang w:val="bg-BG"/>
        </w:rPr>
        <w:t xml:space="preserve">по </w:t>
      </w:r>
      <w:r w:rsidR="003A7DCD" w:rsidRPr="007628D6">
        <w:rPr>
          <w:sz w:val="24"/>
          <w:szCs w:val="24"/>
          <w:lang w:val="bg-BG"/>
        </w:rPr>
        <w:t>П</w:t>
      </w:r>
      <w:r w:rsidRPr="007628D6">
        <w:rPr>
          <w:sz w:val="24"/>
          <w:szCs w:val="24"/>
          <w:lang w:val="bg-BG"/>
        </w:rPr>
        <w:t>рограма „</w:t>
      </w:r>
      <w:r w:rsidR="00237281" w:rsidRPr="007628D6">
        <w:rPr>
          <w:sz w:val="24"/>
          <w:szCs w:val="24"/>
          <w:lang w:val="bg-BG"/>
        </w:rPr>
        <w:t>Образование</w:t>
      </w:r>
      <w:r w:rsidR="00CD3B40" w:rsidRPr="007628D6">
        <w:rPr>
          <w:sz w:val="24"/>
          <w:szCs w:val="24"/>
          <w:lang w:val="bg-BG"/>
        </w:rPr>
        <w:t xml:space="preserve">“ </w:t>
      </w:r>
      <w:r w:rsidRPr="007628D6">
        <w:rPr>
          <w:sz w:val="24"/>
          <w:szCs w:val="24"/>
          <w:lang w:val="bg-BG"/>
        </w:rPr>
        <w:t>20</w:t>
      </w:r>
      <w:r w:rsidR="00237281" w:rsidRPr="007628D6">
        <w:rPr>
          <w:sz w:val="24"/>
          <w:szCs w:val="24"/>
          <w:lang w:val="bg-BG"/>
        </w:rPr>
        <w:t>21</w:t>
      </w:r>
      <w:r w:rsidRPr="007628D6">
        <w:rPr>
          <w:sz w:val="24"/>
          <w:szCs w:val="24"/>
          <w:lang w:val="bg-BG"/>
        </w:rPr>
        <w:t>-202</w:t>
      </w:r>
      <w:r w:rsidR="00237281" w:rsidRPr="007628D6">
        <w:rPr>
          <w:sz w:val="24"/>
          <w:szCs w:val="24"/>
          <w:lang w:val="bg-BG"/>
        </w:rPr>
        <w:t>7</w:t>
      </w:r>
      <w:r w:rsidRPr="007628D6">
        <w:rPr>
          <w:sz w:val="24"/>
          <w:szCs w:val="24"/>
          <w:lang w:val="bg-BG"/>
        </w:rPr>
        <w:t xml:space="preserve"> г.</w:t>
      </w:r>
    </w:p>
    <w:p w14:paraId="0806C977" w14:textId="77777777" w:rsidR="00096E4E" w:rsidRPr="007628D6" w:rsidRDefault="00096E4E">
      <w:pPr>
        <w:spacing w:before="6" w:line="360" w:lineRule="auto"/>
        <w:ind w:left="117" w:right="76" w:firstLine="708"/>
        <w:jc w:val="both"/>
        <w:rPr>
          <w:sz w:val="24"/>
          <w:szCs w:val="24"/>
          <w:lang w:val="bg-BG"/>
        </w:rPr>
      </w:pPr>
    </w:p>
    <w:p w14:paraId="076B9FC5" w14:textId="77777777" w:rsidR="00EB36E9" w:rsidRPr="007628D6" w:rsidRDefault="00EB36E9">
      <w:pPr>
        <w:spacing w:before="6" w:line="360" w:lineRule="auto"/>
        <w:ind w:left="117" w:right="76" w:firstLine="708"/>
        <w:jc w:val="both"/>
        <w:rPr>
          <w:sz w:val="24"/>
          <w:szCs w:val="24"/>
          <w:lang w:val="bg-BG"/>
        </w:rPr>
      </w:pPr>
    </w:p>
    <w:p w14:paraId="46DCEB42" w14:textId="77777777" w:rsidR="00EB36E9" w:rsidRPr="007628D6" w:rsidRDefault="00EB36E9">
      <w:pPr>
        <w:spacing w:before="6" w:line="360" w:lineRule="auto"/>
        <w:ind w:left="117" w:right="76" w:firstLine="708"/>
        <w:jc w:val="both"/>
        <w:rPr>
          <w:sz w:val="24"/>
          <w:szCs w:val="24"/>
          <w:lang w:val="bg-BG"/>
        </w:rPr>
      </w:pPr>
    </w:p>
    <w:p w14:paraId="243A20A4" w14:textId="77777777" w:rsidR="00EB36E9" w:rsidRPr="007628D6" w:rsidRDefault="00EB36E9">
      <w:pPr>
        <w:spacing w:before="6" w:line="360" w:lineRule="auto"/>
        <w:ind w:left="117" w:right="76" w:firstLine="708"/>
        <w:jc w:val="both"/>
        <w:rPr>
          <w:sz w:val="24"/>
          <w:szCs w:val="24"/>
          <w:lang w:val="bg-BG"/>
        </w:rPr>
      </w:pPr>
    </w:p>
    <w:p w14:paraId="6502E900" w14:textId="77777777" w:rsidR="00EB36E9" w:rsidRPr="007628D6" w:rsidRDefault="00EB36E9">
      <w:pPr>
        <w:spacing w:before="6" w:line="360" w:lineRule="auto"/>
        <w:ind w:left="117" w:right="76" w:firstLine="708"/>
        <w:jc w:val="both"/>
        <w:rPr>
          <w:sz w:val="24"/>
          <w:szCs w:val="24"/>
          <w:lang w:val="bg-BG"/>
        </w:rPr>
      </w:pPr>
    </w:p>
    <w:p w14:paraId="3BB19265" w14:textId="0BD757F4" w:rsidR="00EB36E9" w:rsidRPr="007628D6" w:rsidRDefault="001567A2">
      <w:pPr>
        <w:spacing w:before="6" w:line="360" w:lineRule="auto"/>
        <w:ind w:left="117" w:right="76" w:firstLine="708"/>
        <w:jc w:val="both"/>
        <w:rPr>
          <w:sz w:val="24"/>
          <w:szCs w:val="24"/>
          <w:lang w:val="bg-BG"/>
        </w:rPr>
      </w:pPr>
      <w:r w:rsidRPr="007628D6">
        <w:rPr>
          <w:noProof/>
        </w:rPr>
        <w:lastRenderedPageBreak/>
        <w:drawing>
          <wp:anchor distT="0" distB="0" distL="114300" distR="114300" simplePos="0" relativeHeight="251666432" behindDoc="1" locked="0" layoutInCell="1" allowOverlap="1" wp14:anchorId="207E2084" wp14:editId="108CAF02">
            <wp:simplePos x="0" y="0"/>
            <wp:positionH relativeFrom="margin">
              <wp:posOffset>-243840</wp:posOffset>
            </wp:positionH>
            <wp:positionV relativeFrom="paragraph">
              <wp:posOffset>390525</wp:posOffset>
            </wp:positionV>
            <wp:extent cx="6120130" cy="3341370"/>
            <wp:effectExtent l="0" t="0" r="0" b="0"/>
            <wp:wrapTight wrapText="bothSides">
              <wp:wrapPolygon edited="0">
                <wp:start x="0" y="0"/>
                <wp:lineTo x="0" y="21428"/>
                <wp:lineTo x="21515" y="21428"/>
                <wp:lineTo x="2151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341370"/>
                    </a:xfrm>
                    <a:prstGeom prst="rect">
                      <a:avLst/>
                    </a:prstGeom>
                    <a:noFill/>
                    <a:ln>
                      <a:noFill/>
                    </a:ln>
                  </pic:spPr>
                </pic:pic>
              </a:graphicData>
            </a:graphic>
          </wp:anchor>
        </w:drawing>
      </w:r>
    </w:p>
    <w:p w14:paraId="264A0E06" w14:textId="7CE582C9" w:rsidR="00EB36E9" w:rsidRPr="007628D6" w:rsidRDefault="00EB36E9">
      <w:pPr>
        <w:spacing w:before="6" w:line="360" w:lineRule="auto"/>
        <w:ind w:left="117" w:right="76" w:firstLine="708"/>
        <w:jc w:val="both"/>
        <w:rPr>
          <w:sz w:val="24"/>
          <w:szCs w:val="24"/>
          <w:lang w:val="bg-BG"/>
        </w:rPr>
      </w:pPr>
    </w:p>
    <w:p w14:paraId="0208D426" w14:textId="24325CEF" w:rsidR="00EB36E9" w:rsidRPr="007628D6" w:rsidRDefault="00EB36E9">
      <w:pPr>
        <w:spacing w:before="6" w:line="360" w:lineRule="auto"/>
        <w:ind w:left="117" w:right="76" w:firstLine="708"/>
        <w:jc w:val="both"/>
        <w:rPr>
          <w:sz w:val="24"/>
          <w:szCs w:val="24"/>
          <w:lang w:val="bg-BG"/>
        </w:rPr>
      </w:pPr>
    </w:p>
    <w:p w14:paraId="27BF72B9" w14:textId="13BE70E9" w:rsidR="00EB36E9" w:rsidRPr="007628D6" w:rsidRDefault="00EB36E9">
      <w:pPr>
        <w:spacing w:before="6" w:line="360" w:lineRule="auto"/>
        <w:ind w:left="117" w:right="76" w:firstLine="708"/>
        <w:jc w:val="both"/>
        <w:rPr>
          <w:sz w:val="24"/>
          <w:szCs w:val="24"/>
          <w:lang w:val="bg-BG"/>
        </w:rPr>
      </w:pPr>
    </w:p>
    <w:p w14:paraId="3946A5FE" w14:textId="77777777" w:rsidR="001567A2" w:rsidRPr="007628D6" w:rsidRDefault="001567A2">
      <w:pPr>
        <w:spacing w:before="6" w:line="360" w:lineRule="auto"/>
        <w:ind w:left="117" w:right="76" w:firstLine="708"/>
        <w:jc w:val="both"/>
        <w:rPr>
          <w:noProof/>
          <w:sz w:val="24"/>
          <w:szCs w:val="24"/>
          <w:lang w:val="bg-BG" w:eastAsia="bg-BG"/>
        </w:rPr>
      </w:pPr>
    </w:p>
    <w:p w14:paraId="76A0F088" w14:textId="5D0149F2" w:rsidR="00EB36E9" w:rsidRPr="007628D6" w:rsidRDefault="00EB36E9">
      <w:pPr>
        <w:spacing w:before="6" w:line="360" w:lineRule="auto"/>
        <w:ind w:left="117" w:right="76" w:firstLine="708"/>
        <w:jc w:val="both"/>
        <w:rPr>
          <w:sz w:val="24"/>
          <w:szCs w:val="24"/>
          <w:lang w:val="bg-BG"/>
        </w:rPr>
      </w:pPr>
    </w:p>
    <w:p w14:paraId="173893A2" w14:textId="77777777" w:rsidR="00096E4E" w:rsidRPr="007628D6" w:rsidRDefault="00096E4E">
      <w:pPr>
        <w:spacing w:line="200" w:lineRule="exact"/>
        <w:rPr>
          <w:lang w:val="bg-BG"/>
        </w:rPr>
      </w:pPr>
    </w:p>
    <w:p w14:paraId="70847C00" w14:textId="77777777" w:rsidR="00725665" w:rsidRPr="007628D6" w:rsidRDefault="00725665" w:rsidP="00725665">
      <w:pPr>
        <w:spacing w:line="580" w:lineRule="exact"/>
        <w:ind w:left="941" w:right="1362"/>
        <w:jc w:val="center"/>
        <w:rPr>
          <w:sz w:val="52"/>
          <w:szCs w:val="52"/>
          <w:lang w:val="bg-BG"/>
        </w:rPr>
      </w:pPr>
      <w:r w:rsidRPr="007628D6">
        <w:rPr>
          <w:color w:val="FF0000"/>
          <w:position w:val="-1"/>
          <w:sz w:val="52"/>
          <w:szCs w:val="52"/>
          <w:lang w:val="bg-BG"/>
        </w:rPr>
        <w:t>Допълнителна информация е</w:t>
      </w:r>
    </w:p>
    <w:p w14:paraId="2595F726" w14:textId="77777777" w:rsidR="00725665" w:rsidRPr="007628D6" w:rsidRDefault="00725665" w:rsidP="00725665">
      <w:pPr>
        <w:spacing w:before="17" w:line="280" w:lineRule="exact"/>
        <w:rPr>
          <w:sz w:val="28"/>
          <w:szCs w:val="28"/>
          <w:lang w:val="bg-BG"/>
        </w:rPr>
      </w:pPr>
    </w:p>
    <w:p w14:paraId="05373D0F" w14:textId="77777777" w:rsidR="00725665" w:rsidRPr="007628D6" w:rsidRDefault="00725665" w:rsidP="00725665">
      <w:pPr>
        <w:spacing w:line="360" w:lineRule="auto"/>
        <w:ind w:left="60" w:right="483"/>
        <w:jc w:val="center"/>
        <w:rPr>
          <w:sz w:val="52"/>
          <w:szCs w:val="52"/>
          <w:lang w:val="bg-BG"/>
        </w:rPr>
        <w:sectPr w:rsidR="00725665" w:rsidRPr="007628D6">
          <w:headerReference w:type="default" r:id="rId9"/>
          <w:pgSz w:w="11920" w:h="16840"/>
          <w:pgMar w:top="1560" w:right="1440" w:bottom="280" w:left="1580" w:header="0" w:footer="1035" w:gutter="0"/>
          <w:cols w:space="720"/>
        </w:sectPr>
      </w:pPr>
      <w:r w:rsidRPr="007628D6">
        <w:rPr>
          <w:color w:val="FF0000"/>
          <w:sz w:val="52"/>
          <w:szCs w:val="52"/>
          <w:lang w:val="bg-BG"/>
        </w:rPr>
        <w:t>предоставена и в полето „Помощ” на същия модул.</w:t>
      </w:r>
    </w:p>
    <w:p w14:paraId="0848E36C" w14:textId="77777777" w:rsidR="00096E4E" w:rsidRPr="007628D6" w:rsidRDefault="00096E4E" w:rsidP="00D40D56">
      <w:pPr>
        <w:spacing w:line="360" w:lineRule="auto"/>
        <w:ind w:firstLine="708"/>
        <w:jc w:val="both"/>
        <w:rPr>
          <w:lang w:val="bg-BG"/>
        </w:rPr>
      </w:pPr>
    </w:p>
    <w:p w14:paraId="6F496ADE" w14:textId="1760F231" w:rsidR="00096E4E" w:rsidRPr="007628D6" w:rsidRDefault="003E2A31">
      <w:pPr>
        <w:spacing w:line="200" w:lineRule="exact"/>
        <w:rPr>
          <w:lang w:val="bg-BG"/>
        </w:rPr>
      </w:pPr>
      <w:r w:rsidRPr="007628D6">
        <w:rPr>
          <w:noProof/>
        </w:rPr>
        <w:drawing>
          <wp:anchor distT="0" distB="0" distL="114300" distR="114300" simplePos="0" relativeHeight="251668480" behindDoc="1" locked="0" layoutInCell="1" allowOverlap="1" wp14:anchorId="7D380FF3" wp14:editId="22D6411D">
            <wp:simplePos x="0" y="0"/>
            <wp:positionH relativeFrom="margin">
              <wp:posOffset>387350</wp:posOffset>
            </wp:positionH>
            <wp:positionV relativeFrom="paragraph">
              <wp:posOffset>129540</wp:posOffset>
            </wp:positionV>
            <wp:extent cx="5793740" cy="3267710"/>
            <wp:effectExtent l="0" t="0" r="0" b="8890"/>
            <wp:wrapTight wrapText="bothSides">
              <wp:wrapPolygon edited="0">
                <wp:start x="0" y="0"/>
                <wp:lineTo x="0" y="21533"/>
                <wp:lineTo x="21520" y="21533"/>
                <wp:lineTo x="2152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93740" cy="3267710"/>
                    </a:xfrm>
                    <a:prstGeom prst="rect">
                      <a:avLst/>
                    </a:prstGeom>
                    <a:noFill/>
                    <a:ln>
                      <a:noFill/>
                    </a:ln>
                  </pic:spPr>
                </pic:pic>
              </a:graphicData>
            </a:graphic>
            <wp14:sizeRelH relativeFrom="margin">
              <wp14:pctWidth>0</wp14:pctWidth>
            </wp14:sizeRelH>
          </wp:anchor>
        </w:drawing>
      </w:r>
    </w:p>
    <w:p w14:paraId="3B277971" w14:textId="77777777" w:rsidR="00C201A4" w:rsidRPr="007628D6" w:rsidRDefault="00C201A4" w:rsidP="004537B8">
      <w:pPr>
        <w:spacing w:line="360" w:lineRule="auto"/>
        <w:ind w:firstLine="720"/>
        <w:jc w:val="both"/>
        <w:rPr>
          <w:sz w:val="24"/>
          <w:szCs w:val="24"/>
          <w:lang w:val="bg-BG"/>
        </w:rPr>
      </w:pPr>
    </w:p>
    <w:p w14:paraId="6E95AF2C" w14:textId="08D14C01" w:rsidR="00096E4E" w:rsidRPr="007628D6" w:rsidRDefault="00A9262A" w:rsidP="004537B8">
      <w:pPr>
        <w:spacing w:line="360" w:lineRule="auto"/>
        <w:ind w:firstLine="720"/>
        <w:jc w:val="both"/>
        <w:rPr>
          <w:sz w:val="24"/>
          <w:szCs w:val="24"/>
          <w:lang w:val="bg-BG"/>
        </w:rPr>
      </w:pPr>
      <w:r w:rsidRPr="007628D6">
        <w:rPr>
          <w:sz w:val="24"/>
          <w:szCs w:val="24"/>
          <w:lang w:val="bg-BG"/>
        </w:rPr>
        <w:t>За разработването на проектното предложение по процедурата се използва уеб базирания</w:t>
      </w:r>
      <w:r w:rsidR="000B72AE" w:rsidRPr="007628D6">
        <w:rPr>
          <w:sz w:val="24"/>
          <w:szCs w:val="24"/>
          <w:lang w:val="bg-BG"/>
        </w:rPr>
        <w:t>т</w:t>
      </w:r>
      <w:r w:rsidRPr="007628D6">
        <w:rPr>
          <w:sz w:val="24"/>
          <w:szCs w:val="24"/>
          <w:lang w:val="bg-BG"/>
        </w:rPr>
        <w:t xml:space="preserve"> Формуляр за кандид</w:t>
      </w:r>
      <w:r w:rsidR="00490CD3" w:rsidRPr="007628D6">
        <w:rPr>
          <w:sz w:val="24"/>
          <w:szCs w:val="24"/>
          <w:lang w:val="bg-BG"/>
        </w:rPr>
        <w:t xml:space="preserve">атстване по процедура </w:t>
      </w:r>
      <w:r w:rsidR="00AC1CDA" w:rsidRPr="00CE2577">
        <w:rPr>
          <w:bCs/>
          <w:sz w:val="24"/>
          <w:szCs w:val="24"/>
        </w:rPr>
        <w:t>BG05M2OP001-3.003 „</w:t>
      </w:r>
      <w:proofErr w:type="spellStart"/>
      <w:r w:rsidR="00AC1CDA" w:rsidRPr="00CE2577">
        <w:rPr>
          <w:bCs/>
          <w:sz w:val="24"/>
          <w:szCs w:val="24"/>
        </w:rPr>
        <w:t>Достъп</w:t>
      </w:r>
      <w:proofErr w:type="spellEnd"/>
      <w:r w:rsidR="00AC1CDA" w:rsidRPr="00CE2577">
        <w:rPr>
          <w:bCs/>
          <w:sz w:val="24"/>
          <w:szCs w:val="24"/>
        </w:rPr>
        <w:t xml:space="preserve"> </w:t>
      </w:r>
      <w:proofErr w:type="spellStart"/>
      <w:r w:rsidR="00AC1CDA" w:rsidRPr="00CE2577">
        <w:rPr>
          <w:bCs/>
          <w:sz w:val="24"/>
          <w:szCs w:val="24"/>
        </w:rPr>
        <w:t>на</w:t>
      </w:r>
      <w:proofErr w:type="spellEnd"/>
      <w:r w:rsidR="00AC1CDA" w:rsidRPr="00CE2577">
        <w:rPr>
          <w:bCs/>
          <w:sz w:val="24"/>
          <w:szCs w:val="24"/>
        </w:rPr>
        <w:t xml:space="preserve"> </w:t>
      </w:r>
      <w:proofErr w:type="spellStart"/>
      <w:r w:rsidR="00AC1CDA" w:rsidRPr="00CE2577">
        <w:rPr>
          <w:bCs/>
          <w:sz w:val="24"/>
          <w:szCs w:val="24"/>
        </w:rPr>
        <w:t>уязвими</w:t>
      </w:r>
      <w:proofErr w:type="spellEnd"/>
      <w:r w:rsidR="00AC1CDA" w:rsidRPr="00CE2577">
        <w:rPr>
          <w:bCs/>
          <w:sz w:val="24"/>
          <w:szCs w:val="24"/>
        </w:rPr>
        <w:t xml:space="preserve"> </w:t>
      </w:r>
      <w:proofErr w:type="spellStart"/>
      <w:r w:rsidR="00AC1CDA" w:rsidRPr="00CE2577">
        <w:rPr>
          <w:bCs/>
          <w:sz w:val="24"/>
          <w:szCs w:val="24"/>
        </w:rPr>
        <w:t>групи</w:t>
      </w:r>
      <w:proofErr w:type="spellEnd"/>
      <w:r w:rsidR="00AC1CDA" w:rsidRPr="00CE2577">
        <w:rPr>
          <w:bCs/>
          <w:sz w:val="24"/>
          <w:szCs w:val="24"/>
        </w:rPr>
        <w:t xml:space="preserve"> и </w:t>
      </w:r>
      <w:proofErr w:type="spellStart"/>
      <w:r w:rsidR="00AC1CDA" w:rsidRPr="00CE2577">
        <w:rPr>
          <w:bCs/>
          <w:sz w:val="24"/>
          <w:szCs w:val="24"/>
        </w:rPr>
        <w:t>непедагогически</w:t>
      </w:r>
      <w:proofErr w:type="spellEnd"/>
      <w:r w:rsidR="00AC1CDA" w:rsidRPr="00CE2577">
        <w:rPr>
          <w:bCs/>
          <w:sz w:val="24"/>
          <w:szCs w:val="24"/>
        </w:rPr>
        <w:t xml:space="preserve"> </w:t>
      </w:r>
      <w:proofErr w:type="spellStart"/>
      <w:r w:rsidR="00AC1CDA" w:rsidRPr="00CE2577">
        <w:rPr>
          <w:bCs/>
          <w:sz w:val="24"/>
          <w:szCs w:val="24"/>
        </w:rPr>
        <w:t>персонал</w:t>
      </w:r>
      <w:proofErr w:type="spellEnd"/>
      <w:r w:rsidR="00AC1CDA" w:rsidRPr="00CE2577">
        <w:rPr>
          <w:bCs/>
          <w:sz w:val="24"/>
          <w:szCs w:val="24"/>
        </w:rPr>
        <w:t xml:space="preserve"> </w:t>
      </w:r>
      <w:proofErr w:type="spellStart"/>
      <w:r w:rsidR="00AC1CDA" w:rsidRPr="00CE2577">
        <w:rPr>
          <w:bCs/>
          <w:sz w:val="24"/>
          <w:szCs w:val="24"/>
        </w:rPr>
        <w:t>до</w:t>
      </w:r>
      <w:proofErr w:type="spellEnd"/>
      <w:r w:rsidR="00AC1CDA" w:rsidRPr="00CE2577">
        <w:rPr>
          <w:bCs/>
          <w:sz w:val="24"/>
          <w:szCs w:val="24"/>
        </w:rPr>
        <w:t xml:space="preserve"> </w:t>
      </w:r>
      <w:proofErr w:type="spellStart"/>
      <w:r w:rsidR="00AC1CDA" w:rsidRPr="00CE2577">
        <w:rPr>
          <w:bCs/>
          <w:sz w:val="24"/>
          <w:szCs w:val="24"/>
        </w:rPr>
        <w:t>висше</w:t>
      </w:r>
      <w:proofErr w:type="spellEnd"/>
      <w:r w:rsidR="00AC1CDA" w:rsidRPr="00CE2577">
        <w:rPr>
          <w:bCs/>
          <w:sz w:val="24"/>
          <w:szCs w:val="24"/>
        </w:rPr>
        <w:t xml:space="preserve"> </w:t>
      </w:r>
      <w:proofErr w:type="spellStart"/>
      <w:r w:rsidR="00AC1CDA" w:rsidRPr="00CE2577">
        <w:rPr>
          <w:bCs/>
          <w:sz w:val="24"/>
          <w:szCs w:val="24"/>
        </w:rPr>
        <w:t>образование</w:t>
      </w:r>
      <w:proofErr w:type="spellEnd"/>
      <w:r w:rsidR="00AC1CDA" w:rsidRPr="00CE2577">
        <w:rPr>
          <w:bCs/>
          <w:sz w:val="24"/>
          <w:szCs w:val="24"/>
        </w:rPr>
        <w:t>”</w:t>
      </w:r>
      <w:r w:rsidR="007801E9" w:rsidRPr="007628D6">
        <w:rPr>
          <w:sz w:val="24"/>
          <w:szCs w:val="24"/>
          <w:lang w:val="bg-BG"/>
        </w:rPr>
        <w:t xml:space="preserve"> </w:t>
      </w:r>
      <w:r w:rsidR="00490CD3" w:rsidRPr="007628D6">
        <w:rPr>
          <w:sz w:val="24"/>
          <w:szCs w:val="24"/>
          <w:lang w:val="bg-BG"/>
        </w:rPr>
        <w:t xml:space="preserve">в </w:t>
      </w:r>
      <w:r w:rsidRPr="007628D6">
        <w:rPr>
          <w:sz w:val="24"/>
          <w:szCs w:val="24"/>
          <w:lang w:val="bg-BG"/>
        </w:rPr>
        <w:t>И</w:t>
      </w:r>
      <w:r w:rsidR="00490CD3" w:rsidRPr="007628D6">
        <w:rPr>
          <w:sz w:val="24"/>
          <w:szCs w:val="24"/>
          <w:lang w:val="bg-BG"/>
        </w:rPr>
        <w:t xml:space="preserve">нформационната </w:t>
      </w:r>
      <w:r w:rsidRPr="007628D6">
        <w:rPr>
          <w:sz w:val="24"/>
          <w:szCs w:val="24"/>
          <w:lang w:val="bg-BG"/>
        </w:rPr>
        <w:t>система за</w:t>
      </w:r>
      <w:r w:rsidR="00490CD3" w:rsidRPr="007628D6">
        <w:rPr>
          <w:sz w:val="24"/>
          <w:szCs w:val="24"/>
          <w:lang w:val="bg-BG"/>
        </w:rPr>
        <w:t xml:space="preserve"> </w:t>
      </w:r>
      <w:r w:rsidRPr="007628D6">
        <w:rPr>
          <w:sz w:val="24"/>
          <w:szCs w:val="24"/>
          <w:lang w:val="bg-BG"/>
        </w:rPr>
        <w:t xml:space="preserve">управление и наблюдение </w:t>
      </w:r>
      <w:r w:rsidR="00C17B2B">
        <w:rPr>
          <w:sz w:val="24"/>
          <w:szCs w:val="24"/>
          <w:lang w:val="bg-BG"/>
        </w:rPr>
        <w:t xml:space="preserve">на средствата от Европейските фондове при споделено управление </w:t>
      </w:r>
      <w:r w:rsidRPr="007628D6">
        <w:rPr>
          <w:sz w:val="24"/>
          <w:szCs w:val="24"/>
          <w:lang w:val="bg-BG"/>
        </w:rPr>
        <w:t xml:space="preserve"> </w:t>
      </w:r>
      <w:r w:rsidR="00FF1F76" w:rsidRPr="007628D6">
        <w:rPr>
          <w:sz w:val="24"/>
          <w:szCs w:val="24"/>
          <w:lang w:val="bg-BG"/>
        </w:rPr>
        <w:t>(</w:t>
      </w:r>
      <w:r w:rsidRPr="007628D6">
        <w:rPr>
          <w:sz w:val="24"/>
          <w:szCs w:val="24"/>
          <w:lang w:val="bg-BG"/>
        </w:rPr>
        <w:t>ИСУН</w:t>
      </w:r>
      <w:r w:rsidR="00FF1F76" w:rsidRPr="007628D6">
        <w:rPr>
          <w:sz w:val="24"/>
          <w:szCs w:val="24"/>
          <w:lang w:val="bg-BG"/>
        </w:rPr>
        <w:t>)</w:t>
      </w:r>
      <w:r w:rsidRPr="007628D6">
        <w:rPr>
          <w:sz w:val="24"/>
          <w:szCs w:val="24"/>
          <w:lang w:val="bg-BG"/>
        </w:rPr>
        <w:t>.</w:t>
      </w:r>
    </w:p>
    <w:p w14:paraId="7F6E13CE" w14:textId="136D317E" w:rsidR="00936337" w:rsidRPr="007628D6" w:rsidRDefault="00A9262A" w:rsidP="00936337">
      <w:pPr>
        <w:pBdr>
          <w:top w:val="single" w:sz="4" w:space="1" w:color="auto"/>
          <w:left w:val="single" w:sz="4" w:space="4" w:color="auto"/>
          <w:bottom w:val="single" w:sz="4" w:space="1" w:color="auto"/>
          <w:right w:val="single" w:sz="4" w:space="4" w:color="auto"/>
        </w:pBdr>
        <w:spacing w:line="360" w:lineRule="auto"/>
        <w:jc w:val="center"/>
        <w:rPr>
          <w:sz w:val="24"/>
          <w:szCs w:val="24"/>
          <w:lang w:val="bg-BG"/>
        </w:rPr>
      </w:pPr>
      <w:r w:rsidRPr="007628D6">
        <w:rPr>
          <w:sz w:val="24"/>
          <w:szCs w:val="24"/>
          <w:lang w:val="bg-BG"/>
        </w:rPr>
        <w:t xml:space="preserve">Интернет </w:t>
      </w:r>
      <w:r w:rsidR="00FF1F76" w:rsidRPr="007628D6">
        <w:rPr>
          <w:sz w:val="24"/>
          <w:szCs w:val="24"/>
          <w:lang w:val="bg-BG"/>
        </w:rPr>
        <w:t>адресът</w:t>
      </w:r>
      <w:r w:rsidR="00936337" w:rsidRPr="007628D6">
        <w:rPr>
          <w:sz w:val="24"/>
          <w:szCs w:val="24"/>
          <w:lang w:val="bg-BG"/>
        </w:rPr>
        <w:t xml:space="preserve"> </w:t>
      </w:r>
      <w:r w:rsidR="00FF1F76" w:rsidRPr="007628D6">
        <w:rPr>
          <w:sz w:val="24"/>
          <w:szCs w:val="24"/>
          <w:lang w:val="bg-BG"/>
        </w:rPr>
        <w:t>н</w:t>
      </w:r>
      <w:r w:rsidRPr="007628D6">
        <w:rPr>
          <w:sz w:val="24"/>
          <w:szCs w:val="24"/>
          <w:lang w:val="bg-BG"/>
        </w:rPr>
        <w:t>а</w:t>
      </w:r>
      <w:r w:rsidR="00936337" w:rsidRPr="007628D6">
        <w:rPr>
          <w:sz w:val="24"/>
          <w:szCs w:val="24"/>
          <w:lang w:val="bg-BG"/>
        </w:rPr>
        <w:t xml:space="preserve"> модула за </w:t>
      </w:r>
      <w:r w:rsidRPr="007628D6">
        <w:rPr>
          <w:sz w:val="24"/>
          <w:szCs w:val="24"/>
          <w:lang w:val="bg-BG"/>
        </w:rPr>
        <w:t>елек</w:t>
      </w:r>
      <w:r w:rsidR="00FF1F76" w:rsidRPr="007628D6">
        <w:rPr>
          <w:sz w:val="24"/>
          <w:szCs w:val="24"/>
          <w:lang w:val="bg-BG"/>
        </w:rPr>
        <w:t>трон</w:t>
      </w:r>
      <w:r w:rsidRPr="007628D6">
        <w:rPr>
          <w:sz w:val="24"/>
          <w:szCs w:val="24"/>
          <w:lang w:val="bg-BG"/>
        </w:rPr>
        <w:t xml:space="preserve">но кандидатстване на ИСУН </w:t>
      </w:r>
      <w:r w:rsidR="00936337" w:rsidRPr="007628D6">
        <w:rPr>
          <w:sz w:val="24"/>
          <w:szCs w:val="24"/>
          <w:lang w:val="bg-BG"/>
        </w:rPr>
        <w:t xml:space="preserve"> </w:t>
      </w:r>
      <w:r w:rsidRPr="007628D6">
        <w:rPr>
          <w:sz w:val="24"/>
          <w:szCs w:val="24"/>
          <w:lang w:val="bg-BG"/>
        </w:rPr>
        <w:t>е:</w:t>
      </w:r>
    </w:p>
    <w:bookmarkStart w:id="0" w:name="_Hlk99368509"/>
    <w:p w14:paraId="3CFACA89" w14:textId="77777777" w:rsidR="00936337" w:rsidRPr="007628D6" w:rsidRDefault="0074170F" w:rsidP="00936337">
      <w:pPr>
        <w:pBdr>
          <w:top w:val="single" w:sz="4" w:space="1" w:color="auto"/>
          <w:left w:val="single" w:sz="4" w:space="4" w:color="auto"/>
          <w:bottom w:val="single" w:sz="4" w:space="1" w:color="auto"/>
          <w:right w:val="single" w:sz="4" w:space="4" w:color="auto"/>
        </w:pBdr>
        <w:spacing w:line="360" w:lineRule="auto"/>
        <w:jc w:val="center"/>
        <w:rPr>
          <w:color w:val="0000FF"/>
          <w:sz w:val="24"/>
          <w:szCs w:val="24"/>
          <w:lang w:val="bg-BG"/>
        </w:rPr>
      </w:pPr>
      <w:r w:rsidRPr="007628D6">
        <w:fldChar w:fldCharType="begin"/>
      </w:r>
      <w:r w:rsidRPr="007628D6">
        <w:instrText xml:space="preserve"> HYPERLINK "https://eumis2020.government.bg/bg/s/Default/Index" </w:instrText>
      </w:r>
      <w:r w:rsidRPr="007628D6">
        <w:fldChar w:fldCharType="separate"/>
      </w:r>
      <w:r w:rsidR="00936337" w:rsidRPr="007628D6">
        <w:rPr>
          <w:rStyle w:val="Hyperlink"/>
          <w:sz w:val="24"/>
          <w:szCs w:val="24"/>
          <w:lang w:val="bg-BG"/>
        </w:rPr>
        <w:t>https://eumis2020.government.bg/bg/s/Default/Index</w:t>
      </w:r>
      <w:r w:rsidRPr="007628D6">
        <w:rPr>
          <w:rStyle w:val="Hyperlink"/>
          <w:sz w:val="24"/>
          <w:szCs w:val="24"/>
          <w:lang w:val="bg-BG"/>
        </w:rPr>
        <w:fldChar w:fldCharType="end"/>
      </w:r>
    </w:p>
    <w:bookmarkEnd w:id="0"/>
    <w:p w14:paraId="7C38B79E" w14:textId="275447D4" w:rsidR="00096E4E" w:rsidRPr="007628D6" w:rsidRDefault="00936337" w:rsidP="00936337">
      <w:pPr>
        <w:spacing w:line="360" w:lineRule="auto"/>
        <w:ind w:firstLine="720"/>
        <w:jc w:val="both"/>
        <w:rPr>
          <w:sz w:val="24"/>
          <w:szCs w:val="24"/>
          <w:lang w:val="bg-BG"/>
        </w:rPr>
      </w:pPr>
      <w:r w:rsidRPr="007628D6">
        <w:rPr>
          <w:sz w:val="24"/>
          <w:szCs w:val="24"/>
          <w:lang w:val="bg-BG"/>
        </w:rPr>
        <w:t>За оптимална  работа  със  системата  е  препоръчително</w:t>
      </w:r>
      <w:r w:rsidR="00FF1F76" w:rsidRPr="007628D6">
        <w:rPr>
          <w:sz w:val="24"/>
          <w:szCs w:val="24"/>
          <w:lang w:val="bg-BG"/>
        </w:rPr>
        <w:t xml:space="preserve"> </w:t>
      </w:r>
      <w:r w:rsidR="00A9262A" w:rsidRPr="007628D6">
        <w:rPr>
          <w:sz w:val="24"/>
          <w:szCs w:val="24"/>
          <w:lang w:val="bg-BG"/>
        </w:rPr>
        <w:t>да  използвате  п</w:t>
      </w:r>
      <w:r w:rsidR="00FF1F76" w:rsidRPr="007628D6">
        <w:rPr>
          <w:sz w:val="24"/>
          <w:szCs w:val="24"/>
          <w:lang w:val="bg-BG"/>
        </w:rPr>
        <w:t>оследн</w:t>
      </w:r>
      <w:r w:rsidR="00A9262A" w:rsidRPr="007628D6">
        <w:rPr>
          <w:sz w:val="24"/>
          <w:szCs w:val="24"/>
          <w:lang w:val="bg-BG"/>
        </w:rPr>
        <w:t>ата  версия  на  бра</w:t>
      </w:r>
      <w:r w:rsidR="00FF1F76" w:rsidRPr="007628D6">
        <w:rPr>
          <w:sz w:val="24"/>
          <w:szCs w:val="24"/>
          <w:lang w:val="bg-BG"/>
        </w:rPr>
        <w:t>уз</w:t>
      </w:r>
      <w:r w:rsidR="00A9262A" w:rsidRPr="007628D6">
        <w:rPr>
          <w:sz w:val="24"/>
          <w:szCs w:val="24"/>
          <w:lang w:val="bg-BG"/>
        </w:rPr>
        <w:t xml:space="preserve">ъра  </w:t>
      </w:r>
      <w:proofErr w:type="spellStart"/>
      <w:r w:rsidR="00A9262A" w:rsidRPr="007628D6">
        <w:rPr>
          <w:sz w:val="24"/>
          <w:szCs w:val="24"/>
          <w:lang w:val="bg-BG"/>
        </w:rPr>
        <w:t>Google</w:t>
      </w:r>
      <w:proofErr w:type="spellEnd"/>
      <w:r w:rsidR="00A9262A" w:rsidRPr="007628D6">
        <w:rPr>
          <w:sz w:val="24"/>
          <w:szCs w:val="24"/>
          <w:lang w:val="bg-BG"/>
        </w:rPr>
        <w:t xml:space="preserve"> </w:t>
      </w:r>
      <w:proofErr w:type="spellStart"/>
      <w:r w:rsidR="00A9262A" w:rsidRPr="007628D6">
        <w:rPr>
          <w:sz w:val="24"/>
          <w:szCs w:val="24"/>
          <w:lang w:val="bg-BG"/>
        </w:rPr>
        <w:t>Chrome</w:t>
      </w:r>
      <w:proofErr w:type="spellEnd"/>
      <w:r w:rsidR="00A9262A" w:rsidRPr="007628D6">
        <w:rPr>
          <w:sz w:val="24"/>
          <w:szCs w:val="24"/>
          <w:lang w:val="bg-BG"/>
        </w:rPr>
        <w:t>.</w:t>
      </w:r>
    </w:p>
    <w:p w14:paraId="26E91E0A" w14:textId="605D85B9" w:rsidR="00096E4E" w:rsidRPr="007628D6" w:rsidRDefault="001D376C" w:rsidP="004537B8">
      <w:pPr>
        <w:spacing w:line="360" w:lineRule="auto"/>
        <w:ind w:firstLine="720"/>
        <w:jc w:val="both"/>
        <w:rPr>
          <w:sz w:val="24"/>
          <w:szCs w:val="24"/>
          <w:lang w:val="bg-BG"/>
        </w:rPr>
      </w:pPr>
      <w:r w:rsidRPr="007628D6">
        <w:rPr>
          <w:sz w:val="24"/>
          <w:szCs w:val="24"/>
          <w:lang w:val="bg-BG"/>
        </w:rPr>
        <w:t xml:space="preserve">Следва да имате </w:t>
      </w:r>
      <w:r w:rsidR="00A9262A" w:rsidRPr="007628D6">
        <w:rPr>
          <w:sz w:val="24"/>
          <w:szCs w:val="24"/>
          <w:lang w:val="bg-BG"/>
        </w:rPr>
        <w:t>предвид,</w:t>
      </w:r>
      <w:r w:rsidRPr="007628D6">
        <w:rPr>
          <w:sz w:val="24"/>
          <w:szCs w:val="24"/>
          <w:lang w:val="bg-BG"/>
        </w:rPr>
        <w:t xml:space="preserve"> </w:t>
      </w:r>
      <w:r w:rsidR="00A9262A" w:rsidRPr="007628D6">
        <w:rPr>
          <w:sz w:val="24"/>
          <w:szCs w:val="24"/>
          <w:lang w:val="bg-BG"/>
        </w:rPr>
        <w:t xml:space="preserve">че </w:t>
      </w:r>
      <w:r w:rsidRPr="007628D6">
        <w:rPr>
          <w:sz w:val="24"/>
          <w:szCs w:val="24"/>
          <w:lang w:val="bg-BG"/>
        </w:rPr>
        <w:t xml:space="preserve">по </w:t>
      </w:r>
      <w:r w:rsidR="00A9262A" w:rsidRPr="007628D6">
        <w:rPr>
          <w:sz w:val="24"/>
          <w:szCs w:val="24"/>
          <w:lang w:val="bg-BG"/>
        </w:rPr>
        <w:t>настоящата</w:t>
      </w:r>
      <w:r w:rsidRPr="007628D6">
        <w:rPr>
          <w:sz w:val="24"/>
          <w:szCs w:val="24"/>
          <w:lang w:val="bg-BG"/>
        </w:rPr>
        <w:t xml:space="preserve"> </w:t>
      </w:r>
      <w:r w:rsidR="00A9262A" w:rsidRPr="007628D6">
        <w:rPr>
          <w:sz w:val="24"/>
          <w:szCs w:val="24"/>
          <w:lang w:val="bg-BG"/>
        </w:rPr>
        <w:t>процедура</w:t>
      </w:r>
      <w:r w:rsidR="00FF1F76" w:rsidRPr="007628D6">
        <w:rPr>
          <w:b/>
          <w:sz w:val="24"/>
          <w:szCs w:val="24"/>
          <w:u w:val="thick" w:color="000000"/>
          <w:lang w:val="bg-BG"/>
        </w:rPr>
        <w:t xml:space="preserve"> п</w:t>
      </w:r>
      <w:r w:rsidR="00A9262A" w:rsidRPr="007628D6">
        <w:rPr>
          <w:b/>
          <w:sz w:val="24"/>
          <w:szCs w:val="24"/>
          <w:u w:val="thick" w:color="000000"/>
          <w:lang w:val="bg-BG"/>
        </w:rPr>
        <w:t>роек</w:t>
      </w:r>
      <w:r w:rsidR="00FF1F76" w:rsidRPr="007628D6">
        <w:rPr>
          <w:b/>
          <w:sz w:val="24"/>
          <w:szCs w:val="24"/>
          <w:u w:val="thick" w:color="000000"/>
          <w:lang w:val="bg-BG"/>
        </w:rPr>
        <w:t>тн</w:t>
      </w:r>
      <w:r w:rsidR="00A9262A" w:rsidRPr="007628D6">
        <w:rPr>
          <w:b/>
          <w:sz w:val="24"/>
          <w:szCs w:val="24"/>
          <w:u w:val="thick" w:color="000000"/>
          <w:lang w:val="bg-BG"/>
        </w:rPr>
        <w:t>ото пред</w:t>
      </w:r>
      <w:r w:rsidR="00FF1F76" w:rsidRPr="007628D6">
        <w:rPr>
          <w:b/>
          <w:sz w:val="24"/>
          <w:szCs w:val="24"/>
          <w:u w:val="thick" w:color="000000"/>
          <w:lang w:val="bg-BG"/>
        </w:rPr>
        <w:t>ложен</w:t>
      </w:r>
      <w:r w:rsidR="00A9262A" w:rsidRPr="007628D6">
        <w:rPr>
          <w:b/>
          <w:sz w:val="24"/>
          <w:szCs w:val="24"/>
          <w:u w:val="thick" w:color="000000"/>
          <w:lang w:val="bg-BG"/>
        </w:rPr>
        <w:t>ие</w:t>
      </w:r>
      <w:r w:rsidR="00936337" w:rsidRPr="007628D6">
        <w:rPr>
          <w:b/>
          <w:sz w:val="24"/>
          <w:szCs w:val="24"/>
          <w:u w:val="thick" w:color="000000"/>
          <w:lang w:val="bg-BG"/>
        </w:rPr>
        <w:t xml:space="preserve"> </w:t>
      </w:r>
      <w:r w:rsidR="00A9262A" w:rsidRPr="007628D6">
        <w:rPr>
          <w:b/>
          <w:sz w:val="24"/>
          <w:szCs w:val="24"/>
          <w:u w:val="thick" w:color="000000"/>
          <w:lang w:val="bg-BG"/>
        </w:rPr>
        <w:t>мо</w:t>
      </w:r>
      <w:r w:rsidR="00FF1F76" w:rsidRPr="007628D6">
        <w:rPr>
          <w:b/>
          <w:sz w:val="24"/>
          <w:szCs w:val="24"/>
          <w:u w:val="thick" w:color="000000"/>
          <w:lang w:val="bg-BG"/>
        </w:rPr>
        <w:t>же д</w:t>
      </w:r>
      <w:r w:rsidR="00A9262A" w:rsidRPr="007628D6">
        <w:rPr>
          <w:b/>
          <w:sz w:val="24"/>
          <w:szCs w:val="24"/>
          <w:u w:val="thick" w:color="000000"/>
          <w:lang w:val="bg-BG"/>
        </w:rPr>
        <w:t>а бъде подадено единствено с К</w:t>
      </w:r>
      <w:r w:rsidR="00FF1F76" w:rsidRPr="007628D6">
        <w:rPr>
          <w:b/>
          <w:sz w:val="24"/>
          <w:szCs w:val="24"/>
          <w:u w:val="thick" w:color="000000"/>
          <w:lang w:val="bg-BG"/>
        </w:rPr>
        <w:t>валифиц</w:t>
      </w:r>
      <w:r w:rsidR="00A9262A" w:rsidRPr="007628D6">
        <w:rPr>
          <w:b/>
          <w:sz w:val="24"/>
          <w:szCs w:val="24"/>
          <w:u w:val="thick" w:color="000000"/>
          <w:lang w:val="bg-BG"/>
        </w:rPr>
        <w:t>ир</w:t>
      </w:r>
      <w:r w:rsidR="00936337" w:rsidRPr="007628D6">
        <w:rPr>
          <w:b/>
          <w:sz w:val="24"/>
          <w:szCs w:val="24"/>
          <w:u w:val="thick" w:color="000000"/>
          <w:lang w:val="bg-BG"/>
        </w:rPr>
        <w:t>ан</w:t>
      </w:r>
      <w:r w:rsidR="00FF1F76" w:rsidRPr="007628D6">
        <w:rPr>
          <w:b/>
          <w:sz w:val="24"/>
          <w:szCs w:val="24"/>
          <w:u w:val="thick" w:color="000000"/>
          <w:lang w:val="bg-BG"/>
        </w:rPr>
        <w:t xml:space="preserve"> електронен</w:t>
      </w:r>
      <w:r w:rsidR="00A9262A" w:rsidRPr="007628D6">
        <w:rPr>
          <w:b/>
          <w:sz w:val="24"/>
          <w:szCs w:val="24"/>
          <w:u w:val="thick" w:color="000000"/>
          <w:lang w:val="bg-BG"/>
        </w:rPr>
        <w:t xml:space="preserve"> подпи</w:t>
      </w:r>
      <w:r w:rsidR="00FF1F76" w:rsidRPr="007628D6">
        <w:rPr>
          <w:b/>
          <w:sz w:val="24"/>
          <w:szCs w:val="24"/>
          <w:u w:val="thick" w:color="000000"/>
          <w:lang w:val="bg-BG"/>
        </w:rPr>
        <w:t>с (КЕ</w:t>
      </w:r>
      <w:r w:rsidR="00A9262A" w:rsidRPr="007628D6">
        <w:rPr>
          <w:b/>
          <w:sz w:val="24"/>
          <w:szCs w:val="24"/>
          <w:u w:val="thick" w:color="000000"/>
          <w:lang w:val="bg-BG"/>
        </w:rPr>
        <w:t>П)</w:t>
      </w:r>
      <w:r w:rsidR="00936337" w:rsidRPr="007628D6">
        <w:rPr>
          <w:b/>
          <w:sz w:val="24"/>
          <w:szCs w:val="24"/>
          <w:u w:val="thick" w:color="000000"/>
          <w:lang w:val="bg-BG"/>
        </w:rPr>
        <w:t xml:space="preserve"> </w:t>
      </w:r>
      <w:r w:rsidR="00A9262A" w:rsidRPr="007628D6">
        <w:rPr>
          <w:b/>
          <w:sz w:val="24"/>
          <w:szCs w:val="24"/>
          <w:u w:val="thick" w:color="000000"/>
          <w:lang w:val="bg-BG"/>
        </w:rPr>
        <w:t>от  к</w:t>
      </w:r>
      <w:r w:rsidR="00FF1F76" w:rsidRPr="007628D6">
        <w:rPr>
          <w:b/>
          <w:sz w:val="24"/>
          <w:szCs w:val="24"/>
          <w:u w:val="thick" w:color="000000"/>
          <w:lang w:val="bg-BG"/>
        </w:rPr>
        <w:t>андидат</w:t>
      </w:r>
      <w:r w:rsidR="00A9262A" w:rsidRPr="007628D6">
        <w:rPr>
          <w:b/>
          <w:sz w:val="24"/>
          <w:szCs w:val="24"/>
          <w:u w:val="thick" w:color="000000"/>
          <w:lang w:val="bg-BG"/>
        </w:rPr>
        <w:t>а, който  е  регист</w:t>
      </w:r>
      <w:r w:rsidR="00FF1F76" w:rsidRPr="007628D6">
        <w:rPr>
          <w:b/>
          <w:sz w:val="24"/>
          <w:szCs w:val="24"/>
          <w:u w:val="thick" w:color="000000"/>
          <w:lang w:val="bg-BG"/>
        </w:rPr>
        <w:t>риран  кат</w:t>
      </w:r>
      <w:r w:rsidR="00A9262A" w:rsidRPr="007628D6">
        <w:rPr>
          <w:b/>
          <w:sz w:val="24"/>
          <w:szCs w:val="24"/>
          <w:u w:val="thick" w:color="000000"/>
          <w:lang w:val="bg-BG"/>
        </w:rPr>
        <w:t>о</w:t>
      </w:r>
      <w:r w:rsidR="00FF1F76" w:rsidRPr="007628D6">
        <w:rPr>
          <w:b/>
          <w:sz w:val="24"/>
          <w:szCs w:val="24"/>
          <w:u w:val="thick" w:color="000000"/>
          <w:lang w:val="bg-BG"/>
        </w:rPr>
        <w:t xml:space="preserve"> </w:t>
      </w:r>
      <w:r w:rsidR="00A9262A" w:rsidRPr="007628D6">
        <w:rPr>
          <w:b/>
          <w:position w:val="-1"/>
          <w:sz w:val="24"/>
          <w:szCs w:val="24"/>
          <w:u w:val="thick" w:color="000000"/>
          <w:lang w:val="bg-BG"/>
        </w:rPr>
        <w:t>потреби</w:t>
      </w:r>
      <w:r w:rsidR="00FF1F76" w:rsidRPr="007628D6">
        <w:rPr>
          <w:b/>
          <w:position w:val="-1"/>
          <w:sz w:val="24"/>
          <w:szCs w:val="24"/>
          <w:u w:val="thick" w:color="000000"/>
          <w:lang w:val="bg-BG"/>
        </w:rPr>
        <w:t>т</w:t>
      </w:r>
      <w:r w:rsidR="00A9262A" w:rsidRPr="007628D6">
        <w:rPr>
          <w:b/>
          <w:position w:val="-1"/>
          <w:sz w:val="24"/>
          <w:szCs w:val="24"/>
          <w:u w:val="thick" w:color="000000"/>
          <w:lang w:val="bg-BG"/>
        </w:rPr>
        <w:t xml:space="preserve">ел  в системата  ИСУН. </w:t>
      </w:r>
    </w:p>
    <w:p w14:paraId="58322000" w14:textId="77777777" w:rsidR="00096E4E" w:rsidRPr="007628D6" w:rsidRDefault="00096E4E" w:rsidP="00FF1F76">
      <w:pPr>
        <w:spacing w:before="3" w:line="120" w:lineRule="exact"/>
        <w:jc w:val="both"/>
        <w:rPr>
          <w:sz w:val="12"/>
          <w:szCs w:val="12"/>
          <w:lang w:val="bg-BG"/>
        </w:rPr>
      </w:pPr>
    </w:p>
    <w:p w14:paraId="16028CF3" w14:textId="33377493" w:rsidR="000B72AE" w:rsidRDefault="00A9262A">
      <w:pPr>
        <w:spacing w:before="29" w:line="359" w:lineRule="auto"/>
        <w:ind w:left="117" w:right="72" w:firstLine="708"/>
        <w:jc w:val="both"/>
        <w:rPr>
          <w:sz w:val="24"/>
          <w:szCs w:val="24"/>
          <w:lang w:val="bg-BG"/>
        </w:rPr>
      </w:pPr>
      <w:r w:rsidRPr="007628D6">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7628D6">
        <w:rPr>
          <w:sz w:val="24"/>
          <w:szCs w:val="24"/>
          <w:lang w:val="bg-BG"/>
        </w:rPr>
        <w:t xml:space="preserve">  време   на   етап   „Оценка  </w:t>
      </w:r>
      <w:r w:rsidRPr="007628D6">
        <w:rPr>
          <w:sz w:val="24"/>
          <w:szCs w:val="24"/>
          <w:lang w:val="bg-BG"/>
        </w:rPr>
        <w:t>на проектно предложение“.</w:t>
      </w:r>
      <w:r w:rsidR="000E2A7A" w:rsidRPr="007628D6">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w:t>
      </w:r>
      <w:r w:rsidR="000E2A7A" w:rsidRPr="007628D6">
        <w:rPr>
          <w:sz w:val="24"/>
          <w:szCs w:val="24"/>
          <w:lang w:val="bg-BG"/>
        </w:rPr>
        <w:lastRenderedPageBreak/>
        <w:t>време на оценката. Промяната на имейл адреса</w:t>
      </w:r>
      <w:r w:rsidR="00462C17" w:rsidRPr="007628D6">
        <w:rPr>
          <w:sz w:val="24"/>
          <w:szCs w:val="24"/>
          <w:lang w:val="bg-BG"/>
        </w:rPr>
        <w:t>,</w:t>
      </w:r>
      <w:r w:rsidR="000E2A7A" w:rsidRPr="007628D6">
        <w:rPr>
          <w:sz w:val="24"/>
          <w:szCs w:val="24"/>
          <w:lang w:val="bg-BG"/>
        </w:rPr>
        <w:t xml:space="preserve"> </w:t>
      </w:r>
      <w:r w:rsidR="00646FA1" w:rsidRPr="007628D6">
        <w:rPr>
          <w:sz w:val="24"/>
          <w:szCs w:val="24"/>
          <w:lang w:val="bg-BG"/>
        </w:rPr>
        <w:t xml:space="preserve">асоцииран към съответния профил </w:t>
      </w:r>
      <w:r w:rsidR="000E2A7A" w:rsidRPr="007628D6">
        <w:rPr>
          <w:sz w:val="24"/>
          <w:szCs w:val="24"/>
          <w:lang w:val="bg-BG"/>
        </w:rPr>
        <w:t>след подаване на проектното предложение</w:t>
      </w:r>
      <w:r w:rsidR="00462C17" w:rsidRPr="007628D6">
        <w:rPr>
          <w:sz w:val="24"/>
          <w:szCs w:val="24"/>
          <w:lang w:val="bg-BG"/>
        </w:rPr>
        <w:t>,</w:t>
      </w:r>
      <w:r w:rsidR="000E2A7A" w:rsidRPr="007628D6">
        <w:rPr>
          <w:sz w:val="24"/>
          <w:szCs w:val="24"/>
          <w:lang w:val="bg-BG"/>
        </w:rPr>
        <w:t xml:space="preserve"> е невъзможна</w:t>
      </w:r>
      <w:r w:rsidR="00646FA1" w:rsidRPr="007628D6">
        <w:rPr>
          <w:sz w:val="24"/>
          <w:szCs w:val="24"/>
          <w:lang w:val="bg-BG"/>
        </w:rPr>
        <w:t>.</w:t>
      </w:r>
      <w:r w:rsidR="000E2A7A" w:rsidRPr="007628D6">
        <w:rPr>
          <w:sz w:val="24"/>
          <w:szCs w:val="24"/>
          <w:lang w:val="bg-BG"/>
        </w:rPr>
        <w:t xml:space="preserve"> </w:t>
      </w:r>
    </w:p>
    <w:p w14:paraId="7AE5FDCC" w14:textId="4E530616" w:rsidR="00096E4E" w:rsidRPr="007628D6" w:rsidRDefault="008C3BEA" w:rsidP="0091509D">
      <w:pPr>
        <w:spacing w:before="29" w:line="359" w:lineRule="auto"/>
        <w:ind w:right="72" w:firstLine="720"/>
        <w:jc w:val="both"/>
        <w:rPr>
          <w:sz w:val="16"/>
          <w:szCs w:val="16"/>
          <w:lang w:val="bg-BG"/>
        </w:rPr>
      </w:pPr>
      <w:r w:rsidRPr="008C3BEA">
        <w:rPr>
          <w:sz w:val="24"/>
          <w:szCs w:val="24"/>
          <w:lang w:val="bg-BG"/>
        </w:rPr>
        <w:t xml:space="preserve">След подаване на проектното предложение кандидатът може да създаде профил за отчитане на договор в модул Е-кандидатстване. В раздел „Проектни предложения“ се избира таб „Профили за е-отчитане“. След избор на бутон „Добави профил“ се визуализира списък с всички подадени проектни предложения от кандидата. След избор на бутон „Добави профил“ системата визуализира екран за попълване на необходимата информация (електронна поща, идентификатор: ЕГН или ЛНЧ, собствено име, фамилия, телефон). Към всеки потребителски профил за модул „Е-отчитане“ кандидатът следва да прикачи и попълнени и подписани заявления за профил за достъп на ръководителя на бенефициента </w:t>
      </w:r>
      <w:r w:rsidR="00B2050A">
        <w:rPr>
          <w:sz w:val="24"/>
          <w:szCs w:val="24"/>
        </w:rPr>
        <w:t>(</w:t>
      </w:r>
      <w:r w:rsidR="00B2050A">
        <w:rPr>
          <w:sz w:val="24"/>
          <w:szCs w:val="24"/>
          <w:lang w:val="bg-BG"/>
        </w:rPr>
        <w:t xml:space="preserve">Приложение </w:t>
      </w:r>
      <w:r w:rsidR="006C157C" w:rsidRPr="006C157C">
        <w:rPr>
          <w:sz w:val="24"/>
          <w:szCs w:val="24"/>
          <w:lang w:val="bg-BG"/>
        </w:rPr>
        <w:t>XX</w:t>
      </w:r>
      <w:r w:rsidR="00F5256B">
        <w:rPr>
          <w:sz w:val="24"/>
          <w:szCs w:val="24"/>
        </w:rPr>
        <w:t>II</w:t>
      </w:r>
      <w:r w:rsidR="006C157C">
        <w:rPr>
          <w:sz w:val="24"/>
          <w:szCs w:val="24"/>
          <w:lang w:val="bg-BG"/>
        </w:rPr>
        <w:t xml:space="preserve">) </w:t>
      </w:r>
      <w:r w:rsidRPr="008C3BEA">
        <w:rPr>
          <w:sz w:val="24"/>
          <w:szCs w:val="24"/>
          <w:lang w:val="bg-BG"/>
        </w:rPr>
        <w:t>или на упълномощени лица</w:t>
      </w:r>
      <w:r w:rsidR="00B2050A">
        <w:rPr>
          <w:sz w:val="24"/>
          <w:szCs w:val="24"/>
          <w:lang w:val="bg-BG"/>
        </w:rPr>
        <w:t xml:space="preserve"> (Приложение</w:t>
      </w:r>
      <w:r w:rsidR="006C157C" w:rsidRPr="006C157C">
        <w:rPr>
          <w:sz w:val="24"/>
          <w:szCs w:val="24"/>
          <w:lang w:val="bg-BG"/>
        </w:rPr>
        <w:t xml:space="preserve"> XX</w:t>
      </w:r>
      <w:r w:rsidR="00F5256B">
        <w:rPr>
          <w:sz w:val="24"/>
          <w:szCs w:val="24"/>
        </w:rPr>
        <w:t>I</w:t>
      </w:r>
      <w:r w:rsidR="00BA2D6F">
        <w:rPr>
          <w:sz w:val="24"/>
          <w:szCs w:val="24"/>
        </w:rPr>
        <w:t>II</w:t>
      </w:r>
      <w:r w:rsidR="00B2050A">
        <w:rPr>
          <w:sz w:val="24"/>
          <w:szCs w:val="24"/>
          <w:lang w:val="bg-BG"/>
        </w:rPr>
        <w:t xml:space="preserve"> ) към Условията за кандидатстване</w:t>
      </w:r>
      <w:r w:rsidRPr="008C3BEA">
        <w:rPr>
          <w:sz w:val="24"/>
          <w:szCs w:val="24"/>
          <w:lang w:val="bg-BG"/>
        </w:rPr>
        <w:t>. На етап договаряне заявленията се одобряват от Управляващия орган.  След активирането им, тези профили за достъп автоматично се асоциират с договора за безвъзмездна финансова помощ</w:t>
      </w:r>
    </w:p>
    <w:p w14:paraId="64466BCD" w14:textId="5359626A" w:rsidR="00096E4E" w:rsidRPr="007628D6" w:rsidRDefault="00A9262A">
      <w:pPr>
        <w:spacing w:line="360" w:lineRule="auto"/>
        <w:ind w:left="117" w:right="75" w:firstLine="708"/>
        <w:jc w:val="both"/>
        <w:rPr>
          <w:sz w:val="24"/>
          <w:szCs w:val="24"/>
          <w:lang w:val="bg-BG"/>
        </w:rPr>
      </w:pPr>
      <w:r w:rsidRPr="007628D6">
        <w:rPr>
          <w:sz w:val="24"/>
          <w:szCs w:val="24"/>
          <w:lang w:val="bg-BG"/>
        </w:rPr>
        <w:t>Системата предоставя възможност за коригиране, запазване и допълване на формуляра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sidRPr="007628D6">
        <w:rPr>
          <w:sz w:val="24"/>
          <w:szCs w:val="24"/>
          <w:lang w:val="bg-BG"/>
        </w:rPr>
        <w:t xml:space="preserve"> </w:t>
      </w:r>
      <w:r w:rsidRPr="007628D6">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5E08E4DF" w:rsidR="00096E4E" w:rsidRPr="007628D6" w:rsidRDefault="00A9262A">
      <w:pPr>
        <w:spacing w:before="3" w:line="360" w:lineRule="auto"/>
        <w:ind w:left="117" w:right="73" w:firstLine="708"/>
        <w:jc w:val="both"/>
        <w:rPr>
          <w:sz w:val="24"/>
          <w:szCs w:val="24"/>
          <w:lang w:val="bg-BG"/>
        </w:rPr>
      </w:pPr>
      <w:r w:rsidRPr="007628D6">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 От нея се</w:t>
      </w:r>
      <w:r w:rsidR="00D108D5" w:rsidRPr="007628D6">
        <w:rPr>
          <w:sz w:val="24"/>
          <w:szCs w:val="24"/>
          <w:lang w:val="bg-BG"/>
        </w:rPr>
        <w:t xml:space="preserve"> </w:t>
      </w:r>
      <w:r w:rsidRPr="007628D6">
        <w:rPr>
          <w:sz w:val="24"/>
          <w:szCs w:val="24"/>
          <w:lang w:val="bg-BG"/>
        </w:rPr>
        <w:t xml:space="preserve">избира </w:t>
      </w:r>
      <w:r w:rsidR="00E002F1" w:rsidRPr="007628D6">
        <w:rPr>
          <w:sz w:val="24"/>
          <w:szCs w:val="24"/>
          <w:lang w:val="bg-BG"/>
        </w:rPr>
        <w:t>процедура</w:t>
      </w:r>
      <w:r w:rsidRPr="007628D6">
        <w:rPr>
          <w:sz w:val="24"/>
          <w:szCs w:val="24"/>
          <w:lang w:val="bg-BG"/>
        </w:rPr>
        <w:t xml:space="preserve"> </w:t>
      </w:r>
      <w:r w:rsidR="00A6465B" w:rsidRPr="00EE65CC">
        <w:rPr>
          <w:bCs/>
          <w:sz w:val="24"/>
          <w:szCs w:val="24"/>
        </w:rPr>
        <w:t>BG05M2OP001-3.003 „</w:t>
      </w:r>
      <w:proofErr w:type="spellStart"/>
      <w:r w:rsidR="00A6465B" w:rsidRPr="00EE65CC">
        <w:rPr>
          <w:bCs/>
          <w:sz w:val="24"/>
          <w:szCs w:val="24"/>
        </w:rPr>
        <w:t>Достъп</w:t>
      </w:r>
      <w:proofErr w:type="spellEnd"/>
      <w:r w:rsidR="00A6465B" w:rsidRPr="00EE65CC">
        <w:rPr>
          <w:bCs/>
          <w:sz w:val="24"/>
          <w:szCs w:val="24"/>
        </w:rPr>
        <w:t xml:space="preserve"> </w:t>
      </w:r>
      <w:proofErr w:type="spellStart"/>
      <w:r w:rsidR="00A6465B" w:rsidRPr="00EE65CC">
        <w:rPr>
          <w:bCs/>
          <w:sz w:val="24"/>
          <w:szCs w:val="24"/>
        </w:rPr>
        <w:t>на</w:t>
      </w:r>
      <w:proofErr w:type="spellEnd"/>
      <w:r w:rsidR="00A6465B" w:rsidRPr="00EE65CC">
        <w:rPr>
          <w:bCs/>
          <w:sz w:val="24"/>
          <w:szCs w:val="24"/>
        </w:rPr>
        <w:t xml:space="preserve"> </w:t>
      </w:r>
      <w:proofErr w:type="spellStart"/>
      <w:r w:rsidR="00A6465B" w:rsidRPr="00EE65CC">
        <w:rPr>
          <w:bCs/>
          <w:sz w:val="24"/>
          <w:szCs w:val="24"/>
        </w:rPr>
        <w:t>уязвими</w:t>
      </w:r>
      <w:proofErr w:type="spellEnd"/>
      <w:r w:rsidR="00A6465B" w:rsidRPr="00EE65CC">
        <w:rPr>
          <w:bCs/>
          <w:sz w:val="24"/>
          <w:szCs w:val="24"/>
        </w:rPr>
        <w:t xml:space="preserve"> </w:t>
      </w:r>
      <w:proofErr w:type="spellStart"/>
      <w:r w:rsidR="00A6465B" w:rsidRPr="00EE65CC">
        <w:rPr>
          <w:bCs/>
          <w:sz w:val="24"/>
          <w:szCs w:val="24"/>
        </w:rPr>
        <w:t>групи</w:t>
      </w:r>
      <w:proofErr w:type="spellEnd"/>
      <w:r w:rsidR="00A6465B" w:rsidRPr="00EE65CC">
        <w:rPr>
          <w:bCs/>
          <w:sz w:val="24"/>
          <w:szCs w:val="24"/>
        </w:rPr>
        <w:t xml:space="preserve"> и </w:t>
      </w:r>
      <w:proofErr w:type="spellStart"/>
      <w:r w:rsidR="00A6465B" w:rsidRPr="00EE65CC">
        <w:rPr>
          <w:bCs/>
          <w:sz w:val="24"/>
          <w:szCs w:val="24"/>
        </w:rPr>
        <w:t>непедагогически</w:t>
      </w:r>
      <w:proofErr w:type="spellEnd"/>
      <w:r w:rsidR="00A6465B" w:rsidRPr="00EE65CC">
        <w:rPr>
          <w:bCs/>
          <w:sz w:val="24"/>
          <w:szCs w:val="24"/>
        </w:rPr>
        <w:t xml:space="preserve"> </w:t>
      </w:r>
      <w:proofErr w:type="spellStart"/>
      <w:r w:rsidR="00A6465B" w:rsidRPr="00EE65CC">
        <w:rPr>
          <w:bCs/>
          <w:sz w:val="24"/>
          <w:szCs w:val="24"/>
        </w:rPr>
        <w:t>персонал</w:t>
      </w:r>
      <w:proofErr w:type="spellEnd"/>
      <w:r w:rsidR="00A6465B" w:rsidRPr="00EE65CC">
        <w:rPr>
          <w:bCs/>
          <w:sz w:val="24"/>
          <w:szCs w:val="24"/>
        </w:rPr>
        <w:t xml:space="preserve"> </w:t>
      </w:r>
      <w:proofErr w:type="spellStart"/>
      <w:r w:rsidR="00A6465B" w:rsidRPr="00EE65CC">
        <w:rPr>
          <w:bCs/>
          <w:sz w:val="24"/>
          <w:szCs w:val="24"/>
        </w:rPr>
        <w:t>до</w:t>
      </w:r>
      <w:proofErr w:type="spellEnd"/>
      <w:r w:rsidR="00A6465B" w:rsidRPr="00EE65CC">
        <w:rPr>
          <w:bCs/>
          <w:sz w:val="24"/>
          <w:szCs w:val="24"/>
        </w:rPr>
        <w:t xml:space="preserve"> </w:t>
      </w:r>
      <w:proofErr w:type="spellStart"/>
      <w:r w:rsidR="00A6465B" w:rsidRPr="00EE65CC">
        <w:rPr>
          <w:bCs/>
          <w:sz w:val="24"/>
          <w:szCs w:val="24"/>
        </w:rPr>
        <w:t>висше</w:t>
      </w:r>
      <w:proofErr w:type="spellEnd"/>
      <w:r w:rsidR="00A6465B" w:rsidRPr="00EE65CC">
        <w:rPr>
          <w:bCs/>
          <w:sz w:val="24"/>
          <w:szCs w:val="24"/>
        </w:rPr>
        <w:t xml:space="preserve"> </w:t>
      </w:r>
      <w:proofErr w:type="spellStart"/>
      <w:r w:rsidR="00A6465B" w:rsidRPr="00EE65CC">
        <w:rPr>
          <w:bCs/>
          <w:sz w:val="24"/>
          <w:szCs w:val="24"/>
        </w:rPr>
        <w:t>образование</w:t>
      </w:r>
      <w:proofErr w:type="spellEnd"/>
      <w:r w:rsidR="00A6465B" w:rsidRPr="00EE65CC">
        <w:rPr>
          <w:bCs/>
          <w:sz w:val="24"/>
          <w:szCs w:val="24"/>
        </w:rPr>
        <w:t>”</w:t>
      </w:r>
      <w:r w:rsidRPr="007628D6">
        <w:rPr>
          <w:sz w:val="24"/>
          <w:szCs w:val="24"/>
          <w:lang w:val="bg-BG"/>
        </w:rPr>
        <w:t>. На</w:t>
      </w:r>
      <w:r w:rsidR="00175C69" w:rsidRPr="007628D6">
        <w:rPr>
          <w:sz w:val="24"/>
          <w:szCs w:val="24"/>
          <w:lang w:val="bg-BG"/>
        </w:rPr>
        <w:t xml:space="preserve"> </w:t>
      </w:r>
      <w:r w:rsidRPr="007628D6">
        <w:rPr>
          <w:sz w:val="24"/>
          <w:szCs w:val="24"/>
          <w:lang w:val="bg-BG"/>
        </w:rPr>
        <w:t xml:space="preserve">екрана се визуализират основната цел на процедурата, Насоки за кандидатстване, документи за попълване, </w:t>
      </w:r>
      <w:r w:rsidR="00764EA0" w:rsidRPr="007628D6">
        <w:rPr>
          <w:sz w:val="24"/>
          <w:szCs w:val="24"/>
          <w:lang w:val="bg-BG"/>
        </w:rPr>
        <w:t>д</w:t>
      </w:r>
      <w:r w:rsidRPr="007628D6">
        <w:rPr>
          <w:sz w:val="24"/>
          <w:szCs w:val="24"/>
          <w:lang w:val="bg-BG"/>
        </w:rPr>
        <w:t>окументи за информация по процедурата, както и въпросите и отговорите по процедурата, с които</w:t>
      </w:r>
      <w:r w:rsidR="00CE1D22" w:rsidRPr="007628D6">
        <w:rPr>
          <w:sz w:val="24"/>
          <w:szCs w:val="24"/>
          <w:lang w:val="bg-BG"/>
        </w:rPr>
        <w:t xml:space="preserve"> кандидатът</w:t>
      </w:r>
      <w:r w:rsidRPr="007628D6">
        <w:rPr>
          <w:sz w:val="24"/>
          <w:szCs w:val="24"/>
          <w:lang w:val="bg-BG"/>
        </w:rPr>
        <w:t xml:space="preserve"> следва да се запознае преди да започне разработването на своето проектно предложение.</w:t>
      </w:r>
    </w:p>
    <w:p w14:paraId="7FF5CF51" w14:textId="01A36D9B" w:rsidR="00096E4E" w:rsidRPr="007628D6" w:rsidRDefault="00A9262A" w:rsidP="00E31559">
      <w:pPr>
        <w:spacing w:before="6"/>
        <w:ind w:left="825"/>
        <w:jc w:val="both"/>
        <w:rPr>
          <w:sz w:val="24"/>
          <w:szCs w:val="24"/>
        </w:rPr>
      </w:pPr>
      <w:r w:rsidRPr="007628D6">
        <w:rPr>
          <w:sz w:val="24"/>
          <w:szCs w:val="24"/>
          <w:lang w:val="bg-BG"/>
        </w:rPr>
        <w:t>За достъп до формуляра за кандидатстване по процедурата, натиснете полето</w:t>
      </w:r>
    </w:p>
    <w:p w14:paraId="141F4A58" w14:textId="77777777" w:rsidR="00096E4E" w:rsidRPr="007628D6" w:rsidRDefault="00096E4E" w:rsidP="00E31559">
      <w:pPr>
        <w:spacing w:before="7" w:line="120" w:lineRule="exact"/>
        <w:jc w:val="both"/>
        <w:rPr>
          <w:sz w:val="13"/>
          <w:szCs w:val="13"/>
          <w:lang w:val="bg-BG"/>
        </w:rPr>
      </w:pPr>
    </w:p>
    <w:p w14:paraId="0F73C573" w14:textId="77777777" w:rsidR="00096E4E" w:rsidRPr="007628D6" w:rsidRDefault="00A9262A" w:rsidP="00E31559">
      <w:pPr>
        <w:ind w:left="117"/>
        <w:jc w:val="both"/>
        <w:rPr>
          <w:sz w:val="24"/>
          <w:szCs w:val="24"/>
          <w:lang w:val="bg-BG"/>
        </w:rPr>
      </w:pPr>
      <w:r w:rsidRPr="007628D6">
        <w:rPr>
          <w:sz w:val="24"/>
          <w:szCs w:val="24"/>
          <w:lang w:val="bg-BG"/>
        </w:rPr>
        <w:t>„Ново проектно предложение“, което се намира в долната лява част на екрана.</w:t>
      </w:r>
    </w:p>
    <w:p w14:paraId="676A7815" w14:textId="77777777" w:rsidR="00096E4E" w:rsidRPr="007628D6" w:rsidRDefault="00096E4E" w:rsidP="00EB36E9">
      <w:pPr>
        <w:spacing w:before="9" w:line="120" w:lineRule="exact"/>
        <w:jc w:val="both"/>
        <w:rPr>
          <w:sz w:val="13"/>
          <w:szCs w:val="13"/>
          <w:lang w:val="bg-BG"/>
        </w:rPr>
      </w:pPr>
    </w:p>
    <w:p w14:paraId="7A8DBD61" w14:textId="6D0FA97D" w:rsidR="00096E4E" w:rsidRPr="007628D6" w:rsidRDefault="00A9262A" w:rsidP="009A4104">
      <w:pPr>
        <w:spacing w:line="359" w:lineRule="auto"/>
        <w:ind w:left="117" w:right="80" w:firstLine="708"/>
        <w:jc w:val="both"/>
        <w:rPr>
          <w:sz w:val="24"/>
          <w:szCs w:val="24"/>
          <w:lang w:val="bg-BG"/>
        </w:rPr>
      </w:pPr>
      <w:r w:rsidRPr="007628D6">
        <w:rPr>
          <w:sz w:val="24"/>
          <w:szCs w:val="24"/>
          <w:lang w:val="bg-BG"/>
        </w:rPr>
        <w:t>На екрана се визуализира уеб базирания</w:t>
      </w:r>
      <w:r w:rsidR="00E002F1" w:rsidRPr="007628D6">
        <w:rPr>
          <w:sz w:val="24"/>
          <w:szCs w:val="24"/>
          <w:lang w:val="bg-BG"/>
        </w:rPr>
        <w:t>т</w:t>
      </w:r>
      <w:r w:rsidRPr="007628D6">
        <w:rPr>
          <w:sz w:val="24"/>
          <w:szCs w:val="24"/>
          <w:lang w:val="bg-BG"/>
        </w:rPr>
        <w:t xml:space="preserve"> Формуляр</w:t>
      </w:r>
      <w:r w:rsidR="00175C69" w:rsidRPr="007628D6">
        <w:rPr>
          <w:sz w:val="24"/>
          <w:szCs w:val="24"/>
          <w:lang w:val="bg-BG"/>
        </w:rPr>
        <w:t xml:space="preserve"> </w:t>
      </w:r>
      <w:r w:rsidRPr="007628D6">
        <w:rPr>
          <w:sz w:val="24"/>
          <w:szCs w:val="24"/>
          <w:lang w:val="bg-BG"/>
        </w:rPr>
        <w:t>за</w:t>
      </w:r>
      <w:r w:rsidR="00175C69" w:rsidRPr="007628D6">
        <w:rPr>
          <w:sz w:val="24"/>
          <w:szCs w:val="24"/>
          <w:lang w:val="bg-BG"/>
        </w:rPr>
        <w:t xml:space="preserve"> </w:t>
      </w:r>
      <w:r w:rsidR="00EB36E9" w:rsidRPr="007628D6">
        <w:rPr>
          <w:sz w:val="24"/>
          <w:szCs w:val="24"/>
          <w:lang w:val="bg-BG"/>
        </w:rPr>
        <w:t xml:space="preserve">кандидатстване по процедура </w:t>
      </w:r>
      <w:r w:rsidR="00C45D89" w:rsidRPr="00EE65CC">
        <w:rPr>
          <w:bCs/>
          <w:sz w:val="24"/>
          <w:szCs w:val="24"/>
        </w:rPr>
        <w:t>BG05M2OP001-3.003 „</w:t>
      </w:r>
      <w:proofErr w:type="spellStart"/>
      <w:r w:rsidR="00C45D89" w:rsidRPr="00EE65CC">
        <w:rPr>
          <w:bCs/>
          <w:sz w:val="24"/>
          <w:szCs w:val="24"/>
        </w:rPr>
        <w:t>Достъп</w:t>
      </w:r>
      <w:proofErr w:type="spellEnd"/>
      <w:r w:rsidR="00C45D89" w:rsidRPr="00EE65CC">
        <w:rPr>
          <w:bCs/>
          <w:sz w:val="24"/>
          <w:szCs w:val="24"/>
        </w:rPr>
        <w:t xml:space="preserve"> </w:t>
      </w:r>
      <w:proofErr w:type="spellStart"/>
      <w:r w:rsidR="00C45D89" w:rsidRPr="00EE65CC">
        <w:rPr>
          <w:bCs/>
          <w:sz w:val="24"/>
          <w:szCs w:val="24"/>
        </w:rPr>
        <w:t>на</w:t>
      </w:r>
      <w:proofErr w:type="spellEnd"/>
      <w:r w:rsidR="00C45D89" w:rsidRPr="00EE65CC">
        <w:rPr>
          <w:bCs/>
          <w:sz w:val="24"/>
          <w:szCs w:val="24"/>
        </w:rPr>
        <w:t xml:space="preserve"> </w:t>
      </w:r>
      <w:proofErr w:type="spellStart"/>
      <w:r w:rsidR="00C45D89" w:rsidRPr="00EE65CC">
        <w:rPr>
          <w:bCs/>
          <w:sz w:val="24"/>
          <w:szCs w:val="24"/>
        </w:rPr>
        <w:t>уязвими</w:t>
      </w:r>
      <w:proofErr w:type="spellEnd"/>
      <w:r w:rsidR="00C45D89" w:rsidRPr="00EE65CC">
        <w:rPr>
          <w:bCs/>
          <w:sz w:val="24"/>
          <w:szCs w:val="24"/>
        </w:rPr>
        <w:t xml:space="preserve"> </w:t>
      </w:r>
      <w:proofErr w:type="spellStart"/>
      <w:r w:rsidR="00C45D89" w:rsidRPr="00EE65CC">
        <w:rPr>
          <w:bCs/>
          <w:sz w:val="24"/>
          <w:szCs w:val="24"/>
        </w:rPr>
        <w:t>групи</w:t>
      </w:r>
      <w:proofErr w:type="spellEnd"/>
      <w:r w:rsidR="00C45D89" w:rsidRPr="00EE65CC">
        <w:rPr>
          <w:bCs/>
          <w:sz w:val="24"/>
          <w:szCs w:val="24"/>
        </w:rPr>
        <w:t xml:space="preserve"> и </w:t>
      </w:r>
      <w:proofErr w:type="spellStart"/>
      <w:r w:rsidR="00C45D89" w:rsidRPr="00EE65CC">
        <w:rPr>
          <w:bCs/>
          <w:sz w:val="24"/>
          <w:szCs w:val="24"/>
        </w:rPr>
        <w:t>непедагогически</w:t>
      </w:r>
      <w:proofErr w:type="spellEnd"/>
      <w:r w:rsidR="00C45D89" w:rsidRPr="00EE65CC">
        <w:rPr>
          <w:bCs/>
          <w:sz w:val="24"/>
          <w:szCs w:val="24"/>
        </w:rPr>
        <w:t xml:space="preserve"> </w:t>
      </w:r>
      <w:proofErr w:type="spellStart"/>
      <w:r w:rsidR="00C45D89" w:rsidRPr="00EE65CC">
        <w:rPr>
          <w:bCs/>
          <w:sz w:val="24"/>
          <w:szCs w:val="24"/>
        </w:rPr>
        <w:t>персонал</w:t>
      </w:r>
      <w:proofErr w:type="spellEnd"/>
      <w:r w:rsidR="00C45D89" w:rsidRPr="00EE65CC">
        <w:rPr>
          <w:bCs/>
          <w:sz w:val="24"/>
          <w:szCs w:val="24"/>
        </w:rPr>
        <w:t xml:space="preserve"> </w:t>
      </w:r>
      <w:proofErr w:type="spellStart"/>
      <w:r w:rsidR="00C45D89" w:rsidRPr="00EE65CC">
        <w:rPr>
          <w:bCs/>
          <w:sz w:val="24"/>
          <w:szCs w:val="24"/>
        </w:rPr>
        <w:t>до</w:t>
      </w:r>
      <w:proofErr w:type="spellEnd"/>
      <w:r w:rsidR="00C45D89" w:rsidRPr="00EE65CC">
        <w:rPr>
          <w:bCs/>
          <w:sz w:val="24"/>
          <w:szCs w:val="24"/>
        </w:rPr>
        <w:t xml:space="preserve"> </w:t>
      </w:r>
      <w:proofErr w:type="spellStart"/>
      <w:r w:rsidR="00C45D89" w:rsidRPr="00EE65CC">
        <w:rPr>
          <w:bCs/>
          <w:sz w:val="24"/>
          <w:szCs w:val="24"/>
        </w:rPr>
        <w:t>висше</w:t>
      </w:r>
      <w:proofErr w:type="spellEnd"/>
      <w:r w:rsidR="00C45D89" w:rsidRPr="00EE65CC">
        <w:rPr>
          <w:bCs/>
          <w:sz w:val="24"/>
          <w:szCs w:val="24"/>
        </w:rPr>
        <w:t xml:space="preserve"> </w:t>
      </w:r>
      <w:proofErr w:type="spellStart"/>
      <w:r w:rsidR="00C45D89" w:rsidRPr="00EE65CC">
        <w:rPr>
          <w:bCs/>
          <w:sz w:val="24"/>
          <w:szCs w:val="24"/>
        </w:rPr>
        <w:t>образование</w:t>
      </w:r>
      <w:proofErr w:type="spellEnd"/>
      <w:r w:rsidR="00C45D89" w:rsidRPr="00EE65CC">
        <w:rPr>
          <w:bCs/>
          <w:sz w:val="24"/>
          <w:szCs w:val="24"/>
        </w:rPr>
        <w:t>”</w:t>
      </w:r>
      <w:r w:rsidR="00E002F1" w:rsidRPr="007628D6">
        <w:rPr>
          <w:sz w:val="24"/>
          <w:szCs w:val="24"/>
          <w:lang w:val="bg-BG"/>
        </w:rPr>
        <w:t>,</w:t>
      </w:r>
      <w:r w:rsidRPr="007628D6">
        <w:rPr>
          <w:sz w:val="24"/>
          <w:szCs w:val="24"/>
          <w:lang w:val="bg-BG"/>
        </w:rPr>
        <w:t xml:space="preserve"> </w:t>
      </w:r>
      <w:r w:rsidRPr="007E7284">
        <w:rPr>
          <w:sz w:val="24"/>
          <w:szCs w:val="24"/>
          <w:lang w:val="bg-BG"/>
        </w:rPr>
        <w:t xml:space="preserve">съдържащ </w:t>
      </w:r>
      <w:r w:rsidR="00930A31" w:rsidRPr="00F0188E">
        <w:rPr>
          <w:sz w:val="24"/>
          <w:szCs w:val="24"/>
          <w:lang w:val="bg-BG"/>
        </w:rPr>
        <w:t>1</w:t>
      </w:r>
      <w:r w:rsidR="007E703C" w:rsidRPr="00F0188E">
        <w:rPr>
          <w:sz w:val="24"/>
          <w:szCs w:val="24"/>
        </w:rPr>
        <w:t>3</w:t>
      </w:r>
      <w:r w:rsidR="00930A31" w:rsidRPr="00F0188E">
        <w:rPr>
          <w:sz w:val="24"/>
          <w:szCs w:val="24"/>
          <w:lang w:val="bg-BG"/>
        </w:rPr>
        <w:t xml:space="preserve"> </w:t>
      </w:r>
      <w:r w:rsidRPr="00926359">
        <w:rPr>
          <w:sz w:val="24"/>
          <w:szCs w:val="24"/>
          <w:lang w:val="bg-BG"/>
        </w:rPr>
        <w:t>секции</w:t>
      </w:r>
      <w:r w:rsidRPr="007628D6">
        <w:rPr>
          <w:sz w:val="24"/>
          <w:szCs w:val="24"/>
          <w:lang w:val="bg-BG"/>
        </w:rPr>
        <w:t xml:space="preserve"> за попълване.</w:t>
      </w:r>
    </w:p>
    <w:p w14:paraId="2AA726D4" w14:textId="77777777" w:rsidR="00096E4E" w:rsidRPr="007628D6" w:rsidRDefault="00096E4E" w:rsidP="00EB36E9">
      <w:pPr>
        <w:spacing w:line="200" w:lineRule="exact"/>
        <w:jc w:val="both"/>
        <w:rPr>
          <w:lang w:val="bg-BG"/>
        </w:rPr>
      </w:pPr>
    </w:p>
    <w:p w14:paraId="69895EC4" w14:textId="1D213D64" w:rsidR="00096E4E" w:rsidRPr="007628D6" w:rsidRDefault="00240306" w:rsidP="00C24171">
      <w:pPr>
        <w:spacing w:line="360" w:lineRule="auto"/>
        <w:ind w:left="117" w:right="74" w:firstLine="25"/>
        <w:jc w:val="both"/>
        <w:rPr>
          <w:color w:val="FF0000"/>
          <w:sz w:val="24"/>
          <w:szCs w:val="24"/>
          <w:lang w:val="bg-BG"/>
        </w:rPr>
      </w:pPr>
      <w:r w:rsidRPr="007628D6">
        <w:rPr>
          <w:b/>
          <w:color w:val="FF0000"/>
          <w:sz w:val="24"/>
          <w:szCs w:val="24"/>
          <w:lang w:val="bg-BG"/>
        </w:rPr>
        <w:lastRenderedPageBreak/>
        <w:t xml:space="preserve">ВАЖНО! </w:t>
      </w:r>
      <w:r w:rsidR="00A9262A" w:rsidRPr="007628D6">
        <w:rPr>
          <w:b/>
          <w:color w:val="FF0000"/>
          <w:sz w:val="24"/>
          <w:szCs w:val="24"/>
          <w:lang w:val="bg-BG"/>
        </w:rPr>
        <w:t>Системата не извършва автоматично записване на формуляра  в  профила Ви,</w:t>
      </w:r>
      <w:r w:rsidR="00175C69" w:rsidRPr="007628D6">
        <w:rPr>
          <w:b/>
          <w:color w:val="FF0000"/>
          <w:sz w:val="24"/>
          <w:szCs w:val="24"/>
          <w:lang w:val="bg-BG"/>
        </w:rPr>
        <w:t xml:space="preserve"> </w:t>
      </w:r>
      <w:r w:rsidR="00A9262A" w:rsidRPr="007628D6">
        <w:rPr>
          <w:b/>
          <w:color w:val="FF0000"/>
          <w:sz w:val="24"/>
          <w:szCs w:val="24"/>
          <w:lang w:val="bg-BG"/>
        </w:rPr>
        <w:t>необходимо е периодично да избирате командата „Запис</w:t>
      </w:r>
      <w:r w:rsidR="00175C69" w:rsidRPr="007628D6">
        <w:rPr>
          <w:b/>
          <w:color w:val="FF0000"/>
          <w:sz w:val="24"/>
          <w:szCs w:val="24"/>
          <w:lang w:val="bg-BG"/>
        </w:rPr>
        <w:t xml:space="preserve"> </w:t>
      </w:r>
      <w:r w:rsidR="00A9262A" w:rsidRPr="007628D6">
        <w:rPr>
          <w:b/>
          <w:color w:val="FF0000"/>
          <w:sz w:val="24"/>
          <w:szCs w:val="24"/>
          <w:lang w:val="bg-BG"/>
        </w:rPr>
        <w:t>на формуляра</w:t>
      </w:r>
      <w:r w:rsidR="00DC5C1E" w:rsidRPr="007628D6">
        <w:rPr>
          <w:b/>
          <w:color w:val="FF0000"/>
          <w:sz w:val="24"/>
          <w:szCs w:val="24"/>
          <w:lang w:val="bg-BG"/>
        </w:rPr>
        <w:t xml:space="preserve"> </w:t>
      </w:r>
      <w:r w:rsidR="00A9262A" w:rsidRPr="007628D6">
        <w:rPr>
          <w:b/>
          <w:color w:val="FF0000"/>
          <w:sz w:val="24"/>
          <w:szCs w:val="24"/>
          <w:lang w:val="bg-BG"/>
        </w:rPr>
        <w:t>в системата“ в долната лява част на екрана.</w:t>
      </w:r>
    </w:p>
    <w:p w14:paraId="5605778B" w14:textId="77777777" w:rsidR="00096E4E" w:rsidRPr="007628D6" w:rsidRDefault="00096E4E" w:rsidP="00EB36E9">
      <w:pPr>
        <w:spacing w:before="19" w:line="200" w:lineRule="exact"/>
        <w:jc w:val="both"/>
        <w:rPr>
          <w:lang w:val="bg-BG"/>
        </w:rPr>
      </w:pPr>
    </w:p>
    <w:p w14:paraId="2AC7F061" w14:textId="68FBD783" w:rsidR="00096E4E" w:rsidRPr="007628D6" w:rsidRDefault="00A9262A" w:rsidP="00EB36E9">
      <w:pPr>
        <w:spacing w:line="260" w:lineRule="exact"/>
        <w:ind w:left="117"/>
        <w:jc w:val="both"/>
        <w:rPr>
          <w:sz w:val="24"/>
          <w:szCs w:val="24"/>
          <w:lang w:val="bg-BG"/>
        </w:rPr>
      </w:pPr>
      <w:r w:rsidRPr="007628D6">
        <w:rPr>
          <w:b/>
          <w:position w:val="-1"/>
          <w:sz w:val="24"/>
          <w:szCs w:val="24"/>
          <w:u w:val="thick" w:color="000000"/>
          <w:lang w:val="bg-BG"/>
        </w:rPr>
        <w:t xml:space="preserve"> Попълване на сек</w:t>
      </w:r>
      <w:r w:rsidR="00FF1F76" w:rsidRPr="007628D6">
        <w:rPr>
          <w:b/>
          <w:position w:val="-1"/>
          <w:sz w:val="24"/>
          <w:szCs w:val="24"/>
          <w:u w:val="thick" w:color="000000"/>
          <w:lang w:val="bg-BG"/>
        </w:rPr>
        <w:t>ц</w:t>
      </w:r>
      <w:r w:rsidRPr="007628D6">
        <w:rPr>
          <w:b/>
          <w:position w:val="-1"/>
          <w:sz w:val="24"/>
          <w:szCs w:val="24"/>
          <w:u w:val="thick" w:color="000000"/>
          <w:lang w:val="bg-BG"/>
        </w:rPr>
        <w:t>и</w:t>
      </w:r>
      <w:r w:rsidR="00FF1F76" w:rsidRPr="007628D6">
        <w:rPr>
          <w:b/>
          <w:position w:val="-1"/>
          <w:sz w:val="24"/>
          <w:szCs w:val="24"/>
          <w:u w:val="thick" w:color="000000"/>
          <w:lang w:val="bg-BG"/>
        </w:rPr>
        <w:t>я  1. Основн</w:t>
      </w:r>
      <w:r w:rsidRPr="007628D6">
        <w:rPr>
          <w:b/>
          <w:position w:val="-1"/>
          <w:sz w:val="24"/>
          <w:szCs w:val="24"/>
          <w:u w:val="thick" w:color="000000"/>
          <w:lang w:val="bg-BG"/>
        </w:rPr>
        <w:t>и д</w:t>
      </w:r>
      <w:r w:rsidR="00FF1F76" w:rsidRPr="007628D6">
        <w:rPr>
          <w:b/>
          <w:position w:val="-1"/>
          <w:sz w:val="24"/>
          <w:szCs w:val="24"/>
          <w:u w:val="thick" w:color="000000"/>
          <w:lang w:val="bg-BG"/>
        </w:rPr>
        <w:t>анн</w:t>
      </w:r>
      <w:r w:rsidRPr="007628D6">
        <w:rPr>
          <w:b/>
          <w:position w:val="-1"/>
          <w:sz w:val="24"/>
          <w:szCs w:val="24"/>
          <w:u w:val="thick" w:color="000000"/>
          <w:lang w:val="bg-BG"/>
        </w:rPr>
        <w:t xml:space="preserve">и </w:t>
      </w:r>
    </w:p>
    <w:p w14:paraId="535D8DC2" w14:textId="77777777" w:rsidR="00096E4E" w:rsidRPr="007628D6" w:rsidRDefault="00096E4E" w:rsidP="00EB36E9">
      <w:pPr>
        <w:spacing w:before="3" w:line="120" w:lineRule="exact"/>
        <w:jc w:val="both"/>
        <w:rPr>
          <w:sz w:val="12"/>
          <w:szCs w:val="12"/>
          <w:lang w:val="bg-BG"/>
        </w:rPr>
      </w:pPr>
    </w:p>
    <w:p w14:paraId="4714211F" w14:textId="77777777" w:rsidR="00096E4E" w:rsidRPr="007628D6" w:rsidRDefault="00096E4E" w:rsidP="00EB36E9">
      <w:pPr>
        <w:spacing w:line="200" w:lineRule="exact"/>
        <w:jc w:val="both"/>
        <w:rPr>
          <w:lang w:val="bg-BG"/>
        </w:rPr>
      </w:pPr>
    </w:p>
    <w:p w14:paraId="6A476D56" w14:textId="771FBD3E" w:rsidR="00096E4E" w:rsidRPr="007628D6" w:rsidRDefault="00A9262A" w:rsidP="00EB36E9">
      <w:pPr>
        <w:spacing w:before="29" w:line="361" w:lineRule="auto"/>
        <w:ind w:left="117" w:right="76" w:firstLine="708"/>
        <w:jc w:val="both"/>
        <w:rPr>
          <w:sz w:val="24"/>
          <w:szCs w:val="24"/>
          <w:lang w:val="bg-BG"/>
        </w:rPr>
      </w:pPr>
      <w:r w:rsidRPr="007628D6">
        <w:rPr>
          <w:sz w:val="24"/>
          <w:szCs w:val="24"/>
          <w:lang w:val="bg-BG"/>
        </w:rPr>
        <w:t>В тази секция кандидатът попълва основните данни за своето проектно предложение:</w:t>
      </w:r>
    </w:p>
    <w:p w14:paraId="513A7C98" w14:textId="77777777" w:rsidR="00096E4E" w:rsidRPr="007628D6" w:rsidRDefault="00A9262A" w:rsidP="009A4104">
      <w:pPr>
        <w:tabs>
          <w:tab w:val="left" w:pos="1180"/>
        </w:tabs>
        <w:spacing w:before="2" w:line="360" w:lineRule="auto"/>
        <w:ind w:left="1183" w:right="76" w:hanging="358"/>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Наименование на проектното предложение </w:t>
      </w:r>
      <w:r w:rsidRPr="007628D6">
        <w:rPr>
          <w:sz w:val="24"/>
          <w:szCs w:val="24"/>
          <w:lang w:val="bg-BG"/>
        </w:rPr>
        <w:t>(на български и на английски език);</w:t>
      </w:r>
    </w:p>
    <w:p w14:paraId="4BCAB2D4" w14:textId="4F173AE9" w:rsidR="00096E4E" w:rsidRPr="007628D6" w:rsidRDefault="00A9262A" w:rsidP="00897060">
      <w:pPr>
        <w:tabs>
          <w:tab w:val="left" w:pos="1180"/>
        </w:tabs>
        <w:spacing w:before="3" w:line="360" w:lineRule="auto"/>
        <w:ind w:left="1183" w:right="75" w:hanging="358"/>
        <w:jc w:val="both"/>
        <w:rPr>
          <w:sz w:val="24"/>
          <w:szCs w:val="24"/>
          <w:lang w:val="bg-BG"/>
        </w:rPr>
      </w:pPr>
      <w:r w:rsidRPr="007628D6">
        <w:rPr>
          <w:sz w:val="24"/>
          <w:szCs w:val="24"/>
          <w:lang w:val="bg-BG"/>
        </w:rPr>
        <w:t>-</w:t>
      </w:r>
      <w:r w:rsidRPr="007628D6">
        <w:rPr>
          <w:sz w:val="24"/>
          <w:szCs w:val="24"/>
          <w:lang w:val="bg-BG"/>
        </w:rPr>
        <w:tab/>
      </w:r>
      <w:r w:rsidR="00D6016C" w:rsidRPr="007628D6">
        <w:rPr>
          <w:b/>
          <w:sz w:val="24"/>
          <w:szCs w:val="24"/>
          <w:lang w:val="bg-BG"/>
        </w:rPr>
        <w:t>Срок на изпълне</w:t>
      </w:r>
      <w:r w:rsidR="00CF02E1" w:rsidRPr="007628D6">
        <w:rPr>
          <w:b/>
          <w:sz w:val="24"/>
          <w:szCs w:val="24"/>
          <w:lang w:val="bg-BG"/>
        </w:rPr>
        <w:t>н</w:t>
      </w:r>
      <w:r w:rsidR="00D6016C" w:rsidRPr="007628D6">
        <w:rPr>
          <w:b/>
          <w:sz w:val="24"/>
          <w:szCs w:val="24"/>
          <w:lang w:val="bg-BG"/>
        </w:rPr>
        <w:t>ие</w:t>
      </w:r>
      <w:r w:rsidR="00CF02E1" w:rsidRPr="007628D6">
        <w:rPr>
          <w:b/>
          <w:sz w:val="24"/>
          <w:szCs w:val="24"/>
          <w:lang w:val="bg-BG"/>
        </w:rPr>
        <w:t xml:space="preserve">, </w:t>
      </w:r>
      <w:r w:rsidR="00D6016C" w:rsidRPr="007628D6">
        <w:rPr>
          <w:b/>
          <w:sz w:val="24"/>
          <w:szCs w:val="24"/>
          <w:lang w:val="bg-BG"/>
        </w:rPr>
        <w:t>месеци</w:t>
      </w:r>
      <w:r w:rsidRPr="007628D6">
        <w:rPr>
          <w:sz w:val="24"/>
          <w:szCs w:val="24"/>
          <w:lang w:val="bg-BG"/>
        </w:rPr>
        <w:t>. При определянето</w:t>
      </w:r>
      <w:r w:rsidR="00DC5C1E" w:rsidRPr="007628D6">
        <w:rPr>
          <w:sz w:val="24"/>
          <w:szCs w:val="24"/>
          <w:lang w:val="bg-BG"/>
        </w:rPr>
        <w:t xml:space="preserve"> </w:t>
      </w:r>
      <w:r w:rsidRPr="007628D6">
        <w:rPr>
          <w:sz w:val="24"/>
          <w:szCs w:val="24"/>
          <w:lang w:val="bg-BG"/>
        </w:rPr>
        <w:t xml:space="preserve">на продължителността на проектното си предложение следва да имате предвид </w:t>
      </w:r>
      <w:r w:rsidR="003B74A8" w:rsidRPr="007628D6">
        <w:rPr>
          <w:sz w:val="24"/>
          <w:szCs w:val="24"/>
          <w:lang w:val="bg-BG"/>
        </w:rPr>
        <w:t xml:space="preserve">посочената максимална продължителност </w:t>
      </w:r>
      <w:r w:rsidR="00D6016C" w:rsidRPr="007628D6">
        <w:rPr>
          <w:sz w:val="24"/>
          <w:szCs w:val="24"/>
          <w:lang w:val="bg-BG"/>
        </w:rPr>
        <w:t xml:space="preserve">и срок </w:t>
      </w:r>
      <w:r w:rsidRPr="007628D6">
        <w:rPr>
          <w:sz w:val="24"/>
          <w:szCs w:val="24"/>
          <w:lang w:val="bg-BG"/>
        </w:rPr>
        <w:t xml:space="preserve">съгласно т. </w:t>
      </w:r>
      <w:r w:rsidR="000E16EE" w:rsidRPr="007628D6">
        <w:rPr>
          <w:sz w:val="24"/>
          <w:szCs w:val="24"/>
          <w:lang w:val="bg-BG"/>
        </w:rPr>
        <w:t xml:space="preserve">18 </w:t>
      </w:r>
      <w:r w:rsidRPr="007628D6">
        <w:rPr>
          <w:sz w:val="24"/>
          <w:szCs w:val="24"/>
          <w:lang w:val="bg-BG"/>
        </w:rPr>
        <w:t>от Услови</w:t>
      </w:r>
      <w:r w:rsidR="00EB36E9" w:rsidRPr="007628D6">
        <w:rPr>
          <w:sz w:val="24"/>
          <w:szCs w:val="24"/>
          <w:lang w:val="bg-BG"/>
        </w:rPr>
        <w:t>ята за кандидатстване</w:t>
      </w:r>
      <w:r w:rsidR="009F230B" w:rsidRPr="007628D6">
        <w:rPr>
          <w:sz w:val="24"/>
          <w:szCs w:val="24"/>
          <w:lang w:val="bg-BG"/>
        </w:rPr>
        <w:t>;</w:t>
      </w:r>
    </w:p>
    <w:p w14:paraId="493BEEC3" w14:textId="7EDE1E11" w:rsidR="0024647D" w:rsidRPr="007628D6" w:rsidRDefault="0024647D" w:rsidP="002D468B">
      <w:pPr>
        <w:tabs>
          <w:tab w:val="left" w:pos="851"/>
        </w:tabs>
        <w:spacing w:before="3" w:line="360" w:lineRule="auto"/>
        <w:ind w:left="142" w:right="75"/>
        <w:jc w:val="both"/>
        <w:rPr>
          <w:bCs/>
          <w:sz w:val="24"/>
          <w:szCs w:val="24"/>
          <w:lang w:val="bg-BG"/>
        </w:rPr>
      </w:pPr>
      <w:r w:rsidRPr="007628D6">
        <w:rPr>
          <w:bCs/>
          <w:sz w:val="24"/>
          <w:szCs w:val="24"/>
          <w:lang w:val="bg-BG"/>
        </w:rPr>
        <w:t>В случай че кандидатът въведе продължителност по-голяма от определената в т. 18 от Условията за кандидатстване, системата автоматично ще я промени на продължителността, която отговаря на максимално определената за процедурата.</w:t>
      </w:r>
    </w:p>
    <w:p w14:paraId="3A3B402A" w14:textId="77777777" w:rsidR="00096E4E" w:rsidRPr="007628D6" w:rsidRDefault="00096E4E" w:rsidP="00EB36E9">
      <w:pPr>
        <w:spacing w:before="7" w:line="120" w:lineRule="exact"/>
        <w:jc w:val="both"/>
        <w:rPr>
          <w:sz w:val="13"/>
          <w:szCs w:val="13"/>
          <w:lang w:val="bg-BG"/>
        </w:rPr>
      </w:pPr>
    </w:p>
    <w:p w14:paraId="7DA77481" w14:textId="0CE621E4" w:rsidR="00096E4E" w:rsidRDefault="00A9262A" w:rsidP="003B74A8">
      <w:pPr>
        <w:tabs>
          <w:tab w:val="left" w:pos="1120"/>
        </w:tabs>
        <w:spacing w:line="360" w:lineRule="auto"/>
        <w:ind w:left="1125" w:right="72"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Местонахождение (Място на изпълнение на проекта)</w:t>
      </w:r>
      <w:r w:rsidR="00D6016C" w:rsidRPr="007628D6">
        <w:rPr>
          <w:b/>
          <w:sz w:val="24"/>
          <w:szCs w:val="24"/>
          <w:lang w:val="bg-BG"/>
        </w:rPr>
        <w:t xml:space="preserve"> </w:t>
      </w:r>
      <w:r w:rsidRPr="007628D6">
        <w:rPr>
          <w:sz w:val="24"/>
          <w:szCs w:val="24"/>
          <w:lang w:val="bg-BG"/>
        </w:rPr>
        <w:t>– от възможните опции следва да изберете „</w:t>
      </w:r>
      <w:r w:rsidR="00E94992" w:rsidRPr="007628D6">
        <w:rPr>
          <w:sz w:val="24"/>
          <w:szCs w:val="24"/>
          <w:lang w:val="bg-BG"/>
        </w:rPr>
        <w:t>Населено място</w:t>
      </w:r>
      <w:r w:rsidRPr="007628D6">
        <w:rPr>
          <w:sz w:val="24"/>
          <w:szCs w:val="24"/>
          <w:lang w:val="bg-BG"/>
        </w:rPr>
        <w:t xml:space="preserve">“ </w:t>
      </w:r>
      <w:r w:rsidR="00E94992" w:rsidRPr="007628D6">
        <w:rPr>
          <w:sz w:val="24"/>
          <w:szCs w:val="24"/>
          <w:lang w:val="bg-BG"/>
        </w:rPr>
        <w:t xml:space="preserve">и </w:t>
      </w:r>
      <w:r w:rsidRPr="007628D6">
        <w:rPr>
          <w:sz w:val="24"/>
          <w:szCs w:val="24"/>
          <w:lang w:val="bg-BG"/>
        </w:rPr>
        <w:t>от падащото меню</w:t>
      </w:r>
      <w:r w:rsidR="00E94992" w:rsidRPr="007628D6">
        <w:rPr>
          <w:sz w:val="24"/>
          <w:szCs w:val="24"/>
          <w:lang w:val="bg-BG"/>
        </w:rPr>
        <w:t xml:space="preserve"> избирате приложимото</w:t>
      </w:r>
      <w:r w:rsidR="00E44F52" w:rsidRPr="007628D6">
        <w:t xml:space="preserve"> </w:t>
      </w:r>
      <w:r w:rsidR="00E44F52" w:rsidRPr="007628D6">
        <w:rPr>
          <w:sz w:val="24"/>
          <w:szCs w:val="24"/>
          <w:lang w:val="bg-BG"/>
        </w:rPr>
        <w:t xml:space="preserve">съгласно Условията за кандидатстване, т.11, </w:t>
      </w:r>
      <w:r w:rsidR="00776C7A">
        <w:rPr>
          <w:sz w:val="24"/>
          <w:szCs w:val="24"/>
          <w:lang w:val="bg-BG"/>
        </w:rPr>
        <w:t xml:space="preserve">раздел </w:t>
      </w:r>
      <w:r w:rsidR="00E44F52" w:rsidRPr="007628D6">
        <w:rPr>
          <w:sz w:val="24"/>
          <w:szCs w:val="24"/>
          <w:lang w:val="bg-BG"/>
        </w:rPr>
        <w:t xml:space="preserve">„Място на изпълнение на </w:t>
      </w:r>
      <w:r w:rsidR="00776C7A">
        <w:rPr>
          <w:sz w:val="24"/>
          <w:szCs w:val="24"/>
          <w:lang w:val="bg-BG"/>
        </w:rPr>
        <w:t>проекта</w:t>
      </w:r>
      <w:r w:rsidR="00E44F52" w:rsidRPr="007628D6">
        <w:rPr>
          <w:sz w:val="24"/>
          <w:szCs w:val="24"/>
          <w:lang w:val="bg-BG"/>
        </w:rPr>
        <w:t>“</w:t>
      </w:r>
      <w:r w:rsidR="00ED3B46" w:rsidRPr="007628D6">
        <w:rPr>
          <w:sz w:val="24"/>
          <w:szCs w:val="24"/>
          <w:lang w:val="bg-BG"/>
        </w:rPr>
        <w:t>. След избор от менюто на съответното населено място, където ще се изпълнява проекта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0BF4ABE" w14:textId="67F222E4" w:rsidR="002D468B" w:rsidRPr="007628D6" w:rsidRDefault="008756FF" w:rsidP="002D468B">
      <w:pPr>
        <w:tabs>
          <w:tab w:val="left" w:pos="1120"/>
        </w:tabs>
        <w:spacing w:line="360" w:lineRule="auto"/>
        <w:ind w:right="72"/>
        <w:jc w:val="both"/>
        <w:rPr>
          <w:sz w:val="24"/>
          <w:szCs w:val="24"/>
          <w:lang w:val="bg-BG"/>
        </w:rPr>
      </w:pPr>
      <w:r>
        <w:rPr>
          <w:sz w:val="24"/>
          <w:szCs w:val="24"/>
          <w:lang w:val="bg-BG"/>
        </w:rPr>
        <w:tab/>
      </w:r>
      <w:r w:rsidR="00275D73" w:rsidRPr="007628D6">
        <w:rPr>
          <w:b/>
          <w:bCs/>
          <w:sz w:val="24"/>
          <w:szCs w:val="24"/>
          <w:lang w:val="bg-BG"/>
        </w:rPr>
        <w:t>ВАЖНО!!!</w:t>
      </w:r>
      <w:r w:rsidR="00275D73" w:rsidRPr="007628D6">
        <w:rPr>
          <w:sz w:val="24"/>
          <w:szCs w:val="24"/>
          <w:lang w:val="bg-BG"/>
        </w:rPr>
        <w:t xml:space="preserve"> </w:t>
      </w:r>
      <w:r w:rsidR="00F031A5" w:rsidRPr="009467E5">
        <w:rPr>
          <w:b/>
          <w:bCs/>
          <w:sz w:val="24"/>
          <w:szCs w:val="24"/>
          <w:lang w:val="bg-BG"/>
        </w:rPr>
        <w:t>Мястото на изпълнение на проектното предложение се определя от мястото на регистрация на включените училища</w:t>
      </w:r>
      <w:r w:rsidRPr="009467E5">
        <w:rPr>
          <w:b/>
          <w:bCs/>
          <w:sz w:val="24"/>
          <w:szCs w:val="24"/>
          <w:lang w:val="bg-BG"/>
        </w:rPr>
        <w:t>.</w:t>
      </w:r>
      <w:r w:rsidR="00275D73">
        <w:rPr>
          <w:b/>
          <w:bCs/>
          <w:sz w:val="24"/>
          <w:szCs w:val="24"/>
        </w:rPr>
        <w:t xml:space="preserve"> </w:t>
      </w:r>
      <w:r w:rsidR="009467E5" w:rsidRPr="007628D6">
        <w:rPr>
          <w:sz w:val="24"/>
          <w:szCs w:val="24"/>
          <w:lang w:val="bg-BG"/>
        </w:rPr>
        <w:t xml:space="preserve">Системата позволява да се въвежда повече от едно място на изпълнение след използване на бутона „Добави“. </w:t>
      </w:r>
    </w:p>
    <w:p w14:paraId="522B5E97" w14:textId="53D36A4C" w:rsidR="00D6016C" w:rsidRDefault="00D6016C" w:rsidP="003B74A8">
      <w:pPr>
        <w:tabs>
          <w:tab w:val="left" w:pos="1120"/>
        </w:tabs>
        <w:spacing w:line="360" w:lineRule="auto"/>
        <w:ind w:left="1125" w:right="72" w:hanging="360"/>
        <w:jc w:val="both"/>
        <w:rPr>
          <w:sz w:val="24"/>
          <w:szCs w:val="24"/>
        </w:rPr>
      </w:pPr>
      <w:r w:rsidRPr="007628D6">
        <w:rPr>
          <w:sz w:val="24"/>
          <w:szCs w:val="24"/>
          <w:lang w:val="bg-BG"/>
        </w:rPr>
        <w:t xml:space="preserve">- </w:t>
      </w:r>
      <w:r w:rsidRPr="007628D6">
        <w:rPr>
          <w:sz w:val="24"/>
          <w:szCs w:val="24"/>
          <w:lang w:val="bg-BG"/>
        </w:rPr>
        <w:tab/>
      </w:r>
      <w:r w:rsidRPr="007628D6">
        <w:rPr>
          <w:b/>
          <w:bCs/>
          <w:sz w:val="24"/>
          <w:szCs w:val="24"/>
          <w:lang w:val="bg-BG"/>
        </w:rPr>
        <w:t xml:space="preserve">Категория(и) региони, за която (които) се прилага операцията - </w:t>
      </w:r>
      <w:r w:rsidR="00BC576B" w:rsidRPr="007628D6">
        <w:rPr>
          <w:sz w:val="24"/>
          <w:szCs w:val="24"/>
          <w:lang w:val="bg-BG"/>
        </w:rPr>
        <w:t>системата автоматично ще визуализира</w:t>
      </w:r>
      <w:r w:rsidR="00BC576B" w:rsidRPr="007628D6">
        <w:rPr>
          <w:b/>
          <w:bCs/>
          <w:sz w:val="24"/>
          <w:szCs w:val="24"/>
          <w:lang w:val="bg-BG"/>
        </w:rPr>
        <w:t xml:space="preserve"> </w:t>
      </w:r>
      <w:r w:rsidR="005121C6" w:rsidRPr="007628D6">
        <w:rPr>
          <w:sz w:val="24"/>
          <w:szCs w:val="24"/>
          <w:lang w:val="bg-BG"/>
        </w:rPr>
        <w:t>една от</w:t>
      </w:r>
      <w:r w:rsidRPr="007628D6">
        <w:rPr>
          <w:sz w:val="24"/>
          <w:szCs w:val="24"/>
          <w:lang w:val="bg-BG"/>
        </w:rPr>
        <w:t xml:space="preserve"> двете категории региони</w:t>
      </w:r>
      <w:r w:rsidR="00B41AA9" w:rsidRPr="007628D6">
        <w:rPr>
          <w:sz w:val="24"/>
          <w:szCs w:val="24"/>
          <w:lang w:val="bg-BG"/>
        </w:rPr>
        <w:t xml:space="preserve"> за Вашето проектно предложение – </w:t>
      </w:r>
      <w:bookmarkStart w:id="1" w:name="_Hlk151989845"/>
      <w:r w:rsidR="00B41AA9" w:rsidRPr="007628D6">
        <w:rPr>
          <w:sz w:val="24"/>
          <w:szCs w:val="24"/>
          <w:lang w:val="bg-BG"/>
        </w:rPr>
        <w:t>По-слабо-развити региони (СЗР, СЦР, СИР, ЮИР, ЮЦР) или Регион в преход (ЮЗР)</w:t>
      </w:r>
      <w:bookmarkEnd w:id="1"/>
      <w:r w:rsidR="00BC576B" w:rsidRPr="007628D6">
        <w:rPr>
          <w:sz w:val="24"/>
          <w:szCs w:val="24"/>
        </w:rPr>
        <w:t xml:space="preserve">. </w:t>
      </w:r>
    </w:p>
    <w:p w14:paraId="0AD27294" w14:textId="77777777" w:rsidR="00002B92" w:rsidRDefault="00002B92" w:rsidP="00002B92">
      <w:pPr>
        <w:spacing w:line="360" w:lineRule="auto"/>
        <w:ind w:right="72"/>
        <w:jc w:val="both"/>
        <w:rPr>
          <w:sz w:val="24"/>
          <w:szCs w:val="24"/>
          <w:lang w:val="bg-BG"/>
        </w:rPr>
      </w:pPr>
      <w:r w:rsidRPr="00DE5830">
        <w:rPr>
          <w:b/>
          <w:bCs/>
          <w:sz w:val="24"/>
          <w:szCs w:val="24"/>
          <w:lang w:val="bg-BG"/>
        </w:rPr>
        <w:t>ВАЖНО!!!</w:t>
      </w:r>
      <w:r w:rsidRPr="00F7494F">
        <w:rPr>
          <w:sz w:val="24"/>
          <w:szCs w:val="24"/>
          <w:lang w:val="bg-BG"/>
        </w:rPr>
        <w:t xml:space="preserve"> По настоящата процедура мястото на изпълнение на проекта следва да бъде на територията на само един компонент - Компонент 1 – По-слабо развити региони (Северозападен район, Северен централен район и Североизточен район), Компонент 2 – </w:t>
      </w:r>
      <w:r w:rsidRPr="00F7494F">
        <w:rPr>
          <w:sz w:val="24"/>
          <w:szCs w:val="24"/>
          <w:lang w:val="bg-BG"/>
        </w:rPr>
        <w:lastRenderedPageBreak/>
        <w:t>По-слабо развити региони (Югоизточен район</w:t>
      </w:r>
      <w:r>
        <w:rPr>
          <w:sz w:val="24"/>
          <w:szCs w:val="24"/>
          <w:lang w:val="bg-BG"/>
        </w:rPr>
        <w:t xml:space="preserve"> и</w:t>
      </w:r>
      <w:r w:rsidRPr="00F7494F">
        <w:rPr>
          <w:sz w:val="24"/>
          <w:szCs w:val="24"/>
          <w:lang w:val="bg-BG"/>
        </w:rPr>
        <w:t xml:space="preserve"> Южен централен район) или Компонент 3 – Регион в преход (Югозападен район). </w:t>
      </w:r>
      <w:bookmarkStart w:id="2" w:name="_Hlk190769869"/>
      <w:r>
        <w:rPr>
          <w:sz w:val="24"/>
          <w:szCs w:val="24"/>
          <w:lang w:val="bg-BG"/>
        </w:rPr>
        <w:t>В секция 12. Е-декларации на формуляра за кандидатстване за „Място на изпълнение“ следва да се избере само един от трите компонента, както е посочено по-долу</w:t>
      </w:r>
      <w:bookmarkEnd w:id="2"/>
      <w:r>
        <w:rPr>
          <w:sz w:val="24"/>
          <w:szCs w:val="24"/>
          <w:lang w:val="bg-BG"/>
        </w:rPr>
        <w:t>.</w:t>
      </w:r>
    </w:p>
    <w:p w14:paraId="70A1D0C1" w14:textId="77777777" w:rsidR="00002B92" w:rsidRPr="007628D6" w:rsidRDefault="00002B92" w:rsidP="003B74A8">
      <w:pPr>
        <w:tabs>
          <w:tab w:val="left" w:pos="1120"/>
        </w:tabs>
        <w:spacing w:line="360" w:lineRule="auto"/>
        <w:ind w:left="1125" w:right="72" w:hanging="360"/>
        <w:jc w:val="both"/>
        <w:rPr>
          <w:sz w:val="24"/>
          <w:szCs w:val="24"/>
          <w:lang w:val="bg-BG"/>
        </w:rPr>
      </w:pPr>
    </w:p>
    <w:p w14:paraId="1C2D685C" w14:textId="77777777" w:rsidR="00096E4E" w:rsidRPr="007628D6" w:rsidRDefault="00096E4E">
      <w:pPr>
        <w:spacing w:before="9" w:line="120" w:lineRule="exact"/>
        <w:jc w:val="both"/>
        <w:rPr>
          <w:sz w:val="13"/>
          <w:szCs w:val="13"/>
          <w:lang w:val="bg-BG"/>
        </w:rPr>
      </w:pPr>
    </w:p>
    <w:p w14:paraId="15094FB1" w14:textId="441D0FF6" w:rsidR="00096E4E" w:rsidRPr="007628D6" w:rsidRDefault="00A9262A">
      <w:pPr>
        <w:tabs>
          <w:tab w:val="left" w:pos="1120"/>
        </w:tabs>
        <w:spacing w:line="359" w:lineRule="auto"/>
        <w:ind w:left="1123" w:right="76" w:hanging="358"/>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ДДС е допустим разход по проекта </w:t>
      </w:r>
      <w:r w:rsidRPr="007628D6">
        <w:rPr>
          <w:sz w:val="24"/>
          <w:szCs w:val="24"/>
          <w:lang w:val="bg-BG"/>
        </w:rPr>
        <w:t xml:space="preserve">- следва да маркирате релевантната опция - </w:t>
      </w:r>
      <w:r w:rsidRPr="007628D6">
        <w:rPr>
          <w:b/>
          <w:sz w:val="24"/>
          <w:szCs w:val="24"/>
          <w:lang w:val="bg-BG"/>
        </w:rPr>
        <w:t>Да/Не</w:t>
      </w:r>
      <w:r w:rsidRPr="007628D6">
        <w:rPr>
          <w:sz w:val="24"/>
          <w:szCs w:val="24"/>
          <w:lang w:val="bg-BG"/>
        </w:rPr>
        <w:t>;</w:t>
      </w:r>
    </w:p>
    <w:p w14:paraId="1CCC0E99" w14:textId="289A3D30" w:rsidR="00B34B3F" w:rsidRPr="007628D6" w:rsidRDefault="00B34B3F">
      <w:pPr>
        <w:tabs>
          <w:tab w:val="left" w:pos="1120"/>
        </w:tabs>
        <w:spacing w:line="359" w:lineRule="auto"/>
        <w:ind w:left="1123" w:right="76" w:hanging="358"/>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Кратко описание на проектното предложение</w:t>
      </w:r>
      <w:r w:rsidRPr="007628D6">
        <w:rPr>
          <w:sz w:val="24"/>
          <w:szCs w:val="24"/>
          <w:lang w:val="bg-BG"/>
        </w:rPr>
        <w:t xml:space="preserve"> – направете кратко резюме на проекта на български и на английски език (всяко по 2 000 символа). Попълването на двете полета е задължително! Следва да опишете целите на проекта, както и съответните дейности и мерки, които ще бъдат изпълнявани, за да се постигнат заложените резултати;</w:t>
      </w:r>
    </w:p>
    <w:p w14:paraId="5B330872" w14:textId="404804CC" w:rsidR="00096E4E" w:rsidRPr="007628D6" w:rsidRDefault="00B34B3F" w:rsidP="00C201A4">
      <w:pPr>
        <w:tabs>
          <w:tab w:val="left" w:pos="1120"/>
        </w:tabs>
        <w:spacing w:line="359" w:lineRule="auto"/>
        <w:ind w:left="1123" w:right="76" w:hanging="358"/>
        <w:jc w:val="both"/>
        <w:rPr>
          <w:lang w:val="bg-BG"/>
        </w:rPr>
      </w:pPr>
      <w:r w:rsidRPr="007628D6">
        <w:rPr>
          <w:sz w:val="24"/>
          <w:szCs w:val="24"/>
          <w:lang w:val="bg-BG"/>
        </w:rPr>
        <w:t xml:space="preserve">- </w:t>
      </w:r>
      <w:r w:rsidRPr="007628D6">
        <w:rPr>
          <w:sz w:val="24"/>
          <w:szCs w:val="24"/>
          <w:lang w:val="bg-BG"/>
        </w:rPr>
        <w:tab/>
      </w:r>
      <w:r w:rsidRPr="007628D6">
        <w:rPr>
          <w:b/>
          <w:bCs/>
          <w:sz w:val="24"/>
          <w:szCs w:val="24"/>
          <w:lang w:val="bg-BG"/>
        </w:rPr>
        <w:t>Цел/и на проектното предложение</w:t>
      </w:r>
      <w:r w:rsidRPr="007628D6">
        <w:rPr>
          <w:sz w:val="24"/>
          <w:szCs w:val="24"/>
          <w:lang w:val="bg-BG"/>
        </w:rPr>
        <w:t xml:space="preserve"> – опишете в рамките на 3 000 символа целите на Вашето проектно предложение, като се съобразите с целта на процедурата, описана в т.</w:t>
      </w:r>
      <w:r w:rsidR="00613791" w:rsidRPr="007628D6">
        <w:rPr>
          <w:sz w:val="24"/>
          <w:szCs w:val="24"/>
        </w:rPr>
        <w:t xml:space="preserve"> </w:t>
      </w:r>
      <w:r w:rsidRPr="007628D6">
        <w:rPr>
          <w:sz w:val="24"/>
          <w:szCs w:val="24"/>
          <w:lang w:val="bg-BG"/>
        </w:rPr>
        <w:t xml:space="preserve">6 от Условията за кандидатстване. В това поле трябва да опишете общите и специфичните цели на проектното си предложение, съответствието на проекта с целите и приоритетите на </w:t>
      </w:r>
      <w:r w:rsidR="00613791" w:rsidRPr="007628D6">
        <w:rPr>
          <w:sz w:val="24"/>
          <w:szCs w:val="24"/>
          <w:lang w:val="bg-BG"/>
        </w:rPr>
        <w:t>процедурата</w:t>
      </w:r>
      <w:r w:rsidRPr="007628D6">
        <w:rPr>
          <w:sz w:val="24"/>
          <w:szCs w:val="24"/>
          <w:lang w:val="bg-BG"/>
        </w:rPr>
        <w:t>, както и връзката им с предвидените резултати. Следва да аргументирате как целите на проекта допринасят за решаване на идентифицираните нужди и проблеми на представителите на целевите групи, включени в проекта.</w:t>
      </w:r>
    </w:p>
    <w:p w14:paraId="4FD7F021" w14:textId="5CB29624" w:rsidR="00096E4E" w:rsidRPr="007628D6" w:rsidRDefault="00096E4E" w:rsidP="009A4104">
      <w:pPr>
        <w:spacing w:before="3" w:line="220" w:lineRule="exact"/>
        <w:jc w:val="both"/>
        <w:rPr>
          <w:sz w:val="22"/>
          <w:szCs w:val="22"/>
          <w:lang w:val="bg-BG"/>
        </w:rPr>
      </w:pPr>
    </w:p>
    <w:p w14:paraId="2A23FF5A" w14:textId="20FD09E2" w:rsidR="00096E4E" w:rsidRPr="007628D6" w:rsidRDefault="00A9262A" w:rsidP="0084183C">
      <w:pPr>
        <w:ind w:left="79" w:right="-36"/>
        <w:jc w:val="both"/>
        <w:rPr>
          <w:sz w:val="24"/>
          <w:szCs w:val="24"/>
          <w:lang w:val="bg-BG"/>
        </w:rPr>
      </w:pPr>
      <w:r w:rsidRPr="007628D6">
        <w:rPr>
          <w:b/>
          <w:sz w:val="24"/>
          <w:szCs w:val="24"/>
          <w:u w:val="thick" w:color="000000"/>
          <w:lang w:val="bg-BG"/>
        </w:rPr>
        <w:t xml:space="preserve"> Попълване на сек</w:t>
      </w:r>
      <w:r w:rsidR="009A4104" w:rsidRPr="007628D6">
        <w:rPr>
          <w:b/>
          <w:sz w:val="24"/>
          <w:szCs w:val="24"/>
          <w:u w:val="thick" w:color="000000"/>
          <w:lang w:val="bg-BG"/>
        </w:rPr>
        <w:t>ци</w:t>
      </w:r>
      <w:r w:rsidRPr="007628D6">
        <w:rPr>
          <w:b/>
          <w:sz w:val="24"/>
          <w:szCs w:val="24"/>
          <w:u w:val="thick" w:color="000000"/>
          <w:lang w:val="bg-BG"/>
        </w:rPr>
        <w:t>я 2. Дан</w:t>
      </w:r>
      <w:r w:rsidR="009A4104" w:rsidRPr="007628D6">
        <w:rPr>
          <w:b/>
          <w:sz w:val="24"/>
          <w:szCs w:val="24"/>
          <w:u w:val="thick" w:color="000000"/>
          <w:lang w:val="bg-BG"/>
        </w:rPr>
        <w:t>н</w:t>
      </w:r>
      <w:r w:rsidRPr="007628D6">
        <w:rPr>
          <w:b/>
          <w:sz w:val="24"/>
          <w:szCs w:val="24"/>
          <w:u w:val="thick" w:color="000000"/>
          <w:lang w:val="bg-BG"/>
        </w:rPr>
        <w:t>и за к</w:t>
      </w:r>
      <w:r w:rsidR="009A4104" w:rsidRPr="007628D6">
        <w:rPr>
          <w:b/>
          <w:sz w:val="24"/>
          <w:szCs w:val="24"/>
          <w:u w:val="thick" w:color="000000"/>
          <w:lang w:val="bg-BG"/>
        </w:rPr>
        <w:t xml:space="preserve">андидата </w:t>
      </w:r>
    </w:p>
    <w:p w14:paraId="4207DF9C" w14:textId="77777777" w:rsidR="00096E4E" w:rsidRPr="007628D6" w:rsidRDefault="00096E4E" w:rsidP="009A4104">
      <w:pPr>
        <w:spacing w:before="2" w:line="120" w:lineRule="exact"/>
        <w:jc w:val="both"/>
        <w:rPr>
          <w:sz w:val="13"/>
          <w:szCs w:val="13"/>
          <w:lang w:val="bg-BG"/>
        </w:rPr>
      </w:pPr>
    </w:p>
    <w:p w14:paraId="431A3B30" w14:textId="36E748FA" w:rsidR="00096E4E" w:rsidRPr="007628D6" w:rsidRDefault="00A9262A" w:rsidP="009A4104">
      <w:pPr>
        <w:ind w:left="825"/>
        <w:jc w:val="both"/>
        <w:rPr>
          <w:sz w:val="24"/>
          <w:szCs w:val="24"/>
          <w:lang w:val="bg-BG"/>
        </w:rPr>
      </w:pPr>
      <w:r w:rsidRPr="007628D6">
        <w:rPr>
          <w:sz w:val="24"/>
          <w:szCs w:val="24"/>
          <w:lang w:val="bg-BG"/>
        </w:rPr>
        <w:t xml:space="preserve">- </w:t>
      </w:r>
      <w:r w:rsidR="0037294C" w:rsidRPr="007628D6">
        <w:rPr>
          <w:sz w:val="24"/>
          <w:szCs w:val="24"/>
        </w:rPr>
        <w:t xml:space="preserve">  </w:t>
      </w:r>
      <w:bookmarkStart w:id="3" w:name="_Hlk137563803"/>
      <w:r w:rsidR="00613791" w:rsidRPr="007628D6">
        <w:rPr>
          <w:sz w:val="24"/>
          <w:szCs w:val="24"/>
          <w:lang w:val="bg-BG"/>
        </w:rPr>
        <w:t xml:space="preserve"> </w:t>
      </w:r>
      <w:r w:rsidRPr="007628D6">
        <w:rPr>
          <w:b/>
          <w:sz w:val="24"/>
          <w:szCs w:val="24"/>
          <w:lang w:val="bg-BG"/>
        </w:rPr>
        <w:t>Булстат</w:t>
      </w:r>
      <w:r w:rsidRPr="007628D6">
        <w:rPr>
          <w:sz w:val="24"/>
          <w:szCs w:val="24"/>
          <w:lang w:val="bg-BG"/>
        </w:rPr>
        <w:t>/ЕИК – от падащото меню изберете опцията Булстат;</w:t>
      </w:r>
    </w:p>
    <w:p w14:paraId="605D8045" w14:textId="77777777" w:rsidR="00096E4E" w:rsidRPr="007628D6" w:rsidRDefault="00096E4E" w:rsidP="009A4104">
      <w:pPr>
        <w:spacing w:before="9" w:line="120" w:lineRule="exact"/>
        <w:jc w:val="both"/>
        <w:rPr>
          <w:sz w:val="13"/>
          <w:szCs w:val="13"/>
          <w:lang w:val="bg-BG"/>
        </w:rPr>
      </w:pPr>
    </w:p>
    <w:p w14:paraId="167A10E0" w14:textId="39D1A90C" w:rsidR="00096E4E" w:rsidRPr="007628D6" w:rsidRDefault="00A9262A" w:rsidP="00951ADE">
      <w:pPr>
        <w:tabs>
          <w:tab w:val="left" w:pos="1180"/>
        </w:tabs>
        <w:spacing w:line="359" w:lineRule="auto"/>
        <w:ind w:left="1185" w:right="73"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Номер </w:t>
      </w:r>
      <w:r w:rsidRPr="007628D6">
        <w:rPr>
          <w:sz w:val="24"/>
          <w:szCs w:val="24"/>
          <w:lang w:val="bg-BG"/>
        </w:rPr>
        <w:t>–  в полето запишете Булстат номера на кандидата;</w:t>
      </w:r>
      <w:r w:rsidR="004A7B61" w:rsidRPr="007628D6">
        <w:t xml:space="preserve"> </w:t>
      </w:r>
      <w:r w:rsidRPr="007628D6">
        <w:rPr>
          <w:sz w:val="24"/>
          <w:szCs w:val="24"/>
          <w:lang w:val="bg-BG"/>
        </w:rPr>
        <w:tab/>
      </w:r>
    </w:p>
    <w:p w14:paraId="63E62748" w14:textId="25ECEF16" w:rsidR="00096E4E" w:rsidRPr="007628D6" w:rsidRDefault="00A9262A">
      <w:pPr>
        <w:tabs>
          <w:tab w:val="left" w:pos="1180"/>
        </w:tabs>
        <w:spacing w:before="7"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Натиснете бутона „Търси по Булстат“. </w:t>
      </w:r>
      <w:r w:rsidRPr="007628D6">
        <w:rPr>
          <w:sz w:val="24"/>
          <w:szCs w:val="24"/>
          <w:lang w:val="bg-BG"/>
        </w:rPr>
        <w:t>По</w:t>
      </w:r>
      <w:r w:rsidR="00C01882" w:rsidRPr="007628D6">
        <w:rPr>
          <w:sz w:val="24"/>
          <w:szCs w:val="24"/>
          <w:lang w:val="bg-BG"/>
        </w:rPr>
        <w:t xml:space="preserve"> </w:t>
      </w:r>
      <w:r w:rsidRPr="007628D6">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7628D6">
        <w:rPr>
          <w:sz w:val="24"/>
          <w:szCs w:val="24"/>
          <w:lang w:val="bg-BG"/>
        </w:rPr>
        <w:t xml:space="preserve">а да имате предвид, че ИСУН </w:t>
      </w:r>
      <w:r w:rsidRPr="007628D6">
        <w:rPr>
          <w:sz w:val="24"/>
          <w:szCs w:val="24"/>
          <w:lang w:val="bg-BG"/>
        </w:rPr>
        <w:t>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57C06841" w14:textId="29FA342C" w:rsidR="004A7B61" w:rsidRPr="007628D6" w:rsidRDefault="004A7B61">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w:t>
      </w:r>
      <w:r w:rsidR="00A043C9" w:rsidRPr="007628D6">
        <w:rPr>
          <w:sz w:val="24"/>
          <w:szCs w:val="24"/>
          <w:lang w:val="bg-BG"/>
        </w:rPr>
        <w:t>кандидат</w:t>
      </w:r>
      <w:r w:rsidRPr="007628D6">
        <w:rPr>
          <w:sz w:val="24"/>
          <w:szCs w:val="24"/>
          <w:lang w:val="bg-BG"/>
        </w:rPr>
        <w:t xml:space="preserve"> на български език.</w:t>
      </w:r>
    </w:p>
    <w:p w14:paraId="0F7DE10E" w14:textId="27A9A85D" w:rsidR="00096E4E" w:rsidRPr="007628D6" w:rsidRDefault="00A9262A" w:rsidP="0084183C">
      <w:pPr>
        <w:tabs>
          <w:tab w:val="left" w:pos="1180"/>
        </w:tabs>
        <w:spacing w:before="6"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Пълно наименование на английски език </w:t>
      </w:r>
      <w:r w:rsidRPr="007628D6">
        <w:rPr>
          <w:sz w:val="24"/>
          <w:szCs w:val="24"/>
          <w:lang w:val="bg-BG"/>
        </w:rPr>
        <w:t xml:space="preserve">– </w:t>
      </w:r>
      <w:r w:rsidR="00E31559">
        <w:rPr>
          <w:sz w:val="24"/>
          <w:szCs w:val="24"/>
          <w:lang w:val="bg-BG"/>
        </w:rPr>
        <w:t>въведете</w:t>
      </w:r>
      <w:r w:rsidR="00E31559" w:rsidRPr="007628D6">
        <w:rPr>
          <w:sz w:val="24"/>
          <w:szCs w:val="24"/>
          <w:lang w:val="bg-BG"/>
        </w:rPr>
        <w:t xml:space="preserve"> </w:t>
      </w:r>
      <w:r w:rsidRPr="007628D6">
        <w:rPr>
          <w:sz w:val="24"/>
          <w:szCs w:val="24"/>
          <w:lang w:val="bg-BG"/>
        </w:rPr>
        <w:t xml:space="preserve">наименованието на </w:t>
      </w:r>
      <w:r w:rsidR="00A043C9" w:rsidRPr="007628D6">
        <w:rPr>
          <w:sz w:val="24"/>
          <w:szCs w:val="24"/>
          <w:lang w:val="bg-BG"/>
        </w:rPr>
        <w:t>организацията кандидат</w:t>
      </w:r>
      <w:r w:rsidRPr="007628D6">
        <w:rPr>
          <w:sz w:val="24"/>
          <w:szCs w:val="24"/>
          <w:lang w:val="bg-BG"/>
        </w:rPr>
        <w:t xml:space="preserve"> на английски език;</w:t>
      </w:r>
    </w:p>
    <w:p w14:paraId="6B2F9F24" w14:textId="456F64A2"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lastRenderedPageBreak/>
        <w:t xml:space="preserve">- </w:t>
      </w:r>
      <w:r w:rsidR="00E809EA" w:rsidRPr="007628D6">
        <w:rPr>
          <w:sz w:val="24"/>
          <w:szCs w:val="24"/>
          <w:lang w:val="bg-BG"/>
        </w:rPr>
        <w:tab/>
      </w:r>
      <w:r w:rsidRPr="007628D6">
        <w:rPr>
          <w:b/>
          <w:sz w:val="24"/>
          <w:szCs w:val="24"/>
          <w:lang w:val="bg-BG"/>
        </w:rPr>
        <w:t xml:space="preserve">Тип на организацията </w:t>
      </w:r>
      <w:r w:rsidRPr="007628D6">
        <w:rPr>
          <w:sz w:val="24"/>
          <w:szCs w:val="24"/>
          <w:lang w:val="bg-BG"/>
        </w:rPr>
        <w:t>– от падащото меню изберете релевантната опция;</w:t>
      </w:r>
    </w:p>
    <w:p w14:paraId="1CF905BE" w14:textId="77777777" w:rsidR="00096E4E" w:rsidRPr="007628D6" w:rsidRDefault="00096E4E" w:rsidP="0084183C">
      <w:pPr>
        <w:spacing w:before="7" w:line="120" w:lineRule="exact"/>
        <w:jc w:val="both"/>
        <w:rPr>
          <w:sz w:val="13"/>
          <w:szCs w:val="13"/>
          <w:lang w:val="bg-BG"/>
        </w:rPr>
      </w:pPr>
    </w:p>
    <w:p w14:paraId="185DFF9A" w14:textId="5D37419E"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00E809EA" w:rsidRPr="007628D6">
        <w:rPr>
          <w:sz w:val="24"/>
          <w:szCs w:val="24"/>
          <w:lang w:val="bg-BG"/>
        </w:rPr>
        <w:tab/>
      </w:r>
      <w:r w:rsidRPr="007628D6">
        <w:rPr>
          <w:b/>
          <w:sz w:val="24"/>
          <w:szCs w:val="24"/>
          <w:lang w:val="bg-BG"/>
        </w:rPr>
        <w:t xml:space="preserve">Вид организация </w:t>
      </w:r>
      <w:r w:rsidRPr="007628D6">
        <w:rPr>
          <w:sz w:val="24"/>
          <w:szCs w:val="24"/>
          <w:lang w:val="bg-BG"/>
        </w:rPr>
        <w:t>– от падащото меню изберете релевантна опция</w:t>
      </w:r>
      <w:r w:rsidR="0084183C" w:rsidRPr="007628D6">
        <w:rPr>
          <w:sz w:val="24"/>
          <w:szCs w:val="24"/>
          <w:lang w:val="bg-BG"/>
        </w:rPr>
        <w:t>;</w:t>
      </w:r>
    </w:p>
    <w:p w14:paraId="6923658C" w14:textId="77777777" w:rsidR="00096E4E" w:rsidRPr="007628D6" w:rsidRDefault="00096E4E" w:rsidP="0084183C">
      <w:pPr>
        <w:spacing w:before="9" w:line="120" w:lineRule="exact"/>
        <w:jc w:val="both"/>
        <w:rPr>
          <w:sz w:val="13"/>
          <w:szCs w:val="13"/>
          <w:lang w:val="bg-BG"/>
        </w:rPr>
      </w:pPr>
    </w:p>
    <w:p w14:paraId="0DFBAB51" w14:textId="7270975C" w:rsidR="00096E4E" w:rsidRPr="007628D6" w:rsidRDefault="00A9262A" w:rsidP="0084183C">
      <w:pPr>
        <w:tabs>
          <w:tab w:val="left" w:pos="1180"/>
        </w:tabs>
        <w:spacing w:line="359" w:lineRule="auto"/>
        <w:ind w:left="1185" w:right="77"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Публично правна/ частно-правна организация </w:t>
      </w:r>
      <w:r w:rsidRPr="007628D6">
        <w:rPr>
          <w:sz w:val="24"/>
          <w:szCs w:val="24"/>
          <w:lang w:val="bg-BG"/>
        </w:rPr>
        <w:t xml:space="preserve">– </w:t>
      </w:r>
      <w:r w:rsidR="008450AE">
        <w:rPr>
          <w:sz w:val="24"/>
          <w:szCs w:val="24"/>
          <w:lang w:val="bg-BG"/>
        </w:rPr>
        <w:t>моля маркирайте релевантната опция „Публично правна“ / „Частно правна“</w:t>
      </w:r>
      <w:r w:rsidRPr="007628D6">
        <w:rPr>
          <w:sz w:val="24"/>
          <w:szCs w:val="24"/>
          <w:lang w:val="bg-BG"/>
        </w:rPr>
        <w:t>;</w:t>
      </w:r>
    </w:p>
    <w:p w14:paraId="17ACF089" w14:textId="1016AFB0" w:rsidR="004A7B61" w:rsidRPr="006561FB" w:rsidRDefault="004A7B61" w:rsidP="006561FB">
      <w:pPr>
        <w:tabs>
          <w:tab w:val="left" w:pos="1180"/>
        </w:tabs>
        <w:spacing w:line="359" w:lineRule="auto"/>
        <w:ind w:left="1185" w:right="74" w:hanging="360"/>
        <w:jc w:val="both"/>
        <w:rPr>
          <w:sz w:val="24"/>
          <w:szCs w:val="24"/>
          <w:lang w:val="bg-BG"/>
        </w:rPr>
      </w:pPr>
      <w:r w:rsidRPr="007628D6">
        <w:rPr>
          <w:sz w:val="24"/>
          <w:szCs w:val="24"/>
          <w:lang w:val="bg-BG"/>
        </w:rPr>
        <w:t xml:space="preserve">- </w:t>
      </w:r>
      <w:r w:rsidR="00DA56B7" w:rsidRPr="007628D6">
        <w:rPr>
          <w:sz w:val="24"/>
          <w:szCs w:val="24"/>
          <w:lang w:val="bg-BG"/>
        </w:rPr>
        <w:tab/>
      </w:r>
      <w:r w:rsidRPr="00742270">
        <w:rPr>
          <w:b/>
          <w:bCs/>
          <w:sz w:val="24"/>
          <w:szCs w:val="24"/>
          <w:lang w:val="bg-BG"/>
        </w:rPr>
        <w:t>Кандидатът е регистриран по ДДС</w:t>
      </w:r>
      <w:r w:rsidRPr="006561FB">
        <w:rPr>
          <w:sz w:val="24"/>
          <w:szCs w:val="24"/>
          <w:lang w:val="bg-BG"/>
        </w:rPr>
        <w:t xml:space="preserve"> – </w:t>
      </w:r>
      <w:r w:rsidRPr="007628D6">
        <w:rPr>
          <w:sz w:val="24"/>
          <w:szCs w:val="24"/>
          <w:lang w:val="bg-BG"/>
        </w:rPr>
        <w:t>изберете релевантната опция</w:t>
      </w:r>
      <w:r w:rsidR="006561FB">
        <w:rPr>
          <w:sz w:val="24"/>
          <w:szCs w:val="24"/>
          <w:lang w:val="bg-BG"/>
        </w:rPr>
        <w:t xml:space="preserve"> „Да“ / „Не"</w:t>
      </w:r>
      <w:r w:rsidRPr="007628D6">
        <w:rPr>
          <w:sz w:val="24"/>
          <w:szCs w:val="24"/>
          <w:lang w:val="bg-BG"/>
        </w:rPr>
        <w:t>;</w:t>
      </w:r>
    </w:p>
    <w:p w14:paraId="4A50CD76" w14:textId="19795452" w:rsidR="004A7B61" w:rsidRPr="007628D6" w:rsidRDefault="004A7B61" w:rsidP="006561FB">
      <w:pPr>
        <w:tabs>
          <w:tab w:val="left" w:pos="1180"/>
        </w:tabs>
        <w:spacing w:line="359" w:lineRule="auto"/>
        <w:ind w:left="1185" w:right="74" w:hanging="360"/>
        <w:jc w:val="both"/>
        <w:rPr>
          <w:sz w:val="24"/>
          <w:szCs w:val="24"/>
          <w:lang w:val="bg-BG"/>
        </w:rPr>
      </w:pPr>
      <w:r w:rsidRPr="007628D6">
        <w:rPr>
          <w:sz w:val="24"/>
          <w:szCs w:val="24"/>
          <w:lang w:val="bg-BG"/>
        </w:rPr>
        <w:t xml:space="preserve">- </w:t>
      </w:r>
      <w:r w:rsidR="00DA56B7" w:rsidRPr="007628D6">
        <w:rPr>
          <w:sz w:val="24"/>
          <w:szCs w:val="24"/>
          <w:lang w:val="bg-BG"/>
        </w:rPr>
        <w:tab/>
      </w:r>
      <w:r w:rsidRPr="00742270">
        <w:rPr>
          <w:b/>
          <w:bCs/>
          <w:sz w:val="24"/>
          <w:szCs w:val="24"/>
          <w:lang w:val="bg-BG"/>
        </w:rPr>
        <w:t>Данъчен номер</w:t>
      </w:r>
      <w:r w:rsidRPr="007628D6">
        <w:rPr>
          <w:sz w:val="24"/>
          <w:szCs w:val="24"/>
          <w:lang w:val="bg-BG"/>
        </w:rPr>
        <w:t xml:space="preserve"> </w:t>
      </w:r>
      <w:r w:rsidR="00DA56B7" w:rsidRPr="007628D6">
        <w:rPr>
          <w:sz w:val="24"/>
          <w:szCs w:val="24"/>
          <w:lang w:val="bg-BG"/>
        </w:rPr>
        <w:t>–</w:t>
      </w:r>
      <w:r w:rsidRPr="007628D6">
        <w:rPr>
          <w:sz w:val="24"/>
          <w:szCs w:val="24"/>
          <w:lang w:val="bg-BG"/>
        </w:rPr>
        <w:t xml:space="preserve"> въведете</w:t>
      </w:r>
      <w:r w:rsidR="00DA56B7" w:rsidRPr="007628D6">
        <w:rPr>
          <w:sz w:val="24"/>
          <w:szCs w:val="24"/>
          <w:lang w:val="bg-BG"/>
        </w:rPr>
        <w:t xml:space="preserve"> информацията;</w:t>
      </w:r>
    </w:p>
    <w:p w14:paraId="589C232F" w14:textId="77777777" w:rsidR="006561FB" w:rsidRDefault="00A9262A" w:rsidP="006561FB">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42270">
        <w:rPr>
          <w:b/>
          <w:bCs/>
          <w:sz w:val="24"/>
          <w:szCs w:val="24"/>
          <w:lang w:val="bg-BG"/>
        </w:rPr>
        <w:t>Категория/статус на предприятието</w:t>
      </w:r>
      <w:r w:rsidRPr="006561FB">
        <w:rPr>
          <w:sz w:val="24"/>
          <w:szCs w:val="24"/>
          <w:lang w:val="bg-BG"/>
        </w:rPr>
        <w:t xml:space="preserve"> </w:t>
      </w:r>
      <w:r w:rsidRPr="007628D6">
        <w:rPr>
          <w:sz w:val="24"/>
          <w:szCs w:val="24"/>
          <w:lang w:val="bg-BG"/>
        </w:rPr>
        <w:t>– от падащото меню изберете релевантната опция (ако е приложимо);</w:t>
      </w:r>
    </w:p>
    <w:p w14:paraId="0BCAD21B" w14:textId="77777777" w:rsidR="006561FB" w:rsidRDefault="006561FB" w:rsidP="006561FB">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00A9262A" w:rsidRPr="00742270">
        <w:rPr>
          <w:b/>
          <w:bCs/>
          <w:sz w:val="24"/>
          <w:szCs w:val="24"/>
          <w:lang w:val="bg-BG"/>
        </w:rPr>
        <w:t>Код на предприятието по КИД 2008</w:t>
      </w:r>
      <w:r w:rsidR="00A9262A" w:rsidRPr="006561FB">
        <w:rPr>
          <w:sz w:val="24"/>
          <w:szCs w:val="24"/>
          <w:lang w:val="bg-BG"/>
        </w:rPr>
        <w:t xml:space="preserve"> </w:t>
      </w:r>
      <w:r w:rsidR="00A9262A" w:rsidRPr="007628D6">
        <w:rPr>
          <w:sz w:val="24"/>
          <w:szCs w:val="24"/>
          <w:lang w:val="bg-BG"/>
        </w:rPr>
        <w:t>- от падащото меню изберете</w:t>
      </w:r>
      <w:r w:rsidR="00EB36E9" w:rsidRPr="007628D6">
        <w:rPr>
          <w:sz w:val="24"/>
          <w:szCs w:val="24"/>
          <w:lang w:val="bg-BG"/>
        </w:rPr>
        <w:t xml:space="preserve"> </w:t>
      </w:r>
      <w:r w:rsidR="005121C6" w:rsidRPr="007628D6">
        <w:rPr>
          <w:sz w:val="24"/>
          <w:szCs w:val="24"/>
          <w:lang w:val="bg-BG"/>
        </w:rPr>
        <w:t>приложимото.</w:t>
      </w:r>
    </w:p>
    <w:p w14:paraId="59AA19E4" w14:textId="7EEB053C" w:rsidR="00096E4E" w:rsidRPr="006561FB" w:rsidRDefault="006561FB" w:rsidP="006561FB">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00897060" w:rsidRPr="00742270">
        <w:rPr>
          <w:b/>
          <w:bCs/>
          <w:sz w:val="24"/>
          <w:szCs w:val="24"/>
          <w:lang w:val="bg-BG"/>
        </w:rPr>
        <w:t>Код на проекта по КИД 2008</w:t>
      </w:r>
      <w:r w:rsidR="00897060" w:rsidRPr="006561FB">
        <w:rPr>
          <w:sz w:val="24"/>
          <w:szCs w:val="24"/>
          <w:lang w:val="bg-BG"/>
        </w:rPr>
        <w:t xml:space="preserve"> </w:t>
      </w:r>
      <w:r w:rsidR="00897060" w:rsidRPr="007628D6">
        <w:rPr>
          <w:sz w:val="24"/>
          <w:szCs w:val="24"/>
          <w:lang w:val="bg-BG"/>
        </w:rPr>
        <w:t xml:space="preserve">- от падащото меню изберете </w:t>
      </w:r>
      <w:r w:rsidR="00897060" w:rsidRPr="006561FB">
        <w:rPr>
          <w:sz w:val="24"/>
          <w:szCs w:val="24"/>
          <w:lang w:val="bg-BG"/>
        </w:rPr>
        <w:t>приложимо</w:t>
      </w:r>
      <w:r w:rsidR="0037294C" w:rsidRPr="006561FB">
        <w:rPr>
          <w:sz w:val="24"/>
          <w:szCs w:val="24"/>
          <w:lang w:val="bg-BG"/>
        </w:rPr>
        <w:t>то</w:t>
      </w:r>
      <w:r w:rsidR="00897060" w:rsidRPr="007628D6">
        <w:rPr>
          <w:sz w:val="24"/>
          <w:szCs w:val="24"/>
          <w:lang w:val="bg-BG"/>
        </w:rPr>
        <w:t>;</w:t>
      </w:r>
    </w:p>
    <w:p w14:paraId="6DB02F3E" w14:textId="579B3D56" w:rsidR="00096E4E" w:rsidRPr="007628D6" w:rsidRDefault="00A9262A">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t xml:space="preserve">В секцията </w:t>
      </w:r>
      <w:r w:rsidRPr="007628D6">
        <w:rPr>
          <w:b/>
          <w:sz w:val="24"/>
          <w:szCs w:val="24"/>
          <w:lang w:val="bg-BG"/>
        </w:rPr>
        <w:t xml:space="preserve">Седалище (Държава и населено място) </w:t>
      </w:r>
      <w:r w:rsidRPr="007628D6">
        <w:rPr>
          <w:sz w:val="24"/>
          <w:szCs w:val="24"/>
          <w:lang w:val="bg-BG"/>
        </w:rPr>
        <w:t>– ако е необходимо актуализирайте данните, които са извлечени от Регистър Булстат</w:t>
      </w:r>
      <w:r w:rsidR="008221E2" w:rsidRPr="007628D6">
        <w:rPr>
          <w:sz w:val="24"/>
          <w:szCs w:val="24"/>
          <w:lang w:val="bg-BG"/>
        </w:rPr>
        <w:t>;</w:t>
      </w:r>
    </w:p>
    <w:p w14:paraId="1B11618D" w14:textId="772D6119" w:rsidR="00096E4E" w:rsidRPr="007628D6" w:rsidRDefault="00A9262A" w:rsidP="008221E2">
      <w:pPr>
        <w:tabs>
          <w:tab w:val="left" w:pos="1240"/>
        </w:tabs>
        <w:spacing w:before="7" w:line="359" w:lineRule="auto"/>
        <w:ind w:left="1185" w:right="75" w:hanging="360"/>
        <w:jc w:val="both"/>
        <w:rPr>
          <w:sz w:val="16"/>
          <w:szCs w:val="16"/>
          <w:lang w:val="bg-BG"/>
        </w:rPr>
      </w:pPr>
      <w:r w:rsidRPr="007628D6">
        <w:rPr>
          <w:sz w:val="24"/>
          <w:szCs w:val="24"/>
          <w:lang w:val="bg-BG"/>
        </w:rPr>
        <w:t>-</w:t>
      </w:r>
      <w:r w:rsidRPr="007628D6">
        <w:rPr>
          <w:sz w:val="24"/>
          <w:szCs w:val="24"/>
          <w:lang w:val="bg-BG"/>
        </w:rPr>
        <w:tab/>
        <w:t xml:space="preserve">В секцията </w:t>
      </w:r>
      <w:r w:rsidRPr="007628D6">
        <w:rPr>
          <w:b/>
          <w:sz w:val="24"/>
          <w:szCs w:val="24"/>
          <w:lang w:val="bg-BG"/>
        </w:rPr>
        <w:t xml:space="preserve">Адрес на управление </w:t>
      </w:r>
      <w:r w:rsidRPr="007628D6">
        <w:rPr>
          <w:sz w:val="24"/>
          <w:szCs w:val="24"/>
          <w:lang w:val="bg-BG"/>
        </w:rPr>
        <w:t>– ако е необходимо актуализирайте данните, които са извлечени от Регистър Булстат;</w:t>
      </w:r>
    </w:p>
    <w:p w14:paraId="04D813CD" w14:textId="646B9137" w:rsidR="00096E4E" w:rsidRPr="007628D6" w:rsidRDefault="00A9262A" w:rsidP="00C313A6">
      <w:pPr>
        <w:tabs>
          <w:tab w:val="left" w:pos="1180"/>
        </w:tabs>
        <w:spacing w:line="360" w:lineRule="auto"/>
        <w:ind w:right="72"/>
        <w:jc w:val="both"/>
        <w:rPr>
          <w:sz w:val="24"/>
          <w:szCs w:val="24"/>
          <w:lang w:val="bg-BG"/>
        </w:rPr>
      </w:pPr>
      <w:r w:rsidRPr="007628D6">
        <w:rPr>
          <w:sz w:val="24"/>
          <w:szCs w:val="24"/>
          <w:lang w:val="bg-BG"/>
        </w:rPr>
        <w:t xml:space="preserve">В случай, че </w:t>
      </w:r>
      <w:r w:rsidRPr="007628D6">
        <w:rPr>
          <w:b/>
          <w:sz w:val="24"/>
          <w:szCs w:val="24"/>
          <w:lang w:val="bg-BG"/>
        </w:rPr>
        <w:t>адрес</w:t>
      </w:r>
      <w:r w:rsidR="00705919" w:rsidRPr="007628D6">
        <w:rPr>
          <w:b/>
          <w:sz w:val="24"/>
          <w:szCs w:val="24"/>
          <w:lang w:val="bg-BG"/>
        </w:rPr>
        <w:t>ът</w:t>
      </w:r>
      <w:r w:rsidRPr="007628D6">
        <w:rPr>
          <w:b/>
          <w:sz w:val="24"/>
          <w:szCs w:val="24"/>
          <w:lang w:val="bg-BG"/>
        </w:rPr>
        <w:t xml:space="preserve"> на управление съвпада с адреса за кореспонденция</w:t>
      </w:r>
      <w:r w:rsidRPr="007628D6">
        <w:rPr>
          <w:sz w:val="24"/>
          <w:szCs w:val="24"/>
          <w:lang w:val="bg-BG"/>
        </w:rPr>
        <w:t>, натиснете стрелката „</w:t>
      </w:r>
      <w:r w:rsidRPr="007628D6">
        <w:rPr>
          <w:b/>
          <w:sz w:val="24"/>
          <w:szCs w:val="24"/>
          <w:lang w:val="bg-BG"/>
        </w:rPr>
        <w:t>Копирай в Адрес за кореспонденция</w:t>
      </w:r>
      <w:r w:rsidRPr="007628D6">
        <w:rPr>
          <w:sz w:val="24"/>
          <w:szCs w:val="24"/>
          <w:lang w:val="bg-BG"/>
        </w:rPr>
        <w:t>“ и системата автоматично ще пренесе данните. В случай, че адресите не съвпадат, попълнете данните, свързани с адреса за кореспонденция.</w:t>
      </w:r>
    </w:p>
    <w:p w14:paraId="707C4E13" w14:textId="0DAEE14C"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002F6A7F" w:rsidRPr="007628D6">
        <w:rPr>
          <w:sz w:val="24"/>
          <w:szCs w:val="24"/>
          <w:lang w:val="bg-BG"/>
        </w:rPr>
        <w:tab/>
      </w:r>
      <w:r w:rsidRPr="007628D6">
        <w:rPr>
          <w:b/>
          <w:sz w:val="24"/>
          <w:szCs w:val="24"/>
          <w:lang w:val="bg-BG"/>
        </w:rPr>
        <w:t>E-</w:t>
      </w:r>
      <w:proofErr w:type="spellStart"/>
      <w:r w:rsidRPr="007628D6">
        <w:rPr>
          <w:b/>
          <w:sz w:val="24"/>
          <w:szCs w:val="24"/>
          <w:lang w:val="bg-BG"/>
        </w:rPr>
        <w:t>mail</w:t>
      </w:r>
      <w:proofErr w:type="spellEnd"/>
      <w:r w:rsidRPr="007628D6">
        <w:rPr>
          <w:sz w:val="24"/>
          <w:szCs w:val="24"/>
          <w:lang w:val="bg-BG"/>
        </w:rPr>
        <w:t>: Адресът на електронната поща се попълва автоматично от профила</w:t>
      </w:r>
      <w:r w:rsidR="0084183C" w:rsidRPr="007628D6">
        <w:rPr>
          <w:sz w:val="24"/>
          <w:szCs w:val="24"/>
          <w:lang w:val="bg-BG"/>
        </w:rPr>
        <w:t xml:space="preserve"> </w:t>
      </w:r>
      <w:r w:rsidRPr="007628D6">
        <w:rPr>
          <w:sz w:val="24"/>
          <w:szCs w:val="24"/>
          <w:lang w:val="bg-BG"/>
        </w:rPr>
        <w:t>на кандидата. През този профил (вкл. e-</w:t>
      </w:r>
      <w:proofErr w:type="spellStart"/>
      <w:r w:rsidRPr="007628D6">
        <w:rPr>
          <w:sz w:val="24"/>
          <w:szCs w:val="24"/>
          <w:lang w:val="bg-BG"/>
        </w:rPr>
        <w:t>mail</w:t>
      </w:r>
      <w:proofErr w:type="spellEnd"/>
      <w:r w:rsidRPr="007628D6">
        <w:rPr>
          <w:sz w:val="24"/>
          <w:szCs w:val="24"/>
          <w:lang w:val="bg-BG"/>
        </w:rPr>
        <w:t xml:space="preserve"> адрес) се извършва комуникацията между УО и кандидата по време на оценката;</w:t>
      </w:r>
    </w:p>
    <w:p w14:paraId="6BCC2E5A" w14:textId="4045D3EB"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002F6A7F" w:rsidRPr="007628D6">
        <w:rPr>
          <w:sz w:val="24"/>
          <w:szCs w:val="24"/>
          <w:lang w:val="bg-BG"/>
        </w:rPr>
        <w:tab/>
      </w:r>
      <w:r w:rsidRPr="007628D6">
        <w:rPr>
          <w:b/>
          <w:sz w:val="24"/>
          <w:szCs w:val="24"/>
          <w:lang w:val="bg-BG"/>
        </w:rPr>
        <w:t xml:space="preserve">Телефонен номер 1 </w:t>
      </w:r>
      <w:r w:rsidRPr="007628D6">
        <w:rPr>
          <w:sz w:val="24"/>
          <w:szCs w:val="24"/>
          <w:lang w:val="bg-BG"/>
        </w:rPr>
        <w:t>– моля попълнете;</w:t>
      </w:r>
    </w:p>
    <w:p w14:paraId="131B31DA" w14:textId="77777777" w:rsidR="00096E4E" w:rsidRPr="007628D6" w:rsidRDefault="00096E4E">
      <w:pPr>
        <w:spacing w:before="7" w:line="120" w:lineRule="exact"/>
        <w:rPr>
          <w:sz w:val="13"/>
          <w:szCs w:val="13"/>
          <w:lang w:val="bg-BG"/>
        </w:rPr>
      </w:pPr>
    </w:p>
    <w:p w14:paraId="1554351D" w14:textId="6D53113C" w:rsidR="00096E4E" w:rsidRPr="007628D6" w:rsidRDefault="00A9262A">
      <w:pPr>
        <w:ind w:left="825"/>
        <w:rPr>
          <w:sz w:val="24"/>
          <w:szCs w:val="24"/>
        </w:rPr>
      </w:pPr>
      <w:r w:rsidRPr="007628D6">
        <w:rPr>
          <w:sz w:val="24"/>
          <w:szCs w:val="24"/>
          <w:lang w:val="bg-BG"/>
        </w:rPr>
        <w:t xml:space="preserve">- </w:t>
      </w:r>
      <w:r w:rsidR="0037294C" w:rsidRPr="007628D6">
        <w:rPr>
          <w:sz w:val="24"/>
          <w:szCs w:val="24"/>
          <w:lang w:val="bg-BG"/>
        </w:rPr>
        <w:t xml:space="preserve">   </w:t>
      </w:r>
      <w:r w:rsidRPr="007628D6">
        <w:rPr>
          <w:b/>
          <w:sz w:val="24"/>
          <w:szCs w:val="24"/>
          <w:lang w:val="bg-BG"/>
        </w:rPr>
        <w:t xml:space="preserve">Телефонен номер 2 </w:t>
      </w:r>
      <w:r w:rsidRPr="007628D6">
        <w:rPr>
          <w:sz w:val="24"/>
          <w:szCs w:val="24"/>
          <w:lang w:val="bg-BG"/>
        </w:rPr>
        <w:t>– моля попълнете;</w:t>
      </w:r>
    </w:p>
    <w:p w14:paraId="5A8666DC" w14:textId="77777777" w:rsidR="00096E4E" w:rsidRPr="007628D6" w:rsidRDefault="00096E4E">
      <w:pPr>
        <w:spacing w:before="9" w:line="120" w:lineRule="exact"/>
        <w:rPr>
          <w:sz w:val="13"/>
          <w:szCs w:val="13"/>
          <w:lang w:val="bg-BG"/>
        </w:rPr>
      </w:pPr>
    </w:p>
    <w:p w14:paraId="3143EF82" w14:textId="13548F8E" w:rsidR="00096E4E" w:rsidRPr="007628D6" w:rsidRDefault="00096E4E">
      <w:pPr>
        <w:spacing w:before="7" w:line="120" w:lineRule="exact"/>
        <w:rPr>
          <w:sz w:val="13"/>
          <w:szCs w:val="13"/>
          <w:lang w:val="bg-BG"/>
        </w:rPr>
      </w:pPr>
    </w:p>
    <w:p w14:paraId="55A67349" w14:textId="3E8F4E36" w:rsidR="00096E4E" w:rsidRPr="007628D6" w:rsidRDefault="00A9262A" w:rsidP="00C313A6">
      <w:pPr>
        <w:ind w:left="993" w:right="-36" w:firstLine="141"/>
        <w:jc w:val="both"/>
        <w:rPr>
          <w:bCs/>
          <w:sz w:val="24"/>
          <w:szCs w:val="24"/>
          <w:lang w:val="bg-BG"/>
        </w:rPr>
      </w:pPr>
      <w:r w:rsidRPr="007628D6">
        <w:rPr>
          <w:sz w:val="24"/>
          <w:szCs w:val="24"/>
          <w:lang w:val="bg-BG"/>
        </w:rPr>
        <w:t xml:space="preserve">- </w:t>
      </w:r>
      <w:r w:rsidR="0037294C" w:rsidRPr="007628D6">
        <w:rPr>
          <w:sz w:val="24"/>
          <w:szCs w:val="24"/>
          <w:lang w:val="bg-BG"/>
        </w:rPr>
        <w:t xml:space="preserve">   </w:t>
      </w:r>
      <w:r w:rsidRPr="007628D6">
        <w:rPr>
          <w:b/>
          <w:sz w:val="24"/>
          <w:szCs w:val="24"/>
          <w:lang w:val="bg-BG"/>
        </w:rPr>
        <w:t xml:space="preserve">Име на лицето, представляващо организацията </w:t>
      </w:r>
      <w:r w:rsidRPr="007628D6">
        <w:rPr>
          <w:sz w:val="24"/>
          <w:szCs w:val="24"/>
          <w:lang w:val="bg-BG"/>
        </w:rPr>
        <w:t>– впишете имената на</w:t>
      </w:r>
      <w:r w:rsidR="00F9027E">
        <w:rPr>
          <w:bCs/>
          <w:sz w:val="24"/>
          <w:szCs w:val="24"/>
          <w:lang w:val="bg-BG"/>
        </w:rPr>
        <w:t xml:space="preserve"> </w:t>
      </w:r>
      <w:r w:rsidR="002D468B" w:rsidRPr="007628D6">
        <w:rPr>
          <w:bCs/>
          <w:sz w:val="24"/>
          <w:szCs w:val="24"/>
          <w:lang w:val="bg-BG"/>
        </w:rPr>
        <w:t>л</w:t>
      </w:r>
      <w:r w:rsidRPr="007628D6">
        <w:rPr>
          <w:bCs/>
          <w:sz w:val="24"/>
          <w:szCs w:val="24"/>
          <w:lang w:val="bg-BG"/>
        </w:rPr>
        <w:t>ицето</w:t>
      </w:r>
      <w:r w:rsidR="00232796" w:rsidRPr="007628D6">
        <w:rPr>
          <w:bCs/>
          <w:sz w:val="24"/>
          <w:szCs w:val="24"/>
          <w:lang w:val="bg-BG"/>
        </w:rPr>
        <w:t>,</w:t>
      </w:r>
      <w:r w:rsidRPr="007628D6">
        <w:rPr>
          <w:bCs/>
          <w:sz w:val="24"/>
          <w:szCs w:val="24"/>
          <w:lang w:val="bg-BG"/>
        </w:rPr>
        <w:t xml:space="preserve"> което представлява организацията;</w:t>
      </w:r>
    </w:p>
    <w:p w14:paraId="6DA1933B" w14:textId="77777777" w:rsidR="00096E4E" w:rsidRPr="007628D6" w:rsidRDefault="00096E4E">
      <w:pPr>
        <w:spacing w:before="9" w:line="120" w:lineRule="exact"/>
        <w:rPr>
          <w:bCs/>
          <w:sz w:val="13"/>
          <w:szCs w:val="13"/>
          <w:lang w:val="bg-BG"/>
        </w:rPr>
      </w:pPr>
    </w:p>
    <w:p w14:paraId="6A9A24DC" w14:textId="77777777" w:rsidR="00096E4E" w:rsidRPr="007628D6" w:rsidRDefault="00A9262A">
      <w:pPr>
        <w:tabs>
          <w:tab w:val="left" w:pos="1180"/>
        </w:tabs>
        <w:spacing w:line="359" w:lineRule="auto"/>
        <w:ind w:left="1185" w:right="76"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Лице за контакти </w:t>
      </w:r>
      <w:r w:rsidRPr="007628D6">
        <w:rPr>
          <w:sz w:val="24"/>
          <w:szCs w:val="24"/>
          <w:lang w:val="bg-BG"/>
        </w:rPr>
        <w:t>– посочете имената на определеното лице за контакти по проекта;</w:t>
      </w:r>
    </w:p>
    <w:p w14:paraId="3684F173" w14:textId="25DF8C6C" w:rsidR="00096E4E" w:rsidRPr="007628D6" w:rsidRDefault="00A9262A">
      <w:pPr>
        <w:tabs>
          <w:tab w:val="left" w:pos="1180"/>
        </w:tabs>
        <w:spacing w:before="7" w:line="359" w:lineRule="auto"/>
        <w:ind w:left="1185" w:right="79"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Телефон на лицето за контакти </w:t>
      </w:r>
      <w:r w:rsidRPr="007628D6">
        <w:rPr>
          <w:sz w:val="24"/>
          <w:szCs w:val="24"/>
          <w:lang w:val="bg-BG"/>
        </w:rPr>
        <w:t>– моля попълнете, желателно е да се посочи мобилен телефон;</w:t>
      </w:r>
    </w:p>
    <w:p w14:paraId="5EA9D6E9" w14:textId="63216FD5" w:rsidR="00DA56B7" w:rsidRPr="007628D6" w:rsidRDefault="00A9262A" w:rsidP="00342D49">
      <w:pPr>
        <w:spacing w:before="7"/>
        <w:ind w:left="825"/>
        <w:rPr>
          <w:sz w:val="24"/>
          <w:szCs w:val="24"/>
          <w:lang w:val="bg-BG"/>
        </w:rPr>
      </w:pPr>
      <w:r w:rsidRPr="007628D6">
        <w:rPr>
          <w:sz w:val="24"/>
          <w:szCs w:val="24"/>
          <w:lang w:val="bg-BG"/>
        </w:rPr>
        <w:t xml:space="preserve">- </w:t>
      </w:r>
      <w:r w:rsidR="00D8614C" w:rsidRPr="007628D6">
        <w:rPr>
          <w:sz w:val="24"/>
          <w:szCs w:val="24"/>
          <w:lang w:val="bg-BG"/>
        </w:rPr>
        <w:t xml:space="preserve">    </w:t>
      </w:r>
      <w:r w:rsidRPr="007628D6">
        <w:rPr>
          <w:b/>
          <w:sz w:val="24"/>
          <w:szCs w:val="24"/>
          <w:lang w:val="bg-BG"/>
        </w:rPr>
        <w:t>E-</w:t>
      </w:r>
      <w:proofErr w:type="spellStart"/>
      <w:r w:rsidRPr="007628D6">
        <w:rPr>
          <w:b/>
          <w:sz w:val="24"/>
          <w:szCs w:val="24"/>
          <w:lang w:val="bg-BG"/>
        </w:rPr>
        <w:t>mail</w:t>
      </w:r>
      <w:proofErr w:type="spellEnd"/>
      <w:r w:rsidRPr="007628D6">
        <w:rPr>
          <w:b/>
          <w:sz w:val="24"/>
          <w:szCs w:val="24"/>
          <w:lang w:val="bg-BG"/>
        </w:rPr>
        <w:t xml:space="preserve"> на лицето за контакти </w:t>
      </w:r>
      <w:r w:rsidRPr="007628D6">
        <w:rPr>
          <w:sz w:val="24"/>
          <w:szCs w:val="24"/>
          <w:lang w:val="bg-BG"/>
        </w:rPr>
        <w:t>– моля попълнете;</w:t>
      </w:r>
    </w:p>
    <w:p w14:paraId="303370ED" w14:textId="77777777" w:rsidR="00096E4E" w:rsidRPr="007628D6" w:rsidRDefault="00096E4E">
      <w:pPr>
        <w:spacing w:before="7" w:line="120" w:lineRule="exact"/>
        <w:rPr>
          <w:sz w:val="13"/>
          <w:szCs w:val="13"/>
          <w:lang w:val="bg-BG"/>
        </w:rPr>
      </w:pPr>
    </w:p>
    <w:p w14:paraId="617BD3E4" w14:textId="07322083" w:rsidR="00764CD0" w:rsidRPr="00137CAC" w:rsidRDefault="00764CD0" w:rsidP="00764CD0">
      <w:pPr>
        <w:tabs>
          <w:tab w:val="left" w:pos="1180"/>
        </w:tabs>
        <w:spacing w:line="360" w:lineRule="auto"/>
        <w:ind w:left="1185" w:right="77" w:hanging="360"/>
        <w:jc w:val="both"/>
        <w:rPr>
          <w:i/>
          <w:iCs/>
          <w:sz w:val="24"/>
          <w:szCs w:val="24"/>
          <w:lang w:val="bg-BG"/>
        </w:rPr>
      </w:pPr>
      <w:r w:rsidRPr="007628D6">
        <w:rPr>
          <w:sz w:val="24"/>
          <w:szCs w:val="24"/>
          <w:lang w:val="bg-BG"/>
        </w:rPr>
        <w:lastRenderedPageBreak/>
        <w:t xml:space="preserve">-     </w:t>
      </w:r>
      <w:r w:rsidRPr="007628D6">
        <w:rPr>
          <w:b/>
          <w:bCs/>
          <w:sz w:val="24"/>
          <w:szCs w:val="24"/>
          <w:lang w:val="bg-BG"/>
        </w:rPr>
        <w:t>Данни за действителни собственици</w:t>
      </w:r>
      <w:r w:rsidRPr="007628D6">
        <w:rPr>
          <w:sz w:val="24"/>
          <w:szCs w:val="24"/>
          <w:lang w:val="bg-BG"/>
        </w:rPr>
        <w:t xml:space="preserve"> (Директива (ЕС) 2015/849, чл. 3, т. 6) – моля посочете: пореден номер; собствено име на лицето, собственик на организацията; фамилия на лицето, собственик на организацията; вид на регистрационен/данъчен номер; регистрационен/данъчен номер; дата на раждане на лицето собственик.</w:t>
      </w:r>
      <w:r w:rsidR="00AC2E7C">
        <w:rPr>
          <w:sz w:val="24"/>
          <w:szCs w:val="24"/>
          <w:lang w:val="bg-BG"/>
        </w:rPr>
        <w:t xml:space="preserve"> </w:t>
      </w:r>
      <w:r w:rsidR="00AC2E7C" w:rsidRPr="00137CAC">
        <w:rPr>
          <w:i/>
          <w:iCs/>
          <w:sz w:val="24"/>
          <w:szCs w:val="24"/>
          <w:lang w:val="bg-BG"/>
        </w:rPr>
        <w:t xml:space="preserve">Попълва се от всички както следва: за публични институции/публично-правни организации с името и данните на представляващия – директор на училище, кмет и т.н.; за ЮЛНЦ с името и данните на всеки от представляващите – председател на УС и т.н.; за частни образователни институции с името и данните на собствениците или представляващите според вида на юридическото лице – фирма, ЮЛНЦ, кооперация и т.н. </w:t>
      </w:r>
      <w:bookmarkStart w:id="4" w:name="_Hlk156496188"/>
      <w:r w:rsidR="00AC2E7C" w:rsidRPr="00137CAC">
        <w:rPr>
          <w:i/>
          <w:iCs/>
          <w:sz w:val="24"/>
          <w:szCs w:val="24"/>
          <w:lang w:val="bg-BG"/>
        </w:rPr>
        <w:t xml:space="preserve">В поле „Регистрационен/данъчен номер“ </w:t>
      </w:r>
      <w:r w:rsidR="00C913D2">
        <w:rPr>
          <w:i/>
          <w:iCs/>
          <w:sz w:val="24"/>
          <w:szCs w:val="24"/>
          <w:lang w:val="bg-BG"/>
        </w:rPr>
        <w:t xml:space="preserve">се попълва приложимото в съответствие с избраното </w:t>
      </w:r>
      <w:r w:rsidR="00AC2E7C" w:rsidRPr="00137CAC">
        <w:rPr>
          <w:i/>
          <w:iCs/>
          <w:sz w:val="24"/>
          <w:szCs w:val="24"/>
          <w:lang w:val="bg-BG"/>
        </w:rPr>
        <w:t xml:space="preserve">от падащо меню </w:t>
      </w:r>
      <w:r w:rsidR="00C913D2">
        <w:rPr>
          <w:i/>
          <w:iCs/>
          <w:sz w:val="24"/>
          <w:szCs w:val="24"/>
          <w:lang w:val="bg-BG"/>
        </w:rPr>
        <w:t>в поле „Вид на регистрационен/данъчен номер“</w:t>
      </w:r>
      <w:r w:rsidR="00AC2E7C" w:rsidRPr="00137CAC">
        <w:rPr>
          <w:i/>
          <w:iCs/>
          <w:sz w:val="24"/>
          <w:szCs w:val="24"/>
          <w:lang w:val="bg-BG"/>
        </w:rPr>
        <w:t>.</w:t>
      </w:r>
    </w:p>
    <w:bookmarkEnd w:id="4"/>
    <w:p w14:paraId="407FF00A" w14:textId="2B81682E" w:rsidR="00096E4E" w:rsidRPr="007628D6" w:rsidRDefault="00A9262A" w:rsidP="00F5256B">
      <w:pPr>
        <w:tabs>
          <w:tab w:val="left" w:pos="1180"/>
        </w:tabs>
        <w:spacing w:line="360" w:lineRule="auto"/>
        <w:ind w:left="1185" w:right="77"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Допълнително описание </w:t>
      </w:r>
      <w:r w:rsidRPr="007628D6">
        <w:rPr>
          <w:sz w:val="24"/>
          <w:szCs w:val="24"/>
          <w:lang w:val="bg-BG"/>
        </w:rPr>
        <w:t>– полето не е задължително, в него може в рамките на до 2 000 символа да посочите някаква друга, релевантна според Вас информация, свързана с кандидата.</w:t>
      </w:r>
      <w:r w:rsidR="00F5256B" w:rsidRPr="00F5256B">
        <w:t xml:space="preserve"> </w:t>
      </w:r>
      <w:r w:rsidR="00F5256B" w:rsidRPr="00F5256B">
        <w:rPr>
          <w:sz w:val="24"/>
          <w:szCs w:val="24"/>
          <w:lang w:val="bg-BG"/>
        </w:rPr>
        <w:t>При кандидат</w:t>
      </w:r>
      <w:r w:rsidR="00F5256B">
        <w:rPr>
          <w:sz w:val="24"/>
          <w:szCs w:val="24"/>
          <w:lang w:val="bg-BG"/>
        </w:rPr>
        <w:t xml:space="preserve"> или партньор</w:t>
      </w:r>
      <w:r w:rsidR="00F5256B" w:rsidRPr="00F5256B">
        <w:rPr>
          <w:sz w:val="24"/>
          <w:szCs w:val="24"/>
          <w:lang w:val="bg-BG"/>
        </w:rPr>
        <w:t xml:space="preserve"> частно училище, </w:t>
      </w:r>
      <w:r w:rsidR="00F5256B">
        <w:rPr>
          <w:sz w:val="24"/>
          <w:szCs w:val="24"/>
          <w:lang w:val="bg-BG"/>
        </w:rPr>
        <w:t xml:space="preserve">когато </w:t>
      </w:r>
      <w:r w:rsidR="00F5256B" w:rsidRPr="00F5256B">
        <w:rPr>
          <w:sz w:val="24"/>
          <w:szCs w:val="24"/>
          <w:lang w:val="bg-BG"/>
        </w:rPr>
        <w:t>се изисква представянето на</w:t>
      </w:r>
      <w:r w:rsidR="00F5256B">
        <w:rPr>
          <w:lang w:val="bg-BG"/>
        </w:rPr>
        <w:t xml:space="preserve"> </w:t>
      </w:r>
      <w:r w:rsidR="00F5256B" w:rsidRPr="00F5256B">
        <w:rPr>
          <w:sz w:val="24"/>
          <w:szCs w:val="24"/>
          <w:lang w:val="bg-BG"/>
        </w:rPr>
        <w:t xml:space="preserve">заповед на министъра на образованието и науката за включване в системата на държавното финансиране, </w:t>
      </w:r>
      <w:r w:rsidR="00F5256B">
        <w:rPr>
          <w:sz w:val="24"/>
          <w:szCs w:val="24"/>
          <w:lang w:val="bg-BG"/>
        </w:rPr>
        <w:t>линкът към публичният източник за проверка на въпросния документ се посочва в това поле.</w:t>
      </w:r>
    </w:p>
    <w:bookmarkEnd w:id="3"/>
    <w:p w14:paraId="163D4706" w14:textId="77777777" w:rsidR="0037294C" w:rsidRPr="007628D6" w:rsidRDefault="0037294C">
      <w:pPr>
        <w:tabs>
          <w:tab w:val="left" w:pos="1180"/>
        </w:tabs>
        <w:spacing w:line="360" w:lineRule="auto"/>
        <w:ind w:left="1185" w:right="77" w:hanging="360"/>
        <w:jc w:val="both"/>
        <w:rPr>
          <w:sz w:val="24"/>
          <w:szCs w:val="24"/>
          <w:lang w:val="bg-BG"/>
        </w:rPr>
      </w:pPr>
    </w:p>
    <w:p w14:paraId="07289577" w14:textId="53FAECB8" w:rsidR="00096E4E" w:rsidRPr="007628D6" w:rsidRDefault="00096E4E">
      <w:pPr>
        <w:spacing w:line="200" w:lineRule="exact"/>
        <w:rPr>
          <w:sz w:val="24"/>
          <w:szCs w:val="24"/>
          <w:lang w:val="bg-BG"/>
        </w:rPr>
      </w:pPr>
    </w:p>
    <w:p w14:paraId="5C583DD0" w14:textId="6A2E0EB2" w:rsidR="008C3136" w:rsidRPr="00C313A6" w:rsidRDefault="0037294C">
      <w:pPr>
        <w:spacing w:line="200" w:lineRule="exact"/>
        <w:rPr>
          <w:b/>
          <w:bCs/>
          <w:sz w:val="27"/>
          <w:szCs w:val="27"/>
          <w:u w:val="single"/>
        </w:rPr>
      </w:pPr>
      <w:r w:rsidRPr="00C313A6">
        <w:rPr>
          <w:b/>
          <w:bCs/>
          <w:sz w:val="24"/>
          <w:szCs w:val="24"/>
          <w:u w:val="single"/>
          <w:lang w:val="bg-BG"/>
        </w:rPr>
        <w:t xml:space="preserve">Попълване на секция 3. </w:t>
      </w:r>
      <w:proofErr w:type="spellStart"/>
      <w:r w:rsidRPr="00C313A6">
        <w:rPr>
          <w:b/>
          <w:bCs/>
          <w:sz w:val="24"/>
          <w:szCs w:val="24"/>
          <w:u w:val="single"/>
        </w:rPr>
        <w:t>Данни</w:t>
      </w:r>
      <w:proofErr w:type="spellEnd"/>
      <w:r w:rsidRPr="00C313A6">
        <w:rPr>
          <w:b/>
          <w:bCs/>
          <w:sz w:val="24"/>
          <w:szCs w:val="24"/>
          <w:u w:val="single"/>
        </w:rPr>
        <w:t xml:space="preserve"> </w:t>
      </w:r>
      <w:proofErr w:type="spellStart"/>
      <w:r w:rsidRPr="00C313A6">
        <w:rPr>
          <w:b/>
          <w:bCs/>
          <w:sz w:val="24"/>
          <w:szCs w:val="24"/>
          <w:u w:val="single"/>
        </w:rPr>
        <w:t>за</w:t>
      </w:r>
      <w:proofErr w:type="spellEnd"/>
      <w:r w:rsidRPr="00C313A6">
        <w:rPr>
          <w:b/>
          <w:bCs/>
          <w:sz w:val="24"/>
          <w:szCs w:val="24"/>
          <w:u w:val="single"/>
        </w:rPr>
        <w:t xml:space="preserve"> </w:t>
      </w:r>
      <w:proofErr w:type="spellStart"/>
      <w:r w:rsidRPr="00C313A6">
        <w:rPr>
          <w:b/>
          <w:bCs/>
          <w:sz w:val="24"/>
          <w:szCs w:val="24"/>
          <w:u w:val="single"/>
        </w:rPr>
        <w:t>партньори</w:t>
      </w:r>
      <w:proofErr w:type="spellEnd"/>
    </w:p>
    <w:p w14:paraId="03F6AEA4" w14:textId="77777777" w:rsidR="0037294C" w:rsidRPr="007628D6" w:rsidRDefault="0037294C">
      <w:pPr>
        <w:spacing w:line="200" w:lineRule="exact"/>
        <w:rPr>
          <w:lang w:val="bg-BG"/>
        </w:rPr>
      </w:pPr>
    </w:p>
    <w:p w14:paraId="6DDC3202" w14:textId="705067D7" w:rsidR="0037294C" w:rsidRPr="007628D6" w:rsidRDefault="0037294C" w:rsidP="0037294C">
      <w:pPr>
        <w:pStyle w:val="ListParagraph"/>
        <w:numPr>
          <w:ilvl w:val="0"/>
          <w:numId w:val="17"/>
        </w:numPr>
        <w:jc w:val="both"/>
      </w:pPr>
      <w:r w:rsidRPr="007628D6">
        <w:rPr>
          <w:b/>
        </w:rPr>
        <w:t>Булстат</w:t>
      </w:r>
      <w:r w:rsidRPr="007628D6">
        <w:t>/ЕИК – от падащото меню изберете опцията Булстат;</w:t>
      </w:r>
    </w:p>
    <w:p w14:paraId="3377768E" w14:textId="77777777" w:rsidR="0037294C" w:rsidRPr="007628D6" w:rsidRDefault="0037294C" w:rsidP="0037294C">
      <w:pPr>
        <w:spacing w:before="9" w:line="120" w:lineRule="exact"/>
        <w:jc w:val="both"/>
        <w:rPr>
          <w:sz w:val="13"/>
          <w:szCs w:val="13"/>
          <w:lang w:val="bg-BG"/>
        </w:rPr>
      </w:pPr>
    </w:p>
    <w:p w14:paraId="090BFAEF" w14:textId="155E21C2" w:rsidR="0037294C" w:rsidRPr="007628D6" w:rsidRDefault="0037294C" w:rsidP="0037294C">
      <w:pPr>
        <w:tabs>
          <w:tab w:val="left" w:pos="1180"/>
        </w:tabs>
        <w:spacing w:line="359" w:lineRule="auto"/>
        <w:ind w:left="1185" w:right="73"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Номер </w:t>
      </w:r>
      <w:r w:rsidRPr="007628D6">
        <w:rPr>
          <w:sz w:val="24"/>
          <w:szCs w:val="24"/>
          <w:lang w:val="bg-BG"/>
        </w:rPr>
        <w:t xml:space="preserve">–  в полето запишете Булстат номера на </w:t>
      </w:r>
      <w:r w:rsidR="00A92947" w:rsidRPr="007628D6">
        <w:rPr>
          <w:sz w:val="24"/>
          <w:szCs w:val="24"/>
          <w:lang w:val="bg-BG"/>
        </w:rPr>
        <w:t>партньора</w:t>
      </w:r>
      <w:r w:rsidRPr="007628D6">
        <w:rPr>
          <w:sz w:val="24"/>
          <w:szCs w:val="24"/>
          <w:lang w:val="bg-BG"/>
        </w:rPr>
        <w:t>;</w:t>
      </w:r>
      <w:r w:rsidRPr="007628D6">
        <w:t xml:space="preserve"> </w:t>
      </w:r>
      <w:r w:rsidRPr="007628D6">
        <w:rPr>
          <w:sz w:val="24"/>
          <w:szCs w:val="24"/>
          <w:lang w:val="bg-BG"/>
        </w:rPr>
        <w:tab/>
      </w:r>
    </w:p>
    <w:p w14:paraId="2BA65208" w14:textId="7188F62C" w:rsidR="0037294C" w:rsidRPr="007628D6" w:rsidRDefault="0037294C" w:rsidP="0037294C">
      <w:pPr>
        <w:tabs>
          <w:tab w:val="left" w:pos="1180"/>
        </w:tabs>
        <w:spacing w:before="7"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Натиснете бутона „Търси по Булстат“. </w:t>
      </w:r>
      <w:r w:rsidRPr="007628D6">
        <w:rPr>
          <w:sz w:val="24"/>
          <w:szCs w:val="24"/>
          <w:lang w:val="bg-BG"/>
        </w:rPr>
        <w:t>По този начин ще бъде осъществена връзка с Регистър Булстат/Търговски регистър, от където автоматично ще излязат наличните данни за организация</w:t>
      </w:r>
      <w:r w:rsidR="00423808" w:rsidRPr="007628D6">
        <w:rPr>
          <w:sz w:val="24"/>
          <w:szCs w:val="24"/>
          <w:lang w:val="bg-BG"/>
        </w:rPr>
        <w:t>та-партньор</w:t>
      </w:r>
      <w:r w:rsidRPr="007628D6">
        <w:rPr>
          <w:sz w:val="24"/>
          <w:szCs w:val="24"/>
          <w:lang w:val="bg-BG"/>
        </w:rPr>
        <w:t>. Следва да имате предвид, че ИСУН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26A5C105" w14:textId="40C6A35A" w:rsidR="0037294C" w:rsidRPr="007628D6" w:rsidRDefault="0037294C" w:rsidP="0037294C">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w:t>
      </w:r>
      <w:r w:rsidR="00351F0A" w:rsidRPr="007628D6">
        <w:rPr>
          <w:sz w:val="24"/>
          <w:szCs w:val="24"/>
          <w:lang w:val="bg-BG"/>
        </w:rPr>
        <w:t>партньор</w:t>
      </w:r>
      <w:r w:rsidRPr="007628D6">
        <w:rPr>
          <w:sz w:val="24"/>
          <w:szCs w:val="24"/>
          <w:lang w:val="bg-BG"/>
        </w:rPr>
        <w:t xml:space="preserve"> на български език.</w:t>
      </w:r>
    </w:p>
    <w:p w14:paraId="3FEA9490" w14:textId="67B19CC2"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lastRenderedPageBreak/>
        <w:t>-</w:t>
      </w:r>
      <w:r w:rsidRPr="007628D6">
        <w:rPr>
          <w:sz w:val="24"/>
          <w:szCs w:val="24"/>
          <w:lang w:val="bg-BG"/>
        </w:rPr>
        <w:tab/>
      </w:r>
      <w:r w:rsidRPr="007628D6">
        <w:rPr>
          <w:b/>
          <w:sz w:val="24"/>
          <w:szCs w:val="24"/>
          <w:lang w:val="bg-BG"/>
        </w:rPr>
        <w:t xml:space="preserve">Пълно наименование на английски език </w:t>
      </w:r>
      <w:r w:rsidRPr="007628D6">
        <w:rPr>
          <w:sz w:val="24"/>
          <w:szCs w:val="24"/>
          <w:lang w:val="bg-BG"/>
        </w:rPr>
        <w:t xml:space="preserve">– преведете наименованието на </w:t>
      </w:r>
      <w:r w:rsidR="00351F0A" w:rsidRPr="007628D6">
        <w:rPr>
          <w:sz w:val="24"/>
          <w:szCs w:val="24"/>
          <w:lang w:val="bg-BG"/>
        </w:rPr>
        <w:t>партньора</w:t>
      </w:r>
      <w:r w:rsidRPr="007628D6">
        <w:rPr>
          <w:sz w:val="24"/>
          <w:szCs w:val="24"/>
          <w:lang w:val="bg-BG"/>
        </w:rPr>
        <w:t xml:space="preserve"> на английски език;</w:t>
      </w:r>
    </w:p>
    <w:p w14:paraId="2552378C" w14:textId="77777777"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 xml:space="preserve">Тип на организацията </w:t>
      </w:r>
      <w:r w:rsidRPr="007628D6">
        <w:rPr>
          <w:sz w:val="24"/>
          <w:szCs w:val="24"/>
          <w:lang w:val="bg-BG"/>
        </w:rPr>
        <w:t>– от падащото меню изберете релевантната опция;</w:t>
      </w:r>
    </w:p>
    <w:p w14:paraId="5E29CA87" w14:textId="77777777" w:rsidR="0037294C" w:rsidRPr="007628D6" w:rsidRDefault="0037294C" w:rsidP="0037294C">
      <w:pPr>
        <w:spacing w:before="7" w:line="120" w:lineRule="exact"/>
        <w:jc w:val="both"/>
        <w:rPr>
          <w:sz w:val="13"/>
          <w:szCs w:val="13"/>
          <w:lang w:val="bg-BG"/>
        </w:rPr>
      </w:pPr>
    </w:p>
    <w:p w14:paraId="044B80A0" w14:textId="77777777"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 xml:space="preserve">Вид организация </w:t>
      </w:r>
      <w:r w:rsidRPr="007628D6">
        <w:rPr>
          <w:sz w:val="24"/>
          <w:szCs w:val="24"/>
          <w:lang w:val="bg-BG"/>
        </w:rPr>
        <w:t>– от падащото меню изберете релевантна опция;</w:t>
      </w:r>
    </w:p>
    <w:p w14:paraId="5F923CF6" w14:textId="77777777" w:rsidR="0037294C" w:rsidRPr="007628D6" w:rsidRDefault="0037294C" w:rsidP="0037294C">
      <w:pPr>
        <w:spacing w:before="9" w:line="120" w:lineRule="exact"/>
        <w:jc w:val="both"/>
        <w:rPr>
          <w:sz w:val="13"/>
          <w:szCs w:val="13"/>
          <w:lang w:val="bg-BG"/>
        </w:rPr>
      </w:pPr>
    </w:p>
    <w:p w14:paraId="0839841C" w14:textId="63D3101E" w:rsidR="0037294C" w:rsidRPr="007628D6" w:rsidRDefault="0037294C" w:rsidP="0037294C">
      <w:pPr>
        <w:tabs>
          <w:tab w:val="left" w:pos="1180"/>
        </w:tabs>
        <w:spacing w:line="359" w:lineRule="auto"/>
        <w:ind w:left="1185" w:right="77" w:hanging="360"/>
        <w:jc w:val="both"/>
        <w:rPr>
          <w:sz w:val="24"/>
          <w:szCs w:val="24"/>
          <w:lang w:val="bg-BG"/>
        </w:rPr>
      </w:pPr>
      <w:r w:rsidRPr="007628D6">
        <w:rPr>
          <w:sz w:val="24"/>
          <w:szCs w:val="24"/>
          <w:lang w:val="bg-BG"/>
        </w:rPr>
        <w:t>-</w:t>
      </w:r>
      <w:r w:rsidRPr="007628D6">
        <w:rPr>
          <w:sz w:val="24"/>
          <w:szCs w:val="24"/>
          <w:lang w:val="bg-BG"/>
        </w:rPr>
        <w:tab/>
      </w:r>
      <w:r w:rsidR="00D8614C" w:rsidRPr="007628D6">
        <w:rPr>
          <w:sz w:val="24"/>
          <w:szCs w:val="24"/>
          <w:lang w:val="bg-BG"/>
        </w:rPr>
        <w:t xml:space="preserve"> </w:t>
      </w:r>
      <w:r w:rsidRPr="00C313A6">
        <w:rPr>
          <w:b/>
          <w:sz w:val="24"/>
          <w:szCs w:val="24"/>
          <w:lang w:val="bg-BG"/>
        </w:rPr>
        <w:t>Публично правна/ частно-правна организация</w:t>
      </w:r>
      <w:r w:rsidRPr="007628D6">
        <w:rPr>
          <w:b/>
          <w:sz w:val="24"/>
          <w:szCs w:val="24"/>
          <w:lang w:val="bg-BG"/>
        </w:rPr>
        <w:t xml:space="preserve"> </w:t>
      </w:r>
      <w:r w:rsidRPr="007628D6">
        <w:rPr>
          <w:sz w:val="24"/>
          <w:szCs w:val="24"/>
          <w:lang w:val="bg-BG"/>
        </w:rPr>
        <w:t>–</w:t>
      </w:r>
      <w:r w:rsidR="00160384" w:rsidRPr="00160384">
        <w:rPr>
          <w:sz w:val="24"/>
          <w:szCs w:val="24"/>
          <w:lang w:val="bg-BG"/>
        </w:rPr>
        <w:t xml:space="preserve"> </w:t>
      </w:r>
      <w:r w:rsidR="00160384">
        <w:rPr>
          <w:sz w:val="24"/>
          <w:szCs w:val="24"/>
          <w:lang w:val="bg-BG"/>
        </w:rPr>
        <w:t xml:space="preserve">моля </w:t>
      </w:r>
      <w:r w:rsidR="00160384" w:rsidRPr="00160384">
        <w:rPr>
          <w:sz w:val="24"/>
          <w:szCs w:val="24"/>
          <w:lang w:val="bg-BG"/>
        </w:rPr>
        <w:t>маркирайте</w:t>
      </w:r>
      <w:r w:rsidR="00160384" w:rsidRPr="00160384" w:rsidDel="00160384">
        <w:rPr>
          <w:sz w:val="24"/>
          <w:szCs w:val="24"/>
          <w:lang w:val="bg-BG"/>
        </w:rPr>
        <w:t xml:space="preserve"> </w:t>
      </w:r>
      <w:r w:rsidRPr="007628D6">
        <w:rPr>
          <w:sz w:val="24"/>
          <w:szCs w:val="24"/>
          <w:lang w:val="bg-BG"/>
        </w:rPr>
        <w:t>релевантната опция</w:t>
      </w:r>
      <w:r w:rsidR="00160384">
        <w:rPr>
          <w:sz w:val="24"/>
          <w:szCs w:val="24"/>
          <w:lang w:val="bg-BG"/>
        </w:rPr>
        <w:t xml:space="preserve"> </w:t>
      </w:r>
      <w:r w:rsidR="00160384" w:rsidRPr="00160384">
        <w:rPr>
          <w:sz w:val="24"/>
          <w:szCs w:val="24"/>
          <w:lang w:val="bg-BG"/>
        </w:rPr>
        <w:t>„Публично правна“ / „Частно правна“</w:t>
      </w:r>
      <w:r w:rsidRPr="007628D6">
        <w:rPr>
          <w:sz w:val="24"/>
          <w:szCs w:val="24"/>
          <w:lang w:val="bg-BG"/>
        </w:rPr>
        <w:t>;</w:t>
      </w:r>
    </w:p>
    <w:p w14:paraId="218DD860" w14:textId="71145DAA" w:rsidR="0037294C" w:rsidRPr="007628D6" w:rsidRDefault="0037294C" w:rsidP="0037294C">
      <w:pPr>
        <w:tabs>
          <w:tab w:val="left" w:pos="1180"/>
        </w:tabs>
        <w:spacing w:line="359" w:lineRule="auto"/>
        <w:ind w:left="1185" w:right="77" w:hanging="360"/>
        <w:jc w:val="both"/>
        <w:rPr>
          <w:b/>
          <w:bCs/>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 xml:space="preserve">Кандидатът е регистриран по ДДС – </w:t>
      </w:r>
      <w:r w:rsidRPr="007628D6">
        <w:rPr>
          <w:sz w:val="24"/>
          <w:szCs w:val="24"/>
          <w:lang w:val="bg-BG"/>
        </w:rPr>
        <w:t>изберете релевантната опция</w:t>
      </w:r>
      <w:r w:rsidRPr="00C313A6">
        <w:rPr>
          <w:sz w:val="24"/>
          <w:szCs w:val="24"/>
          <w:lang w:val="bg-BG"/>
        </w:rPr>
        <w:t xml:space="preserve"> </w:t>
      </w:r>
      <w:r w:rsidR="00562F5F">
        <w:rPr>
          <w:sz w:val="24"/>
          <w:szCs w:val="24"/>
          <w:lang w:val="bg-BG"/>
        </w:rPr>
        <w:t>„Да“ / „Не"</w:t>
      </w:r>
      <w:r w:rsidRPr="00C313A6">
        <w:rPr>
          <w:sz w:val="24"/>
          <w:szCs w:val="24"/>
          <w:lang w:val="bg-BG"/>
        </w:rPr>
        <w:t>;</w:t>
      </w:r>
    </w:p>
    <w:p w14:paraId="59B2A92C" w14:textId="77777777" w:rsidR="0037294C" w:rsidRPr="007628D6" w:rsidRDefault="0037294C" w:rsidP="0037294C">
      <w:pPr>
        <w:tabs>
          <w:tab w:val="left" w:pos="1180"/>
        </w:tabs>
        <w:spacing w:line="359" w:lineRule="auto"/>
        <w:ind w:left="1185" w:right="77"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Данъчен номер</w:t>
      </w:r>
      <w:r w:rsidRPr="007628D6">
        <w:rPr>
          <w:sz w:val="24"/>
          <w:szCs w:val="24"/>
          <w:lang w:val="bg-BG"/>
        </w:rPr>
        <w:t xml:space="preserve"> – въведете информацията;</w:t>
      </w:r>
    </w:p>
    <w:p w14:paraId="3610F612" w14:textId="77777777" w:rsidR="0037294C" w:rsidRPr="007628D6" w:rsidRDefault="0037294C" w:rsidP="0037294C">
      <w:pPr>
        <w:tabs>
          <w:tab w:val="left" w:pos="1180"/>
        </w:tabs>
        <w:spacing w:before="7"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Категория/статус на предприятието </w:t>
      </w:r>
      <w:r w:rsidRPr="007628D6">
        <w:rPr>
          <w:sz w:val="24"/>
          <w:szCs w:val="24"/>
          <w:lang w:val="bg-BG"/>
        </w:rPr>
        <w:t>– от падащото меню изберете релевантната опция (ако е приложимо);</w:t>
      </w:r>
    </w:p>
    <w:p w14:paraId="43BCD865" w14:textId="08D14662" w:rsidR="0037294C" w:rsidRPr="007628D6" w:rsidRDefault="0037294C" w:rsidP="0037294C">
      <w:pPr>
        <w:spacing w:before="7"/>
        <w:ind w:left="825"/>
        <w:jc w:val="both"/>
        <w:rPr>
          <w:sz w:val="24"/>
          <w:szCs w:val="24"/>
          <w:lang w:val="bg-BG"/>
        </w:rPr>
      </w:pPr>
      <w:r w:rsidRPr="007628D6">
        <w:rPr>
          <w:sz w:val="24"/>
          <w:szCs w:val="24"/>
          <w:lang w:val="bg-BG"/>
        </w:rPr>
        <w:t xml:space="preserve">-  </w:t>
      </w:r>
      <w:r w:rsidRPr="007628D6">
        <w:rPr>
          <w:b/>
          <w:sz w:val="24"/>
          <w:szCs w:val="24"/>
          <w:lang w:val="bg-BG"/>
        </w:rPr>
        <w:t xml:space="preserve">Код на предприятието по КИД 2008 </w:t>
      </w:r>
      <w:r w:rsidRPr="007628D6">
        <w:rPr>
          <w:sz w:val="24"/>
          <w:szCs w:val="24"/>
          <w:lang w:val="bg-BG"/>
        </w:rPr>
        <w:t>- от падащото меню изберете приложимото.</w:t>
      </w:r>
    </w:p>
    <w:p w14:paraId="3EC67BF3" w14:textId="77777777" w:rsidR="0037294C" w:rsidRPr="007628D6" w:rsidRDefault="0037294C" w:rsidP="0037294C">
      <w:pPr>
        <w:spacing w:before="10" w:line="120" w:lineRule="exact"/>
        <w:jc w:val="both"/>
        <w:rPr>
          <w:sz w:val="13"/>
          <w:szCs w:val="13"/>
          <w:lang w:val="bg-BG"/>
        </w:rPr>
      </w:pPr>
    </w:p>
    <w:p w14:paraId="5F8DEA46" w14:textId="1B5783EA" w:rsidR="0037294C" w:rsidRPr="007628D6" w:rsidRDefault="0037294C" w:rsidP="0037294C">
      <w:pPr>
        <w:spacing w:before="7" w:line="360" w:lineRule="auto"/>
        <w:ind w:left="1134" w:hanging="283"/>
        <w:jc w:val="both"/>
        <w:rPr>
          <w:sz w:val="24"/>
          <w:szCs w:val="24"/>
          <w:lang w:val="bg-BG"/>
        </w:rPr>
      </w:pPr>
      <w:r w:rsidRPr="007628D6">
        <w:rPr>
          <w:sz w:val="24"/>
          <w:szCs w:val="24"/>
          <w:lang w:val="bg-BG"/>
        </w:rPr>
        <w:t xml:space="preserve">-   </w:t>
      </w:r>
      <w:r w:rsidRPr="007628D6">
        <w:rPr>
          <w:b/>
          <w:sz w:val="24"/>
          <w:szCs w:val="24"/>
          <w:lang w:val="bg-BG"/>
        </w:rPr>
        <w:t xml:space="preserve">Код на проекта по КИД 2008 </w:t>
      </w:r>
      <w:r w:rsidRPr="007628D6">
        <w:rPr>
          <w:sz w:val="24"/>
          <w:szCs w:val="24"/>
          <w:lang w:val="bg-BG"/>
        </w:rPr>
        <w:t xml:space="preserve">- от падащото меню изберете </w:t>
      </w:r>
      <w:r w:rsidRPr="007628D6">
        <w:rPr>
          <w:bCs/>
          <w:sz w:val="24"/>
          <w:szCs w:val="24"/>
          <w:lang w:val="bg-BG"/>
        </w:rPr>
        <w:t>приложимото</w:t>
      </w:r>
      <w:r w:rsidRPr="007628D6">
        <w:rPr>
          <w:sz w:val="24"/>
          <w:szCs w:val="24"/>
          <w:lang w:val="bg-BG"/>
        </w:rPr>
        <w:t>;</w:t>
      </w:r>
    </w:p>
    <w:p w14:paraId="626166D4" w14:textId="4351CE4C" w:rsidR="0037294C" w:rsidRPr="000643C9" w:rsidRDefault="00D8614C" w:rsidP="000643C9">
      <w:pPr>
        <w:spacing w:before="7" w:line="360" w:lineRule="auto"/>
        <w:ind w:left="1134" w:hanging="283"/>
        <w:jc w:val="both"/>
        <w:rPr>
          <w:b/>
          <w:bCs/>
          <w:sz w:val="24"/>
          <w:szCs w:val="24"/>
          <w:lang w:val="bg-BG"/>
        </w:rPr>
      </w:pPr>
      <w:r w:rsidRPr="007628D6">
        <w:rPr>
          <w:b/>
          <w:bCs/>
          <w:sz w:val="24"/>
          <w:szCs w:val="24"/>
          <w:lang w:val="bg-BG"/>
        </w:rPr>
        <w:t>-   Финансово участие –</w:t>
      </w:r>
      <w:r w:rsidRPr="007628D6">
        <w:rPr>
          <w:sz w:val="24"/>
          <w:szCs w:val="24"/>
          <w:lang w:val="bg-BG"/>
        </w:rPr>
        <w:t>попълва се автоматично от секция „Бюджет“</w:t>
      </w:r>
      <w:r w:rsidR="00351F0A" w:rsidRPr="007628D6">
        <w:t xml:space="preserve"> </w:t>
      </w:r>
      <w:r w:rsidR="00351F0A" w:rsidRPr="007628D6">
        <w:rPr>
          <w:sz w:val="24"/>
          <w:szCs w:val="24"/>
          <w:lang w:val="bg-BG"/>
        </w:rPr>
        <w:t>след като се въведат разходите за съответната дейност в секция 7. „Бюджет (в лева)“, поле „Детайли“</w:t>
      </w:r>
      <w:r w:rsidR="00511DD5" w:rsidRPr="007628D6">
        <w:rPr>
          <w:sz w:val="24"/>
          <w:szCs w:val="24"/>
          <w:lang w:val="bg-BG"/>
        </w:rPr>
        <w:t>, падащо меню „Организация“</w:t>
      </w:r>
      <w:r w:rsidR="00351F0A" w:rsidRPr="007628D6">
        <w:rPr>
          <w:sz w:val="24"/>
          <w:szCs w:val="24"/>
          <w:lang w:val="bg-BG"/>
        </w:rPr>
        <w:t>;</w:t>
      </w:r>
    </w:p>
    <w:p w14:paraId="4DB2C654" w14:textId="77777777" w:rsidR="0037294C" w:rsidRPr="007628D6" w:rsidRDefault="0037294C" w:rsidP="0037294C">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t xml:space="preserve">В секцията </w:t>
      </w:r>
      <w:r w:rsidRPr="007628D6">
        <w:rPr>
          <w:b/>
          <w:sz w:val="24"/>
          <w:szCs w:val="24"/>
          <w:lang w:val="bg-BG"/>
        </w:rPr>
        <w:t xml:space="preserve">Седалище (Държава и населено място) </w:t>
      </w:r>
      <w:r w:rsidRPr="007628D6">
        <w:rPr>
          <w:sz w:val="24"/>
          <w:szCs w:val="24"/>
          <w:lang w:val="bg-BG"/>
        </w:rPr>
        <w:t>– ако е необходимо актуализирайте данните, които са извлечени от Регистър Булстат;</w:t>
      </w:r>
    </w:p>
    <w:p w14:paraId="5E6F7342" w14:textId="77777777" w:rsidR="0037294C" w:rsidRPr="007628D6" w:rsidRDefault="0037294C" w:rsidP="0037294C">
      <w:pPr>
        <w:tabs>
          <w:tab w:val="left" w:pos="1240"/>
        </w:tabs>
        <w:spacing w:before="7" w:line="359" w:lineRule="auto"/>
        <w:ind w:left="1185" w:right="75" w:hanging="360"/>
        <w:jc w:val="both"/>
        <w:rPr>
          <w:sz w:val="16"/>
          <w:szCs w:val="16"/>
          <w:lang w:val="bg-BG"/>
        </w:rPr>
      </w:pPr>
      <w:r w:rsidRPr="007628D6">
        <w:rPr>
          <w:sz w:val="24"/>
          <w:szCs w:val="24"/>
          <w:lang w:val="bg-BG"/>
        </w:rPr>
        <w:t>-</w:t>
      </w:r>
      <w:r w:rsidRPr="007628D6">
        <w:rPr>
          <w:sz w:val="24"/>
          <w:szCs w:val="24"/>
          <w:lang w:val="bg-BG"/>
        </w:rPr>
        <w:tab/>
      </w:r>
      <w:r w:rsidRPr="007628D6">
        <w:rPr>
          <w:sz w:val="24"/>
          <w:szCs w:val="24"/>
          <w:lang w:val="bg-BG"/>
        </w:rPr>
        <w:tab/>
        <w:t xml:space="preserve">В секцията </w:t>
      </w:r>
      <w:r w:rsidRPr="007628D6">
        <w:rPr>
          <w:b/>
          <w:sz w:val="24"/>
          <w:szCs w:val="24"/>
          <w:lang w:val="bg-BG"/>
        </w:rPr>
        <w:t xml:space="preserve">Адрес на управление </w:t>
      </w:r>
      <w:r w:rsidRPr="007628D6">
        <w:rPr>
          <w:sz w:val="24"/>
          <w:szCs w:val="24"/>
          <w:lang w:val="bg-BG"/>
        </w:rPr>
        <w:t>– ако е необходимо актуализирайте данните, които са извлечени от Регистър Булстат;</w:t>
      </w:r>
    </w:p>
    <w:p w14:paraId="74A596A5" w14:textId="331E340E" w:rsidR="0037294C" w:rsidRPr="007628D6" w:rsidRDefault="0037294C" w:rsidP="00C313A6">
      <w:pPr>
        <w:tabs>
          <w:tab w:val="left" w:pos="1180"/>
        </w:tabs>
        <w:spacing w:line="360" w:lineRule="auto"/>
        <w:ind w:right="72"/>
        <w:jc w:val="both"/>
        <w:rPr>
          <w:sz w:val="24"/>
          <w:szCs w:val="24"/>
          <w:lang w:val="bg-BG"/>
        </w:rPr>
      </w:pPr>
      <w:r w:rsidRPr="007628D6">
        <w:rPr>
          <w:sz w:val="24"/>
          <w:szCs w:val="24"/>
          <w:lang w:val="bg-BG"/>
        </w:rPr>
        <w:t xml:space="preserve">В случай, че </w:t>
      </w:r>
      <w:r w:rsidRPr="007628D6">
        <w:rPr>
          <w:b/>
          <w:sz w:val="24"/>
          <w:szCs w:val="24"/>
          <w:lang w:val="bg-BG"/>
        </w:rPr>
        <w:t>адресът на управление съвпада с адреса за кореспонденция</w:t>
      </w:r>
      <w:r w:rsidRPr="007628D6">
        <w:rPr>
          <w:sz w:val="24"/>
          <w:szCs w:val="24"/>
          <w:lang w:val="bg-BG"/>
        </w:rPr>
        <w:t>, натиснете стрелката „</w:t>
      </w:r>
      <w:r w:rsidRPr="007628D6">
        <w:rPr>
          <w:b/>
          <w:sz w:val="24"/>
          <w:szCs w:val="24"/>
          <w:lang w:val="bg-BG"/>
        </w:rPr>
        <w:t>Копирай в Адрес за кореспонденция</w:t>
      </w:r>
      <w:r w:rsidRPr="007628D6">
        <w:rPr>
          <w:sz w:val="24"/>
          <w:szCs w:val="24"/>
          <w:lang w:val="bg-BG"/>
        </w:rPr>
        <w:t xml:space="preserve">“ и системата автоматично ще пренесе данните. В случай, че адресите не съвпадат, попълнете данните, свързани с адреса за кореспонденция на </w:t>
      </w:r>
      <w:r w:rsidR="00045325" w:rsidRPr="007628D6">
        <w:rPr>
          <w:sz w:val="24"/>
          <w:szCs w:val="24"/>
          <w:lang w:val="bg-BG"/>
        </w:rPr>
        <w:t>партньора</w:t>
      </w:r>
      <w:r w:rsidRPr="007628D6">
        <w:rPr>
          <w:sz w:val="24"/>
          <w:szCs w:val="24"/>
          <w:lang w:val="bg-BG"/>
        </w:rPr>
        <w:t>.</w:t>
      </w:r>
    </w:p>
    <w:p w14:paraId="0F9138D2" w14:textId="65D1D6CD"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E-</w:t>
      </w:r>
      <w:proofErr w:type="spellStart"/>
      <w:r w:rsidRPr="007628D6">
        <w:rPr>
          <w:b/>
          <w:sz w:val="24"/>
          <w:szCs w:val="24"/>
          <w:lang w:val="bg-BG"/>
        </w:rPr>
        <w:t>mail</w:t>
      </w:r>
      <w:proofErr w:type="spellEnd"/>
      <w:r w:rsidRPr="007628D6">
        <w:rPr>
          <w:sz w:val="24"/>
          <w:szCs w:val="24"/>
          <w:lang w:val="bg-BG"/>
        </w:rPr>
        <w:t xml:space="preserve">: </w:t>
      </w:r>
      <w:r w:rsidR="00045325" w:rsidRPr="007628D6">
        <w:rPr>
          <w:sz w:val="24"/>
          <w:szCs w:val="24"/>
          <w:lang w:val="bg-BG"/>
        </w:rPr>
        <w:t xml:space="preserve">Попълнете адреса </w:t>
      </w:r>
      <w:r w:rsidRPr="007628D6">
        <w:rPr>
          <w:sz w:val="24"/>
          <w:szCs w:val="24"/>
          <w:lang w:val="bg-BG"/>
        </w:rPr>
        <w:t xml:space="preserve">на електронната поща на </w:t>
      </w:r>
      <w:r w:rsidR="00045325" w:rsidRPr="007628D6">
        <w:rPr>
          <w:sz w:val="24"/>
          <w:szCs w:val="24"/>
          <w:lang w:val="bg-BG"/>
        </w:rPr>
        <w:t>партньора</w:t>
      </w:r>
      <w:r w:rsidRPr="007628D6">
        <w:rPr>
          <w:sz w:val="24"/>
          <w:szCs w:val="24"/>
          <w:lang w:val="bg-BG"/>
        </w:rPr>
        <w:t xml:space="preserve">. </w:t>
      </w:r>
    </w:p>
    <w:p w14:paraId="513D93F3" w14:textId="77777777"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 xml:space="preserve">Телефонен номер 1 </w:t>
      </w:r>
      <w:r w:rsidRPr="007628D6">
        <w:rPr>
          <w:sz w:val="24"/>
          <w:szCs w:val="24"/>
          <w:lang w:val="bg-BG"/>
        </w:rPr>
        <w:t>– моля попълнете;</w:t>
      </w:r>
    </w:p>
    <w:p w14:paraId="4261ABF1" w14:textId="77777777" w:rsidR="0037294C" w:rsidRPr="007628D6" w:rsidRDefault="0037294C" w:rsidP="0037294C">
      <w:pPr>
        <w:spacing w:before="7" w:line="120" w:lineRule="exact"/>
        <w:rPr>
          <w:sz w:val="13"/>
          <w:szCs w:val="13"/>
          <w:lang w:val="bg-BG"/>
        </w:rPr>
      </w:pPr>
    </w:p>
    <w:p w14:paraId="380E0E26" w14:textId="77777777" w:rsidR="0037294C" w:rsidRPr="007628D6" w:rsidRDefault="0037294C" w:rsidP="0037294C">
      <w:pPr>
        <w:ind w:left="825"/>
        <w:rPr>
          <w:sz w:val="24"/>
          <w:szCs w:val="24"/>
          <w:lang w:val="bg-BG"/>
        </w:rPr>
      </w:pPr>
      <w:r w:rsidRPr="007628D6">
        <w:rPr>
          <w:sz w:val="24"/>
          <w:szCs w:val="24"/>
          <w:lang w:val="bg-BG"/>
        </w:rPr>
        <w:t xml:space="preserve">-    </w:t>
      </w:r>
      <w:r w:rsidRPr="007628D6">
        <w:rPr>
          <w:b/>
          <w:sz w:val="24"/>
          <w:szCs w:val="24"/>
          <w:lang w:val="bg-BG"/>
        </w:rPr>
        <w:t xml:space="preserve">Телефонен номер 2 </w:t>
      </w:r>
      <w:r w:rsidRPr="007628D6">
        <w:rPr>
          <w:sz w:val="24"/>
          <w:szCs w:val="24"/>
          <w:lang w:val="bg-BG"/>
        </w:rPr>
        <w:t>– моля попълнете;</w:t>
      </w:r>
    </w:p>
    <w:p w14:paraId="0E419A3B" w14:textId="77777777" w:rsidR="0037294C" w:rsidRPr="007628D6" w:rsidRDefault="0037294C" w:rsidP="0037294C">
      <w:pPr>
        <w:spacing w:before="9" w:line="120" w:lineRule="exact"/>
        <w:rPr>
          <w:sz w:val="13"/>
          <w:szCs w:val="13"/>
          <w:lang w:val="bg-BG"/>
        </w:rPr>
      </w:pPr>
    </w:p>
    <w:p w14:paraId="29935540" w14:textId="77777777" w:rsidR="0037294C" w:rsidRPr="007628D6" w:rsidRDefault="0037294C" w:rsidP="0037294C">
      <w:pPr>
        <w:spacing w:before="7" w:line="120" w:lineRule="exact"/>
        <w:rPr>
          <w:sz w:val="13"/>
          <w:szCs w:val="13"/>
          <w:lang w:val="bg-BG"/>
        </w:rPr>
      </w:pPr>
    </w:p>
    <w:p w14:paraId="143A47C0" w14:textId="77777777" w:rsidR="0037294C" w:rsidRPr="007628D6" w:rsidRDefault="0037294C" w:rsidP="0037294C">
      <w:pPr>
        <w:ind w:left="825"/>
        <w:rPr>
          <w:sz w:val="24"/>
          <w:szCs w:val="24"/>
          <w:lang w:val="bg-BG"/>
        </w:rPr>
      </w:pPr>
      <w:r w:rsidRPr="007628D6">
        <w:rPr>
          <w:sz w:val="24"/>
          <w:szCs w:val="24"/>
          <w:lang w:val="bg-BG"/>
        </w:rPr>
        <w:t xml:space="preserve">-    </w:t>
      </w:r>
      <w:r w:rsidRPr="007628D6">
        <w:rPr>
          <w:b/>
          <w:sz w:val="24"/>
          <w:szCs w:val="24"/>
          <w:lang w:val="bg-BG"/>
        </w:rPr>
        <w:t xml:space="preserve">Име на лицето, представляващо организацията </w:t>
      </w:r>
      <w:r w:rsidRPr="007628D6">
        <w:rPr>
          <w:sz w:val="24"/>
          <w:szCs w:val="24"/>
          <w:lang w:val="bg-BG"/>
        </w:rPr>
        <w:t>– впишете имената на</w:t>
      </w:r>
    </w:p>
    <w:p w14:paraId="1ADF5FE0" w14:textId="77777777" w:rsidR="0037294C" w:rsidRPr="007628D6" w:rsidRDefault="0037294C" w:rsidP="0037294C">
      <w:pPr>
        <w:spacing w:before="7" w:line="120" w:lineRule="exact"/>
        <w:rPr>
          <w:sz w:val="13"/>
          <w:szCs w:val="13"/>
          <w:lang w:val="bg-BG"/>
        </w:rPr>
      </w:pPr>
    </w:p>
    <w:p w14:paraId="066DE706" w14:textId="77777777" w:rsidR="0037294C" w:rsidRPr="007628D6" w:rsidRDefault="0037294C" w:rsidP="0037294C">
      <w:pPr>
        <w:ind w:left="1185" w:right="-36"/>
        <w:jc w:val="both"/>
        <w:rPr>
          <w:sz w:val="24"/>
          <w:szCs w:val="24"/>
          <w:lang w:val="bg-BG"/>
        </w:rPr>
      </w:pPr>
      <w:r w:rsidRPr="007628D6">
        <w:rPr>
          <w:b/>
          <w:sz w:val="24"/>
          <w:szCs w:val="24"/>
          <w:lang w:val="bg-BG"/>
        </w:rPr>
        <w:t>Лицето, което представлява организацията</w:t>
      </w:r>
      <w:r w:rsidRPr="007628D6">
        <w:rPr>
          <w:sz w:val="24"/>
          <w:szCs w:val="24"/>
          <w:lang w:val="bg-BG"/>
        </w:rPr>
        <w:t>;</w:t>
      </w:r>
    </w:p>
    <w:p w14:paraId="41449211" w14:textId="77777777" w:rsidR="0037294C" w:rsidRPr="007628D6" w:rsidRDefault="0037294C" w:rsidP="0037294C">
      <w:pPr>
        <w:spacing w:before="9" w:line="120" w:lineRule="exact"/>
        <w:rPr>
          <w:sz w:val="13"/>
          <w:szCs w:val="13"/>
          <w:lang w:val="bg-BG"/>
        </w:rPr>
      </w:pPr>
    </w:p>
    <w:p w14:paraId="7EA47B8D" w14:textId="77777777" w:rsidR="0037294C" w:rsidRPr="007628D6" w:rsidRDefault="0037294C" w:rsidP="0037294C">
      <w:pPr>
        <w:tabs>
          <w:tab w:val="left" w:pos="1180"/>
        </w:tabs>
        <w:spacing w:line="359" w:lineRule="auto"/>
        <w:ind w:left="1185" w:right="76"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Лице за контакти </w:t>
      </w:r>
      <w:r w:rsidRPr="007628D6">
        <w:rPr>
          <w:sz w:val="24"/>
          <w:szCs w:val="24"/>
          <w:lang w:val="bg-BG"/>
        </w:rPr>
        <w:t>– посочете имената на определеното лице за контакти по проекта;</w:t>
      </w:r>
    </w:p>
    <w:p w14:paraId="0724C736" w14:textId="77777777" w:rsidR="0037294C" w:rsidRPr="007628D6" w:rsidRDefault="0037294C" w:rsidP="0037294C">
      <w:pPr>
        <w:tabs>
          <w:tab w:val="left" w:pos="1180"/>
        </w:tabs>
        <w:spacing w:before="7" w:line="359" w:lineRule="auto"/>
        <w:ind w:left="1185" w:right="79" w:hanging="360"/>
        <w:jc w:val="both"/>
        <w:rPr>
          <w:sz w:val="24"/>
          <w:szCs w:val="24"/>
          <w:lang w:val="bg-BG"/>
        </w:rPr>
      </w:pPr>
      <w:r w:rsidRPr="007628D6">
        <w:rPr>
          <w:sz w:val="24"/>
          <w:szCs w:val="24"/>
          <w:lang w:val="bg-BG"/>
        </w:rPr>
        <w:lastRenderedPageBreak/>
        <w:t>-</w:t>
      </w:r>
      <w:r w:rsidRPr="007628D6">
        <w:rPr>
          <w:sz w:val="24"/>
          <w:szCs w:val="24"/>
          <w:lang w:val="bg-BG"/>
        </w:rPr>
        <w:tab/>
      </w:r>
      <w:r w:rsidRPr="007628D6">
        <w:rPr>
          <w:b/>
          <w:sz w:val="24"/>
          <w:szCs w:val="24"/>
          <w:lang w:val="bg-BG"/>
        </w:rPr>
        <w:t xml:space="preserve">Телефон на лицето за контакти </w:t>
      </w:r>
      <w:r w:rsidRPr="007628D6">
        <w:rPr>
          <w:sz w:val="24"/>
          <w:szCs w:val="24"/>
          <w:lang w:val="bg-BG"/>
        </w:rPr>
        <w:t>– моля попълнете, желателно е да се посочи мобилен телефон;</w:t>
      </w:r>
    </w:p>
    <w:p w14:paraId="28FB272E" w14:textId="54476CC7" w:rsidR="0037294C" w:rsidRPr="007628D6" w:rsidRDefault="0037294C" w:rsidP="0037294C">
      <w:pPr>
        <w:spacing w:before="7"/>
        <w:ind w:left="825"/>
        <w:rPr>
          <w:sz w:val="24"/>
          <w:szCs w:val="24"/>
          <w:lang w:val="bg-BG"/>
        </w:rPr>
      </w:pPr>
      <w:r w:rsidRPr="007628D6">
        <w:rPr>
          <w:sz w:val="24"/>
          <w:szCs w:val="24"/>
          <w:lang w:val="bg-BG"/>
        </w:rPr>
        <w:t xml:space="preserve">- </w:t>
      </w:r>
      <w:r w:rsidR="00D8614C" w:rsidRPr="007628D6">
        <w:rPr>
          <w:sz w:val="24"/>
          <w:szCs w:val="24"/>
          <w:lang w:val="bg-BG"/>
        </w:rPr>
        <w:t xml:space="preserve">   </w:t>
      </w:r>
      <w:r w:rsidRPr="007628D6">
        <w:rPr>
          <w:b/>
          <w:sz w:val="24"/>
          <w:szCs w:val="24"/>
          <w:lang w:val="bg-BG"/>
        </w:rPr>
        <w:t>E-</w:t>
      </w:r>
      <w:proofErr w:type="spellStart"/>
      <w:r w:rsidRPr="007628D6">
        <w:rPr>
          <w:b/>
          <w:sz w:val="24"/>
          <w:szCs w:val="24"/>
          <w:lang w:val="bg-BG"/>
        </w:rPr>
        <w:t>mail</w:t>
      </w:r>
      <w:proofErr w:type="spellEnd"/>
      <w:r w:rsidRPr="007628D6">
        <w:rPr>
          <w:b/>
          <w:sz w:val="24"/>
          <w:szCs w:val="24"/>
          <w:lang w:val="bg-BG"/>
        </w:rPr>
        <w:t xml:space="preserve"> на лицето за контакти </w:t>
      </w:r>
      <w:r w:rsidRPr="007628D6">
        <w:rPr>
          <w:sz w:val="24"/>
          <w:szCs w:val="24"/>
          <w:lang w:val="bg-BG"/>
        </w:rPr>
        <w:t>– моля попълнете;</w:t>
      </w:r>
    </w:p>
    <w:p w14:paraId="461ACAE7" w14:textId="77777777" w:rsidR="0037294C" w:rsidRPr="007628D6" w:rsidRDefault="0037294C" w:rsidP="0037294C">
      <w:pPr>
        <w:spacing w:before="7"/>
        <w:ind w:left="825"/>
        <w:rPr>
          <w:sz w:val="24"/>
          <w:szCs w:val="24"/>
          <w:lang w:val="bg-BG"/>
        </w:rPr>
      </w:pPr>
    </w:p>
    <w:p w14:paraId="7738C895" w14:textId="5D40F444" w:rsidR="00D8614C" w:rsidRPr="00137CAC" w:rsidRDefault="00613791" w:rsidP="00D8614C">
      <w:pPr>
        <w:tabs>
          <w:tab w:val="left" w:pos="1180"/>
        </w:tabs>
        <w:spacing w:line="360" w:lineRule="auto"/>
        <w:ind w:left="1185" w:right="77" w:hanging="360"/>
        <w:jc w:val="both"/>
        <w:rPr>
          <w:i/>
          <w:iCs/>
          <w:sz w:val="24"/>
          <w:szCs w:val="24"/>
          <w:lang w:val="bg-BG"/>
        </w:rPr>
      </w:pPr>
      <w:r w:rsidRPr="007628D6">
        <w:rPr>
          <w:sz w:val="24"/>
          <w:szCs w:val="24"/>
          <w:lang w:val="bg-BG"/>
        </w:rPr>
        <w:t>-</w:t>
      </w:r>
      <w:r w:rsidRPr="007628D6">
        <w:rPr>
          <w:sz w:val="24"/>
          <w:szCs w:val="24"/>
          <w:lang w:val="bg-BG"/>
        </w:rPr>
        <w:tab/>
      </w:r>
      <w:r w:rsidR="00D8614C" w:rsidRPr="007628D6">
        <w:rPr>
          <w:b/>
          <w:bCs/>
          <w:sz w:val="24"/>
          <w:szCs w:val="24"/>
          <w:lang w:val="bg-BG"/>
        </w:rPr>
        <w:t>Данни за действителни собственици</w:t>
      </w:r>
      <w:r w:rsidR="00D8614C" w:rsidRPr="007628D6">
        <w:rPr>
          <w:sz w:val="24"/>
          <w:szCs w:val="24"/>
          <w:lang w:val="bg-BG"/>
        </w:rPr>
        <w:t xml:space="preserve"> (Директива (ЕС) 2015/849, чл. 3, т. 6) – моля посочете: пореден номер; собствено име на лицето, собственик на организацията; фамилия на лицето, собственик на организацията; вид на регистрационен/данъчен номер; регистрационен/данъчен номер; дата на раждане на лицето собственик</w:t>
      </w:r>
      <w:r w:rsidR="00D8614C" w:rsidRPr="00137CAC">
        <w:rPr>
          <w:i/>
          <w:iCs/>
          <w:sz w:val="24"/>
          <w:szCs w:val="24"/>
          <w:lang w:val="bg-BG"/>
        </w:rPr>
        <w:t>.</w:t>
      </w:r>
      <w:r w:rsidR="00AC2E7C" w:rsidRPr="00137CAC">
        <w:rPr>
          <w:i/>
          <w:iCs/>
        </w:rPr>
        <w:t xml:space="preserve"> </w:t>
      </w:r>
      <w:r w:rsidR="00AC2E7C" w:rsidRPr="00137CAC">
        <w:rPr>
          <w:i/>
          <w:iCs/>
          <w:sz w:val="24"/>
          <w:szCs w:val="24"/>
          <w:lang w:val="bg-BG"/>
        </w:rPr>
        <w:t>Попълва се от всички както следва: за публични институции/публично-правни организации с името и данните на представляващия – директор на училище, кмет и т.н.; за ЮЛНЦ с името и данните на всеки от представляващите – председател на УС и т.н.; за частни образователни институции с името и данните на собствениците или представляващите според вида на юридическото лице – фирма, ЮЛНЦ, кооперация и т.н.</w:t>
      </w:r>
      <w:r w:rsidR="00AC2E7C" w:rsidRPr="00137CAC">
        <w:rPr>
          <w:i/>
          <w:iCs/>
        </w:rPr>
        <w:t xml:space="preserve"> </w:t>
      </w:r>
      <w:r w:rsidR="00AC2E7C" w:rsidRPr="00137CAC">
        <w:rPr>
          <w:i/>
          <w:iCs/>
          <w:sz w:val="24"/>
          <w:szCs w:val="24"/>
          <w:lang w:val="bg-BG"/>
        </w:rPr>
        <w:t>В поле „Регистрационен/данъчен номер“</w:t>
      </w:r>
      <w:r w:rsidR="006D6C40" w:rsidRPr="006D6C40">
        <w:t xml:space="preserve"> </w:t>
      </w:r>
      <w:r w:rsidR="006D6C40" w:rsidRPr="006D6C40">
        <w:rPr>
          <w:i/>
          <w:iCs/>
          <w:sz w:val="24"/>
          <w:szCs w:val="24"/>
          <w:lang w:val="bg-BG"/>
        </w:rPr>
        <w:t>се попълва приложимото в съответствие с избраното</w:t>
      </w:r>
      <w:r w:rsidR="00AC2E7C" w:rsidRPr="00137CAC">
        <w:rPr>
          <w:i/>
          <w:iCs/>
          <w:sz w:val="24"/>
          <w:szCs w:val="24"/>
          <w:lang w:val="bg-BG"/>
        </w:rPr>
        <w:t xml:space="preserve"> от падащо меню </w:t>
      </w:r>
      <w:r w:rsidR="006D6C40">
        <w:rPr>
          <w:i/>
          <w:iCs/>
          <w:sz w:val="24"/>
          <w:szCs w:val="24"/>
          <w:lang w:val="bg-BG"/>
        </w:rPr>
        <w:t>в поле „Вид на регистрационен/данъчен номер“</w:t>
      </w:r>
      <w:r w:rsidR="00AC2E7C" w:rsidRPr="00137CAC">
        <w:rPr>
          <w:i/>
          <w:iCs/>
          <w:sz w:val="24"/>
          <w:szCs w:val="24"/>
          <w:lang w:val="bg-BG"/>
        </w:rPr>
        <w:t>.</w:t>
      </w:r>
    </w:p>
    <w:p w14:paraId="3AFAA3F0" w14:textId="1D518E15" w:rsidR="00096E4E" w:rsidRPr="007628D6" w:rsidRDefault="00096E4E">
      <w:pPr>
        <w:spacing w:before="4" w:line="220" w:lineRule="exact"/>
        <w:rPr>
          <w:sz w:val="22"/>
          <w:szCs w:val="22"/>
          <w:lang w:val="bg-BG"/>
        </w:rPr>
      </w:pPr>
    </w:p>
    <w:p w14:paraId="7B12390D" w14:textId="01C48EDB" w:rsidR="00371061" w:rsidRPr="00C313A6" w:rsidRDefault="0027344F" w:rsidP="00371061">
      <w:pPr>
        <w:spacing w:before="100" w:beforeAutospacing="1" w:after="100" w:afterAutospacing="1"/>
        <w:outlineLvl w:val="2"/>
        <w:rPr>
          <w:b/>
          <w:bCs/>
          <w:sz w:val="24"/>
          <w:szCs w:val="24"/>
          <w:u w:val="single"/>
          <w:lang w:val="bg-BG" w:eastAsia="bg-BG"/>
        </w:rPr>
      </w:pPr>
      <w:r w:rsidRPr="00C313A6">
        <w:rPr>
          <w:b/>
          <w:bCs/>
          <w:sz w:val="24"/>
          <w:szCs w:val="24"/>
          <w:u w:val="single"/>
          <w:lang w:val="bg-BG" w:eastAsia="bg-BG"/>
        </w:rPr>
        <w:t>4</w:t>
      </w:r>
      <w:r w:rsidR="00371061" w:rsidRPr="00C313A6">
        <w:rPr>
          <w:b/>
          <w:bCs/>
          <w:sz w:val="24"/>
          <w:szCs w:val="24"/>
          <w:u w:val="single"/>
          <w:lang w:eastAsia="bg-BG"/>
        </w:rPr>
        <w:t>.</w:t>
      </w:r>
      <w:r w:rsidR="00227623" w:rsidRPr="00C313A6">
        <w:rPr>
          <w:b/>
          <w:bCs/>
          <w:sz w:val="24"/>
          <w:szCs w:val="24"/>
          <w:u w:val="single"/>
          <w:lang w:val="bg-BG" w:eastAsia="bg-BG"/>
        </w:rPr>
        <w:t xml:space="preserve"> </w:t>
      </w:r>
      <w:r w:rsidR="00371061" w:rsidRPr="00C313A6">
        <w:rPr>
          <w:b/>
          <w:bCs/>
          <w:sz w:val="24"/>
          <w:szCs w:val="24"/>
          <w:u w:val="single"/>
          <w:lang w:val="bg-BG" w:eastAsia="bg-BG"/>
        </w:rPr>
        <w:t xml:space="preserve">План за изпълнение / Дейности по проекта </w:t>
      </w:r>
    </w:p>
    <w:p w14:paraId="65FFF663" w14:textId="2E58FBE2" w:rsidR="00371061" w:rsidRPr="007628D6" w:rsidRDefault="00371061" w:rsidP="00117BEA">
      <w:pPr>
        <w:spacing w:before="29" w:line="360" w:lineRule="auto"/>
        <w:ind w:left="117" w:right="79" w:firstLine="708"/>
        <w:jc w:val="both"/>
        <w:rPr>
          <w:lang w:val="bg-BG"/>
        </w:rPr>
      </w:pPr>
      <w:r w:rsidRPr="007628D6">
        <w:rPr>
          <w:b/>
          <w:sz w:val="24"/>
          <w:szCs w:val="24"/>
          <w:lang w:val="bg-BG"/>
        </w:rPr>
        <w:t>При попълването на тази секция от Формуляра трябва да следвате указанията за планиране на дейностите по проекта, които са подробно описани в т. 13 от Условията за кандидатстване.</w:t>
      </w:r>
    </w:p>
    <w:p w14:paraId="279C2EC6" w14:textId="241FD3B4" w:rsidR="00371061" w:rsidRPr="007628D6" w:rsidRDefault="00371061" w:rsidP="00371061">
      <w:pPr>
        <w:spacing w:line="360" w:lineRule="auto"/>
        <w:ind w:firstLine="708"/>
        <w:jc w:val="both"/>
        <w:rPr>
          <w:sz w:val="24"/>
          <w:szCs w:val="24"/>
          <w:lang w:val="bg-BG" w:eastAsia="bg-BG"/>
        </w:rPr>
      </w:pPr>
      <w:r w:rsidRPr="007628D6">
        <w:rPr>
          <w:sz w:val="24"/>
          <w:szCs w:val="24"/>
          <w:lang w:val="bg-BG" w:eastAsia="bg-BG"/>
        </w:rPr>
        <w:t xml:space="preserve"> Моля обърнете внимание, че при разписване на дейностите по проекта кандидатът следва да определи методите за извършване на всяка дейност и очакваните резултати, като посочи ясна и детайлна информация в т. </w:t>
      </w:r>
      <w:r w:rsidR="0027344F" w:rsidRPr="007628D6">
        <w:rPr>
          <w:sz w:val="24"/>
          <w:szCs w:val="24"/>
          <w:lang w:val="bg-BG" w:eastAsia="bg-BG"/>
        </w:rPr>
        <w:t xml:space="preserve">4 </w:t>
      </w:r>
      <w:r w:rsidRPr="007628D6">
        <w:rPr>
          <w:sz w:val="24"/>
          <w:szCs w:val="24"/>
          <w:lang w:val="bg-BG" w:eastAsia="bg-BG"/>
        </w:rPr>
        <w:t xml:space="preserve">„План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 </w:t>
      </w:r>
    </w:p>
    <w:p w14:paraId="3AF649D7" w14:textId="74096193" w:rsidR="00371061" w:rsidRPr="007628D6" w:rsidRDefault="00371061" w:rsidP="00871F63">
      <w:pPr>
        <w:spacing w:line="360" w:lineRule="auto"/>
        <w:ind w:firstLine="708"/>
        <w:jc w:val="both"/>
        <w:rPr>
          <w:sz w:val="24"/>
          <w:szCs w:val="24"/>
          <w:lang w:val="bg-BG" w:eastAsia="bg-BG"/>
        </w:rPr>
      </w:pPr>
      <w:r w:rsidRPr="007628D6">
        <w:rPr>
          <w:sz w:val="24"/>
          <w:szCs w:val="24"/>
          <w:lang w:val="bg-BG" w:eastAsia="bg-BG"/>
        </w:rPr>
        <w:t xml:space="preserve">Проектното предложение задължително трябва да включва и непреки дейности (дейности за организация и управление и дейности за информация и комуникация), но те </w:t>
      </w:r>
      <w:r w:rsidRPr="007628D6">
        <w:rPr>
          <w:b/>
          <w:bCs/>
          <w:sz w:val="24"/>
          <w:szCs w:val="24"/>
          <w:lang w:val="bg-BG" w:eastAsia="bg-BG"/>
        </w:rPr>
        <w:t>не следва да се посочват като отделни дейности</w:t>
      </w:r>
      <w:r w:rsidRPr="007628D6">
        <w:rPr>
          <w:sz w:val="24"/>
          <w:szCs w:val="24"/>
          <w:lang w:val="bg-BG" w:eastAsia="bg-BG"/>
        </w:rPr>
        <w:t xml:space="preserve">. НЕПРЕКИТЕ ДЕЙНОСТИ </w:t>
      </w:r>
      <w:r w:rsidRPr="007628D6">
        <w:rPr>
          <w:sz w:val="24"/>
          <w:szCs w:val="24"/>
          <w:u w:val="single"/>
          <w:lang w:val="bg-BG" w:eastAsia="bg-BG"/>
        </w:rPr>
        <w:t>задължително</w:t>
      </w:r>
      <w:r w:rsidRPr="007628D6">
        <w:rPr>
          <w:sz w:val="24"/>
          <w:szCs w:val="24"/>
          <w:lang w:val="bg-BG" w:eastAsia="bg-BG"/>
        </w:rPr>
        <w:t xml:space="preserve"> следва да бъдат декларирани от кандидата в поле „Непреки дейност</w:t>
      </w:r>
      <w:r w:rsidR="00C253EB" w:rsidRPr="007628D6">
        <w:rPr>
          <w:sz w:val="24"/>
          <w:szCs w:val="24"/>
          <w:lang w:val="bg-BG" w:eastAsia="bg-BG"/>
        </w:rPr>
        <w:t>и</w:t>
      </w:r>
      <w:r w:rsidRPr="007628D6">
        <w:rPr>
          <w:sz w:val="24"/>
          <w:szCs w:val="24"/>
          <w:lang w:val="bg-BG" w:eastAsia="bg-BG"/>
        </w:rPr>
        <w:t xml:space="preserve">“ на т. </w:t>
      </w:r>
      <w:r w:rsidR="001B3C8B" w:rsidRPr="007628D6">
        <w:rPr>
          <w:sz w:val="24"/>
          <w:szCs w:val="24"/>
          <w:lang w:val="bg-BG" w:eastAsia="bg-BG"/>
        </w:rPr>
        <w:t xml:space="preserve">11 </w:t>
      </w:r>
      <w:r w:rsidRPr="007628D6">
        <w:rPr>
          <w:sz w:val="24"/>
          <w:szCs w:val="24"/>
          <w:lang w:val="bg-BG" w:eastAsia="bg-BG"/>
        </w:rPr>
        <w:t>„Допълнителна информация необходима за оценка на проектното предложение“ на Формуляра за кандидатстване.</w:t>
      </w:r>
    </w:p>
    <w:p w14:paraId="157BA03D" w14:textId="10DEBC8C" w:rsidR="00371061" w:rsidRPr="007628D6" w:rsidRDefault="00371061" w:rsidP="00371061">
      <w:pPr>
        <w:spacing w:line="360" w:lineRule="auto"/>
        <w:ind w:left="117" w:right="82" w:firstLine="708"/>
        <w:jc w:val="both"/>
        <w:rPr>
          <w:sz w:val="24"/>
          <w:szCs w:val="24"/>
          <w:lang w:val="bg-BG"/>
        </w:rPr>
      </w:pPr>
      <w:r w:rsidRPr="007628D6">
        <w:rPr>
          <w:sz w:val="24"/>
          <w:szCs w:val="24"/>
          <w:lang w:val="bg-BG"/>
        </w:rPr>
        <w:lastRenderedPageBreak/>
        <w:t xml:space="preserve">Планът за изпълнение на проекта се генерира автоматично от системата на базата на информацията, която ще попълните в секция </w:t>
      </w:r>
      <w:r w:rsidR="0027344F" w:rsidRPr="007628D6">
        <w:rPr>
          <w:sz w:val="24"/>
          <w:szCs w:val="24"/>
          <w:lang w:val="bg-BG"/>
        </w:rPr>
        <w:t>4</w:t>
      </w:r>
      <w:r w:rsidRPr="007628D6">
        <w:rPr>
          <w:sz w:val="24"/>
          <w:szCs w:val="24"/>
          <w:lang w:val="bg-BG"/>
        </w:rPr>
        <w:t xml:space="preserve">. </w:t>
      </w:r>
      <w:r w:rsidRPr="007628D6">
        <w:rPr>
          <w:sz w:val="24"/>
          <w:szCs w:val="24"/>
          <w:lang w:val="bg-BG" w:eastAsia="bg-BG"/>
        </w:rPr>
        <w:t>„План за изпълнение/Дейности по проекта“</w:t>
      </w:r>
      <w:r w:rsidRPr="007628D6">
        <w:rPr>
          <w:sz w:val="24"/>
          <w:szCs w:val="24"/>
          <w:lang w:val="bg-BG"/>
        </w:rPr>
        <w:t xml:space="preserve">. </w:t>
      </w:r>
      <w:r w:rsidRPr="007628D6">
        <w:rPr>
          <w:b/>
          <w:sz w:val="24"/>
          <w:szCs w:val="24"/>
          <w:lang w:val="bg-BG"/>
        </w:rPr>
        <w:t>Кандидатът следва да предвиди балансирано разпределение на дейностите, като осигури възможност за паралелно изпълнение на дейностите, съобразно идентифицираните нужди</w:t>
      </w:r>
      <w:r w:rsidRPr="007628D6">
        <w:rPr>
          <w:sz w:val="24"/>
          <w:szCs w:val="24"/>
          <w:lang w:val="bg-BG"/>
        </w:rPr>
        <w:t>.</w:t>
      </w:r>
    </w:p>
    <w:p w14:paraId="42BF0F04" w14:textId="77777777" w:rsidR="00371061" w:rsidRPr="007628D6" w:rsidRDefault="00371061" w:rsidP="00371061">
      <w:pPr>
        <w:spacing w:line="200" w:lineRule="exact"/>
        <w:rPr>
          <w:lang w:val="bg-BG"/>
        </w:rPr>
      </w:pPr>
    </w:p>
    <w:p w14:paraId="36AFD18A" w14:textId="77777777" w:rsidR="00371061" w:rsidRPr="007628D6" w:rsidRDefault="00371061" w:rsidP="00371061">
      <w:pPr>
        <w:spacing w:line="359" w:lineRule="auto"/>
        <w:ind w:left="117" w:right="73" w:firstLine="708"/>
        <w:rPr>
          <w:sz w:val="24"/>
          <w:szCs w:val="24"/>
          <w:lang w:val="bg-BG"/>
        </w:rPr>
      </w:pPr>
      <w:r w:rsidRPr="007628D6">
        <w:rPr>
          <w:b/>
          <w:sz w:val="24"/>
          <w:szCs w:val="24"/>
          <w:lang w:val="bg-BG"/>
        </w:rPr>
        <w:t xml:space="preserve">За да добавите дейност по проекта </w:t>
      </w:r>
      <w:r w:rsidRPr="007628D6">
        <w:rPr>
          <w:sz w:val="24"/>
          <w:szCs w:val="24"/>
          <w:lang w:val="bg-BG"/>
        </w:rPr>
        <w:t xml:space="preserve">следва да </w:t>
      </w:r>
      <w:r w:rsidRPr="007628D6">
        <w:rPr>
          <w:b/>
          <w:sz w:val="24"/>
          <w:szCs w:val="24"/>
          <w:lang w:val="bg-BG"/>
        </w:rPr>
        <w:t>натиснете бутона „Добави“</w:t>
      </w:r>
      <w:r w:rsidRPr="007628D6">
        <w:rPr>
          <w:sz w:val="24"/>
          <w:szCs w:val="24"/>
          <w:lang w:val="bg-BG"/>
        </w:rPr>
        <w:t xml:space="preserve">. За всяка една дейност е </w:t>
      </w:r>
      <w:r w:rsidRPr="007628D6">
        <w:rPr>
          <w:b/>
          <w:sz w:val="24"/>
          <w:szCs w:val="24"/>
          <w:lang w:val="bg-BG"/>
        </w:rPr>
        <w:t>задължително попълването на следните полета</w:t>
      </w:r>
      <w:r w:rsidRPr="007628D6">
        <w:rPr>
          <w:sz w:val="24"/>
          <w:szCs w:val="24"/>
          <w:lang w:val="bg-BG"/>
        </w:rPr>
        <w:t>:</w:t>
      </w:r>
    </w:p>
    <w:p w14:paraId="120660BF" w14:textId="6FC11C57" w:rsidR="00371061" w:rsidRPr="007628D6" w:rsidRDefault="00371061" w:rsidP="00371061">
      <w:pPr>
        <w:tabs>
          <w:tab w:val="left" w:pos="1180"/>
        </w:tabs>
        <w:spacing w:before="7" w:line="360" w:lineRule="auto"/>
        <w:ind w:left="1197" w:right="76" w:hanging="360"/>
        <w:jc w:val="both"/>
        <w:rPr>
          <w:sz w:val="24"/>
          <w:szCs w:val="24"/>
        </w:rPr>
      </w:pPr>
      <w:r w:rsidRPr="007628D6">
        <w:rPr>
          <w:sz w:val="24"/>
          <w:szCs w:val="24"/>
          <w:lang w:val="bg-BG"/>
        </w:rPr>
        <w:t>-</w:t>
      </w:r>
      <w:r w:rsidRPr="007628D6">
        <w:rPr>
          <w:sz w:val="24"/>
          <w:szCs w:val="24"/>
          <w:lang w:val="bg-BG"/>
        </w:rPr>
        <w:tab/>
      </w:r>
      <w:r w:rsidRPr="007628D6">
        <w:rPr>
          <w:b/>
          <w:sz w:val="24"/>
          <w:szCs w:val="24"/>
          <w:lang w:val="bg-BG"/>
        </w:rPr>
        <w:t xml:space="preserve">Организация отговорна за изпълнението на дейността </w:t>
      </w:r>
      <w:r w:rsidRPr="007628D6">
        <w:rPr>
          <w:sz w:val="24"/>
          <w:szCs w:val="24"/>
          <w:lang w:val="bg-BG"/>
        </w:rPr>
        <w:t xml:space="preserve">– </w:t>
      </w:r>
      <w:r w:rsidR="00765C39" w:rsidRPr="007628D6">
        <w:rPr>
          <w:sz w:val="24"/>
          <w:szCs w:val="24"/>
          <w:lang w:val="bg-BG"/>
        </w:rPr>
        <w:t>н</w:t>
      </w:r>
      <w:r w:rsidRPr="007628D6">
        <w:rPr>
          <w:sz w:val="24"/>
          <w:szCs w:val="24"/>
          <w:lang w:val="bg-BG"/>
        </w:rPr>
        <w:t xml:space="preserve">а екрана автоматично се визуализира </w:t>
      </w:r>
      <w:r w:rsidR="008E6E11" w:rsidRPr="007628D6">
        <w:rPr>
          <w:sz w:val="24"/>
          <w:szCs w:val="24"/>
          <w:lang w:val="bg-BG"/>
        </w:rPr>
        <w:t>отговорната за дейността организация -</w:t>
      </w:r>
      <w:r w:rsidRPr="007628D6">
        <w:rPr>
          <w:sz w:val="24"/>
          <w:szCs w:val="24"/>
          <w:lang w:val="bg-BG"/>
        </w:rPr>
        <w:t xml:space="preserve"> кандидат</w:t>
      </w:r>
      <w:r w:rsidR="00150A69" w:rsidRPr="007628D6">
        <w:rPr>
          <w:sz w:val="24"/>
          <w:szCs w:val="24"/>
        </w:rPr>
        <w:t>/</w:t>
      </w:r>
      <w:r w:rsidR="00150A69" w:rsidRPr="007628D6">
        <w:rPr>
          <w:sz w:val="24"/>
          <w:szCs w:val="24"/>
          <w:lang w:val="bg-BG"/>
        </w:rPr>
        <w:t xml:space="preserve">партньор, </w:t>
      </w:r>
      <w:r w:rsidR="008E6E11" w:rsidRPr="007628D6">
        <w:rPr>
          <w:sz w:val="24"/>
          <w:szCs w:val="24"/>
          <w:lang w:val="bg-BG"/>
        </w:rPr>
        <w:t>след попълване на данните в секция 7. Бюджет, бутон „Детайли“ за всеки един бюджетен ред, падащо меню „Организация“</w:t>
      </w:r>
      <w:r w:rsidRPr="007628D6">
        <w:rPr>
          <w:sz w:val="24"/>
          <w:szCs w:val="24"/>
          <w:lang w:val="bg-BG"/>
        </w:rPr>
        <w:t xml:space="preserve">. </w:t>
      </w:r>
    </w:p>
    <w:p w14:paraId="19BA290D" w14:textId="77777777" w:rsidR="00371061" w:rsidRPr="007628D6" w:rsidRDefault="00371061" w:rsidP="00371061">
      <w:pPr>
        <w:tabs>
          <w:tab w:val="left" w:pos="1180"/>
        </w:tabs>
        <w:spacing w:before="4" w:line="360" w:lineRule="auto"/>
        <w:ind w:left="1197" w:right="77"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Дейност </w:t>
      </w:r>
      <w:r w:rsidRPr="007628D6">
        <w:rPr>
          <w:sz w:val="24"/>
          <w:szCs w:val="24"/>
          <w:lang w:val="bg-BG"/>
        </w:rPr>
        <w:t>– в това поле се посочва заглавието на съответната дейност, която ще бъде изпълнявана по проекта;</w:t>
      </w:r>
    </w:p>
    <w:p w14:paraId="15C58AE7" w14:textId="77777777" w:rsidR="00371061" w:rsidRPr="007628D6" w:rsidRDefault="00371061" w:rsidP="00371061">
      <w:pPr>
        <w:tabs>
          <w:tab w:val="left" w:pos="1180"/>
        </w:tabs>
        <w:spacing w:before="3" w:line="360" w:lineRule="auto"/>
        <w:ind w:left="1197" w:right="76"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Описание </w:t>
      </w:r>
      <w:r w:rsidRPr="007628D6">
        <w:rPr>
          <w:sz w:val="24"/>
          <w:szCs w:val="24"/>
          <w:lang w:val="bg-BG"/>
        </w:rPr>
        <w:t>– до 4 000 символа – тук следва да бъде описана целта на дейността, какво включва самата дейност и етапите за нейното изпълнение;</w:t>
      </w:r>
    </w:p>
    <w:p w14:paraId="566E75B7" w14:textId="476B83EA" w:rsidR="00371061" w:rsidRPr="007628D6" w:rsidRDefault="00371061" w:rsidP="00371061">
      <w:pPr>
        <w:tabs>
          <w:tab w:val="left" w:pos="1180"/>
        </w:tabs>
        <w:spacing w:before="3" w:line="360" w:lineRule="auto"/>
        <w:ind w:left="1197" w:right="78"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Начин на изпълнение </w:t>
      </w:r>
      <w:r w:rsidRPr="007628D6">
        <w:rPr>
          <w:sz w:val="24"/>
          <w:szCs w:val="24"/>
          <w:lang w:val="bg-BG"/>
        </w:rPr>
        <w:t>– до 3 000 символа – тук трябва да се опишат методи</w:t>
      </w:r>
      <w:r w:rsidR="002A7002" w:rsidRPr="007628D6">
        <w:rPr>
          <w:sz w:val="24"/>
          <w:szCs w:val="24"/>
          <w:lang w:val="bg-BG"/>
        </w:rPr>
        <w:t>те</w:t>
      </w:r>
      <w:r w:rsidRPr="007628D6">
        <w:rPr>
          <w:sz w:val="24"/>
          <w:szCs w:val="24"/>
          <w:lang w:val="bg-BG"/>
        </w:rPr>
        <w:t xml:space="preserve"> </w:t>
      </w:r>
      <w:r w:rsidR="002A7002" w:rsidRPr="007628D6">
        <w:rPr>
          <w:sz w:val="24"/>
          <w:szCs w:val="24"/>
          <w:lang w:val="bg-BG"/>
        </w:rPr>
        <w:t xml:space="preserve">за изпълнение на съответната дейност.  </w:t>
      </w:r>
    </w:p>
    <w:p w14:paraId="66A6D75A" w14:textId="5E2187C2" w:rsidR="00371061" w:rsidRPr="007628D6" w:rsidRDefault="00371061" w:rsidP="00371061">
      <w:pPr>
        <w:tabs>
          <w:tab w:val="left" w:pos="1180"/>
        </w:tabs>
        <w:spacing w:before="6" w:line="359" w:lineRule="auto"/>
        <w:ind w:left="1197"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Резултат </w:t>
      </w:r>
      <w:r w:rsidRPr="007628D6">
        <w:rPr>
          <w:sz w:val="24"/>
          <w:szCs w:val="24"/>
          <w:lang w:val="bg-BG"/>
        </w:rPr>
        <w:t xml:space="preserve">– до 3 000 символа – опишете </w:t>
      </w:r>
      <w:r w:rsidR="002A7002" w:rsidRPr="007628D6">
        <w:rPr>
          <w:sz w:val="24"/>
          <w:szCs w:val="24"/>
          <w:lang w:val="bg-BG"/>
        </w:rPr>
        <w:t xml:space="preserve">очакваните конкретни резултати от изпълнението на планираната дейност, включително посочете за изпълнението на кои индикатори допринася дейността, както и стойност на съответния индикатор. Индикаторите и стойностите им, посочени в секция </w:t>
      </w:r>
      <w:r w:rsidR="00621183" w:rsidRPr="007628D6">
        <w:rPr>
          <w:sz w:val="24"/>
          <w:szCs w:val="24"/>
          <w:lang w:val="bg-BG"/>
        </w:rPr>
        <w:t xml:space="preserve">4 </w:t>
      </w:r>
      <w:r w:rsidR="002A7002" w:rsidRPr="007628D6">
        <w:rPr>
          <w:sz w:val="24"/>
          <w:szCs w:val="24"/>
          <w:lang w:val="bg-BG"/>
        </w:rPr>
        <w:t xml:space="preserve">„План за изпълнение/Дейности по проекта ― поле „Резултат“, следва да съответстват на индикаторите и стойностите, посочени в секция </w:t>
      </w:r>
      <w:r w:rsidR="00621183" w:rsidRPr="007628D6">
        <w:rPr>
          <w:sz w:val="24"/>
          <w:szCs w:val="24"/>
          <w:lang w:val="bg-BG"/>
        </w:rPr>
        <w:t xml:space="preserve">5 </w:t>
      </w:r>
      <w:r w:rsidR="002A7002" w:rsidRPr="007628D6">
        <w:rPr>
          <w:sz w:val="24"/>
          <w:szCs w:val="24"/>
          <w:lang w:val="bg-BG"/>
        </w:rPr>
        <w:t>„Индикатори“ от Формуляра за кандидатстване.</w:t>
      </w:r>
    </w:p>
    <w:p w14:paraId="29A08AC9" w14:textId="77777777" w:rsidR="00371061" w:rsidRPr="007628D6" w:rsidRDefault="00371061" w:rsidP="00371061">
      <w:pPr>
        <w:tabs>
          <w:tab w:val="left" w:pos="1180"/>
        </w:tabs>
        <w:spacing w:before="7" w:line="359" w:lineRule="auto"/>
        <w:ind w:left="1197" w:right="79"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Месец за стартиране на дейността </w:t>
      </w:r>
      <w:r w:rsidRPr="007628D6">
        <w:rPr>
          <w:sz w:val="24"/>
          <w:szCs w:val="24"/>
          <w:lang w:val="bg-BG"/>
        </w:rPr>
        <w:t>– посочва се в кой проектен месец се предвижда да стартира тази дейност (пример: 1-ви проектен месец);</w:t>
      </w:r>
    </w:p>
    <w:p w14:paraId="0EF91ADD" w14:textId="3CE3F9C7" w:rsidR="00371061" w:rsidRPr="007628D6" w:rsidRDefault="00371061" w:rsidP="00371061">
      <w:pPr>
        <w:spacing w:before="7"/>
        <w:ind w:left="837"/>
        <w:rPr>
          <w:sz w:val="24"/>
          <w:szCs w:val="24"/>
          <w:lang w:val="bg-BG"/>
        </w:rPr>
      </w:pPr>
      <w:r w:rsidRPr="007628D6">
        <w:rPr>
          <w:sz w:val="24"/>
          <w:szCs w:val="24"/>
          <w:lang w:val="bg-BG"/>
        </w:rPr>
        <w:t xml:space="preserve">- </w:t>
      </w:r>
      <w:r w:rsidR="00D236E3" w:rsidRPr="007628D6">
        <w:rPr>
          <w:sz w:val="24"/>
          <w:szCs w:val="24"/>
          <w:lang w:val="bg-BG"/>
        </w:rPr>
        <w:t xml:space="preserve">   </w:t>
      </w:r>
      <w:r w:rsidRPr="007628D6">
        <w:rPr>
          <w:b/>
          <w:sz w:val="24"/>
          <w:szCs w:val="24"/>
          <w:lang w:val="bg-BG"/>
        </w:rPr>
        <w:t xml:space="preserve">Продължителност на дейността </w:t>
      </w:r>
      <w:r w:rsidRPr="007628D6">
        <w:rPr>
          <w:sz w:val="24"/>
          <w:szCs w:val="24"/>
          <w:lang w:val="bg-BG"/>
        </w:rPr>
        <w:t>– посочват се брой месеци;</w:t>
      </w:r>
    </w:p>
    <w:p w14:paraId="05883B99" w14:textId="77777777" w:rsidR="00371061" w:rsidRPr="007628D6" w:rsidRDefault="00371061" w:rsidP="00371061">
      <w:pPr>
        <w:spacing w:before="7" w:line="120" w:lineRule="exact"/>
        <w:rPr>
          <w:sz w:val="13"/>
          <w:szCs w:val="13"/>
          <w:lang w:val="bg-BG"/>
        </w:rPr>
      </w:pPr>
    </w:p>
    <w:p w14:paraId="56630F9B" w14:textId="02B0775C" w:rsidR="00371061" w:rsidRPr="007628D6" w:rsidRDefault="00371061" w:rsidP="00371061">
      <w:pPr>
        <w:tabs>
          <w:tab w:val="left" w:pos="1180"/>
        </w:tabs>
        <w:spacing w:line="360" w:lineRule="auto"/>
        <w:ind w:left="1197" w:right="72"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Полето „Стойност</w:t>
      </w:r>
      <w:r w:rsidRPr="007628D6">
        <w:rPr>
          <w:sz w:val="24"/>
          <w:szCs w:val="24"/>
          <w:lang w:val="bg-BG"/>
        </w:rPr>
        <w:t xml:space="preserve">” – </w:t>
      </w:r>
      <w:r w:rsidR="002A7002" w:rsidRPr="007628D6">
        <w:rPr>
          <w:sz w:val="24"/>
          <w:szCs w:val="24"/>
          <w:lang w:val="bg-BG"/>
        </w:rPr>
        <w:t xml:space="preserve">сумата се генерира автоматично от ИСУН след попълването на секция </w:t>
      </w:r>
      <w:r w:rsidR="00E52F33" w:rsidRPr="007628D6">
        <w:rPr>
          <w:sz w:val="24"/>
          <w:szCs w:val="24"/>
          <w:lang w:val="bg-BG"/>
        </w:rPr>
        <w:t xml:space="preserve">7 </w:t>
      </w:r>
      <w:r w:rsidR="00066379" w:rsidRPr="007628D6">
        <w:rPr>
          <w:sz w:val="24"/>
          <w:szCs w:val="24"/>
          <w:lang w:val="bg-BG"/>
        </w:rPr>
        <w:t>„</w:t>
      </w:r>
      <w:r w:rsidR="002A7002" w:rsidRPr="007628D6">
        <w:rPr>
          <w:sz w:val="24"/>
          <w:szCs w:val="24"/>
          <w:lang w:val="bg-BG"/>
        </w:rPr>
        <w:t>Бюджет</w:t>
      </w:r>
      <w:r w:rsidR="00066379" w:rsidRPr="007628D6">
        <w:rPr>
          <w:sz w:val="24"/>
          <w:szCs w:val="24"/>
          <w:lang w:val="bg-BG"/>
        </w:rPr>
        <w:t xml:space="preserve"> (в лева)“</w:t>
      </w:r>
      <w:r w:rsidR="004B32B1" w:rsidRPr="007628D6">
        <w:rPr>
          <w:sz w:val="24"/>
          <w:szCs w:val="24"/>
          <w:lang w:val="bg-BG"/>
        </w:rPr>
        <w:t>, поле „Детайли“</w:t>
      </w:r>
      <w:r w:rsidRPr="007628D6">
        <w:rPr>
          <w:sz w:val="24"/>
          <w:szCs w:val="24"/>
          <w:lang w:val="bg-BG"/>
        </w:rPr>
        <w:t>.</w:t>
      </w:r>
    </w:p>
    <w:p w14:paraId="315AA1E6" w14:textId="77777777" w:rsidR="00371061" w:rsidRPr="007628D6" w:rsidRDefault="00371061" w:rsidP="00371061">
      <w:pPr>
        <w:spacing w:line="200" w:lineRule="exact"/>
        <w:rPr>
          <w:lang w:val="bg-BG"/>
        </w:rPr>
      </w:pPr>
    </w:p>
    <w:p w14:paraId="7D01C04E" w14:textId="77777777" w:rsidR="00371061" w:rsidRPr="007628D6" w:rsidRDefault="00371061" w:rsidP="00371061">
      <w:pPr>
        <w:ind w:left="825"/>
        <w:rPr>
          <w:sz w:val="24"/>
          <w:szCs w:val="24"/>
          <w:lang w:val="bg-BG"/>
        </w:rPr>
      </w:pPr>
      <w:r w:rsidRPr="007628D6">
        <w:rPr>
          <w:sz w:val="24"/>
          <w:szCs w:val="24"/>
          <w:lang w:val="bg-BG"/>
        </w:rPr>
        <w:t>За да добавите следващата дейност, повторете стъпките отново.</w:t>
      </w:r>
    </w:p>
    <w:p w14:paraId="7D43DCE4" w14:textId="5A76C0B0" w:rsidR="008C3136" w:rsidRPr="007628D6" w:rsidRDefault="008C3136" w:rsidP="00A06660">
      <w:pPr>
        <w:rPr>
          <w:b/>
          <w:sz w:val="24"/>
          <w:szCs w:val="24"/>
          <w:u w:color="000000"/>
          <w:lang w:val="bg-BG"/>
        </w:rPr>
      </w:pPr>
    </w:p>
    <w:p w14:paraId="3ED72DB7" w14:textId="33EB7D38" w:rsidR="00371061" w:rsidRPr="00C313A6" w:rsidRDefault="0027344F" w:rsidP="00371061">
      <w:pPr>
        <w:spacing w:before="100" w:beforeAutospacing="1" w:after="100" w:afterAutospacing="1"/>
        <w:outlineLvl w:val="2"/>
        <w:rPr>
          <w:b/>
          <w:bCs/>
          <w:sz w:val="27"/>
          <w:szCs w:val="27"/>
          <w:u w:val="single"/>
          <w:lang w:val="bg-BG" w:eastAsia="bg-BG"/>
        </w:rPr>
      </w:pPr>
      <w:r w:rsidRPr="00C313A6">
        <w:rPr>
          <w:b/>
          <w:bCs/>
          <w:sz w:val="27"/>
          <w:szCs w:val="27"/>
          <w:u w:val="single"/>
          <w:lang w:val="bg-BG" w:eastAsia="bg-BG"/>
        </w:rPr>
        <w:t>5</w:t>
      </w:r>
      <w:r w:rsidR="00371061" w:rsidRPr="00C313A6">
        <w:rPr>
          <w:b/>
          <w:bCs/>
          <w:sz w:val="27"/>
          <w:szCs w:val="27"/>
          <w:u w:val="single"/>
          <w:lang w:val="bg-BG" w:eastAsia="bg-BG"/>
        </w:rPr>
        <w:t xml:space="preserve">. Индикатори </w:t>
      </w:r>
    </w:p>
    <w:p w14:paraId="714E4392" w14:textId="177A30CA" w:rsidR="00CE7114" w:rsidRPr="007628D6" w:rsidRDefault="00371061" w:rsidP="00371061">
      <w:pPr>
        <w:spacing w:before="29" w:line="359" w:lineRule="auto"/>
        <w:ind w:left="117" w:right="73" w:firstLine="708"/>
        <w:jc w:val="both"/>
        <w:rPr>
          <w:sz w:val="24"/>
          <w:szCs w:val="24"/>
          <w:lang w:val="bg-BG"/>
        </w:rPr>
      </w:pPr>
      <w:r w:rsidRPr="007628D6">
        <w:rPr>
          <w:sz w:val="24"/>
          <w:szCs w:val="24"/>
          <w:lang w:val="bg-BG"/>
        </w:rPr>
        <w:lastRenderedPageBreak/>
        <w:t>ИСУН не позволява въвеждане на индивидуални индикатори на ниво проект от страна на бенефициент</w:t>
      </w:r>
      <w:r w:rsidR="005121C6" w:rsidRPr="007628D6">
        <w:rPr>
          <w:sz w:val="24"/>
          <w:szCs w:val="24"/>
          <w:lang w:val="bg-BG"/>
        </w:rPr>
        <w:t>а</w:t>
      </w:r>
      <w:r w:rsidRPr="007628D6">
        <w:rPr>
          <w:sz w:val="24"/>
          <w:szCs w:val="24"/>
          <w:lang w:val="bg-BG"/>
        </w:rPr>
        <w:t xml:space="preserve">. Индикаторите за изпълнение и индикаторите за резултат по процедурата са предварително зададени от УО в т. 7 от Условията за кандидатстване. Следва да се има предвид, че индикаторите за резултат ще се отчитат от УО в следствие на подадената от бенефициента задължителна справка за тяхното изпълнение. </w:t>
      </w:r>
    </w:p>
    <w:p w14:paraId="2039C1BD" w14:textId="691C5DB5" w:rsidR="00371061" w:rsidRPr="007628D6" w:rsidRDefault="00CE7114" w:rsidP="00117BEA">
      <w:pPr>
        <w:spacing w:before="29" w:line="359" w:lineRule="auto"/>
        <w:ind w:right="73" w:firstLine="720"/>
        <w:jc w:val="both"/>
        <w:rPr>
          <w:sz w:val="24"/>
          <w:szCs w:val="24"/>
          <w:lang w:val="bg-BG"/>
        </w:rPr>
      </w:pPr>
      <w:r w:rsidRPr="007628D6">
        <w:rPr>
          <w:b/>
          <w:bCs/>
          <w:sz w:val="24"/>
          <w:szCs w:val="24"/>
          <w:lang w:val="bg-BG"/>
        </w:rPr>
        <w:t>ВАЖНО!!!</w:t>
      </w:r>
      <w:r w:rsidRPr="007628D6">
        <w:rPr>
          <w:sz w:val="24"/>
          <w:szCs w:val="24"/>
          <w:lang w:val="bg-BG"/>
        </w:rPr>
        <w:t xml:space="preserve"> </w:t>
      </w:r>
      <w:r w:rsidR="00371061" w:rsidRPr="007628D6">
        <w:rPr>
          <w:sz w:val="24"/>
          <w:szCs w:val="24"/>
          <w:lang w:val="bg-BG"/>
        </w:rPr>
        <w:t xml:space="preserve">Включването в проектното предложение на всички </w:t>
      </w:r>
      <w:r w:rsidR="0018119F" w:rsidRPr="007628D6">
        <w:rPr>
          <w:sz w:val="24"/>
          <w:szCs w:val="24"/>
          <w:lang w:val="bg-BG"/>
        </w:rPr>
        <w:t xml:space="preserve">задължителни </w:t>
      </w:r>
      <w:r w:rsidR="00613791" w:rsidRPr="007628D6">
        <w:rPr>
          <w:sz w:val="24"/>
          <w:szCs w:val="24"/>
          <w:lang w:val="bg-BG"/>
        </w:rPr>
        <w:t xml:space="preserve">и всички релевантни </w:t>
      </w:r>
      <w:r w:rsidR="00CD319A" w:rsidRPr="007628D6">
        <w:rPr>
          <w:sz w:val="24"/>
          <w:szCs w:val="24"/>
          <w:lang w:val="bg-BG"/>
        </w:rPr>
        <w:t>към планираните дейности</w:t>
      </w:r>
      <w:r w:rsidR="002B3E04">
        <w:rPr>
          <w:sz w:val="24"/>
          <w:szCs w:val="24"/>
          <w:lang w:val="bg-BG"/>
        </w:rPr>
        <w:t xml:space="preserve"> индикатори</w:t>
      </w:r>
      <w:r w:rsidR="005121C6" w:rsidRPr="007628D6">
        <w:rPr>
          <w:sz w:val="24"/>
          <w:szCs w:val="24"/>
          <w:lang w:val="bg-BG"/>
        </w:rPr>
        <w:t xml:space="preserve">, съгласно </w:t>
      </w:r>
      <w:r w:rsidR="00CD319A" w:rsidRPr="007628D6">
        <w:rPr>
          <w:sz w:val="24"/>
          <w:szCs w:val="24"/>
          <w:lang w:val="bg-BG"/>
        </w:rPr>
        <w:t xml:space="preserve">т. 7 от </w:t>
      </w:r>
      <w:r w:rsidR="005121C6" w:rsidRPr="007628D6">
        <w:rPr>
          <w:sz w:val="24"/>
          <w:szCs w:val="24"/>
          <w:lang w:val="bg-BG"/>
        </w:rPr>
        <w:t xml:space="preserve">Условията за кандидатстване </w:t>
      </w:r>
      <w:r w:rsidR="00371061" w:rsidRPr="007628D6">
        <w:rPr>
          <w:sz w:val="24"/>
          <w:szCs w:val="24"/>
          <w:lang w:val="bg-BG"/>
        </w:rPr>
        <w:t>по настоящата процедура</w:t>
      </w:r>
      <w:r w:rsidR="00CD319A" w:rsidRPr="007628D6">
        <w:rPr>
          <w:sz w:val="24"/>
          <w:szCs w:val="24"/>
        </w:rPr>
        <w:t xml:space="preserve"> </w:t>
      </w:r>
      <w:r w:rsidR="00CD319A" w:rsidRPr="007628D6">
        <w:rPr>
          <w:sz w:val="24"/>
          <w:szCs w:val="24"/>
          <w:lang w:val="bg-BG"/>
        </w:rPr>
        <w:t>и</w:t>
      </w:r>
      <w:r w:rsidR="00CD319A" w:rsidRPr="007628D6">
        <w:rPr>
          <w:lang w:val="bg-BG"/>
        </w:rPr>
        <w:t xml:space="preserve"> </w:t>
      </w:r>
      <w:bookmarkStart w:id="5" w:name="_Hlk151633663"/>
      <w:r w:rsidR="00E1789A">
        <w:rPr>
          <w:lang w:val="bg-BG"/>
        </w:rPr>
        <w:t xml:space="preserve"> </w:t>
      </w:r>
      <w:r w:rsidR="00E1789A" w:rsidRPr="008F0B88">
        <w:rPr>
          <w:sz w:val="24"/>
          <w:szCs w:val="24"/>
          <w:lang w:val="bg-BG"/>
        </w:rPr>
        <w:t>работен лист „Пример бюджет ИСУН“ на Помощна таблица ДВО</w:t>
      </w:r>
      <w:bookmarkEnd w:id="5"/>
      <w:r w:rsidR="00CD319A" w:rsidRPr="007628D6">
        <w:rPr>
          <w:sz w:val="24"/>
          <w:szCs w:val="24"/>
          <w:lang w:val="bg-BG"/>
        </w:rPr>
        <w:t>(Приложение I</w:t>
      </w:r>
      <w:r w:rsidR="00E1789A">
        <w:rPr>
          <w:sz w:val="24"/>
          <w:szCs w:val="24"/>
        </w:rPr>
        <w:t>II</w:t>
      </w:r>
      <w:r w:rsidR="00CD319A" w:rsidRPr="007628D6">
        <w:rPr>
          <w:sz w:val="24"/>
          <w:szCs w:val="24"/>
          <w:lang w:val="bg-BG"/>
        </w:rPr>
        <w:t>)</w:t>
      </w:r>
      <w:r w:rsidR="00371061" w:rsidRPr="007628D6">
        <w:rPr>
          <w:sz w:val="24"/>
          <w:szCs w:val="24"/>
          <w:lang w:val="bg-BG"/>
        </w:rPr>
        <w:t xml:space="preserve">, е </w:t>
      </w:r>
      <w:r w:rsidR="00371061" w:rsidRPr="007628D6">
        <w:rPr>
          <w:sz w:val="24"/>
          <w:szCs w:val="24"/>
          <w:u w:val="single"/>
          <w:lang w:val="bg-BG"/>
        </w:rPr>
        <w:t>задължително</w:t>
      </w:r>
      <w:r w:rsidR="00371061" w:rsidRPr="007628D6">
        <w:rPr>
          <w:sz w:val="24"/>
          <w:szCs w:val="24"/>
          <w:lang w:val="bg-BG"/>
        </w:rPr>
        <w:t>.</w:t>
      </w:r>
    </w:p>
    <w:p w14:paraId="2FDEDEB5" w14:textId="70E8AA86" w:rsidR="00FD13C1" w:rsidRPr="007628D6" w:rsidRDefault="00FD13C1" w:rsidP="00FD13C1">
      <w:pPr>
        <w:spacing w:line="360" w:lineRule="auto"/>
        <w:ind w:left="117" w:firstLine="603"/>
        <w:jc w:val="both"/>
        <w:rPr>
          <w:sz w:val="24"/>
          <w:szCs w:val="24"/>
          <w:lang w:val="bg-BG"/>
        </w:rPr>
      </w:pPr>
      <w:r w:rsidRPr="007628D6">
        <w:rPr>
          <w:sz w:val="24"/>
          <w:szCs w:val="24"/>
          <w:lang w:val="bg-BG"/>
        </w:rPr>
        <w:t xml:space="preserve">След въвеждане на </w:t>
      </w:r>
      <w:r w:rsidR="002A7B44" w:rsidRPr="007628D6">
        <w:rPr>
          <w:sz w:val="24"/>
          <w:szCs w:val="24"/>
          <w:lang w:val="bg-BG"/>
        </w:rPr>
        <w:t xml:space="preserve">„Местонахождение (Място на изпълнение на проекта)“ </w:t>
      </w:r>
      <w:r w:rsidRPr="007628D6">
        <w:rPr>
          <w:sz w:val="24"/>
          <w:szCs w:val="24"/>
          <w:lang w:val="bg-BG"/>
        </w:rPr>
        <w:t xml:space="preserve">в </w:t>
      </w:r>
      <w:r w:rsidR="00CE7114" w:rsidRPr="007628D6">
        <w:rPr>
          <w:sz w:val="24"/>
          <w:szCs w:val="24"/>
          <w:lang w:val="bg-BG"/>
        </w:rPr>
        <w:t>секция</w:t>
      </w:r>
      <w:r w:rsidRPr="007628D6">
        <w:rPr>
          <w:sz w:val="24"/>
          <w:szCs w:val="24"/>
          <w:lang w:val="bg-BG"/>
        </w:rPr>
        <w:t xml:space="preserve"> </w:t>
      </w:r>
      <w:r w:rsidR="00CE7114" w:rsidRPr="007628D6">
        <w:rPr>
          <w:sz w:val="24"/>
          <w:szCs w:val="24"/>
          <w:lang w:val="bg-BG"/>
        </w:rPr>
        <w:t xml:space="preserve">1 </w:t>
      </w:r>
      <w:r w:rsidRPr="007628D6">
        <w:rPr>
          <w:sz w:val="24"/>
          <w:szCs w:val="24"/>
          <w:lang w:val="bg-BG"/>
        </w:rPr>
        <w:t xml:space="preserve">„Основи данни“, </w:t>
      </w:r>
      <w:r w:rsidR="002711E0" w:rsidRPr="007628D6">
        <w:rPr>
          <w:sz w:val="24"/>
          <w:szCs w:val="24"/>
          <w:lang w:val="bg-BG"/>
        </w:rPr>
        <w:t>системата</w:t>
      </w:r>
      <w:r w:rsidRPr="007628D6">
        <w:rPr>
          <w:sz w:val="24"/>
          <w:szCs w:val="24"/>
          <w:lang w:val="bg-BG"/>
        </w:rPr>
        <w:t xml:space="preserve"> автоматично асоциира категорията регион, в рамките на който ще се изпълнява проекта – </w:t>
      </w:r>
      <w:r w:rsidR="002711E0" w:rsidRPr="007628D6">
        <w:rPr>
          <w:sz w:val="24"/>
          <w:szCs w:val="24"/>
          <w:lang w:val="bg-BG"/>
        </w:rPr>
        <w:t>По-слабо</w:t>
      </w:r>
      <w:r w:rsidR="008C4625" w:rsidRPr="007628D6">
        <w:rPr>
          <w:sz w:val="24"/>
          <w:szCs w:val="24"/>
          <w:lang w:val="bg-BG"/>
        </w:rPr>
        <w:t xml:space="preserve"> </w:t>
      </w:r>
      <w:r w:rsidR="002711E0" w:rsidRPr="007628D6">
        <w:rPr>
          <w:sz w:val="24"/>
          <w:szCs w:val="24"/>
          <w:lang w:val="bg-BG"/>
        </w:rPr>
        <w:t xml:space="preserve">развити региони (СЗР, СЦР, СИР, ЮИР, ЮЦР) </w:t>
      </w:r>
      <w:r w:rsidR="002711E0" w:rsidRPr="007628D6">
        <w:rPr>
          <w:sz w:val="24"/>
          <w:szCs w:val="24"/>
          <w:u w:val="single"/>
          <w:lang w:val="bg-BG"/>
        </w:rPr>
        <w:t>или</w:t>
      </w:r>
      <w:r w:rsidR="002711E0" w:rsidRPr="007628D6">
        <w:rPr>
          <w:sz w:val="24"/>
          <w:szCs w:val="24"/>
          <w:lang w:val="bg-BG"/>
        </w:rPr>
        <w:t xml:space="preserve"> Регион в преход (ЮЗР)</w:t>
      </w:r>
      <w:r w:rsidRPr="007628D6">
        <w:rPr>
          <w:sz w:val="24"/>
          <w:szCs w:val="24"/>
          <w:lang w:val="bg-BG"/>
        </w:rPr>
        <w:t xml:space="preserve">. </w:t>
      </w:r>
    </w:p>
    <w:p w14:paraId="33F82DA5" w14:textId="19103C92" w:rsidR="00FD13C1" w:rsidRPr="007628D6" w:rsidRDefault="00FD13C1" w:rsidP="00FD13C1">
      <w:pPr>
        <w:spacing w:line="360" w:lineRule="auto"/>
        <w:ind w:left="117" w:firstLine="603"/>
        <w:jc w:val="both"/>
        <w:rPr>
          <w:sz w:val="24"/>
          <w:szCs w:val="24"/>
          <w:lang w:val="bg-BG"/>
        </w:rPr>
      </w:pPr>
      <w:r w:rsidRPr="007628D6">
        <w:rPr>
          <w:sz w:val="24"/>
          <w:szCs w:val="24"/>
          <w:lang w:val="bg-BG"/>
        </w:rPr>
        <w:t>Допълнително, за улеснение на кандидатите е направена връзка с раздел „Индикатори“, където от падащото меню за конкретния кандидат ще са видими индикаторите, приложими за съответната категория регион, в зависимост от посоченото място за изпълнение на проекта</w:t>
      </w:r>
      <w:r w:rsidR="002A7B44" w:rsidRPr="007628D6">
        <w:rPr>
          <w:sz w:val="24"/>
          <w:szCs w:val="24"/>
          <w:lang w:val="bg-BG"/>
        </w:rPr>
        <w:t xml:space="preserve">. </w:t>
      </w:r>
    </w:p>
    <w:p w14:paraId="6F5AAEB1" w14:textId="0A4CEA07" w:rsidR="00371061" w:rsidRPr="007628D6" w:rsidRDefault="00371061" w:rsidP="00371061">
      <w:pPr>
        <w:spacing w:line="360" w:lineRule="auto"/>
        <w:ind w:left="117" w:firstLine="603"/>
        <w:jc w:val="both"/>
        <w:rPr>
          <w:sz w:val="24"/>
          <w:szCs w:val="24"/>
          <w:lang w:val="bg-BG"/>
        </w:rPr>
      </w:pPr>
      <w:r w:rsidRPr="007628D6">
        <w:rPr>
          <w:sz w:val="24"/>
          <w:szCs w:val="24"/>
          <w:lang w:val="bg-BG"/>
        </w:rPr>
        <w:t>К</w:t>
      </w:r>
      <w:r w:rsidR="002C60E2" w:rsidRPr="007628D6">
        <w:rPr>
          <w:sz w:val="24"/>
          <w:szCs w:val="24"/>
          <w:lang w:val="bg-BG"/>
        </w:rPr>
        <w:t>андидатът</w:t>
      </w:r>
      <w:r w:rsidRPr="007628D6">
        <w:rPr>
          <w:sz w:val="24"/>
          <w:szCs w:val="24"/>
          <w:lang w:val="bg-BG"/>
        </w:rPr>
        <w:t xml:space="preserve"> следва да добави към своето проектно предложение </w:t>
      </w:r>
      <w:r w:rsidRPr="007628D6">
        <w:rPr>
          <w:b/>
          <w:sz w:val="24"/>
          <w:szCs w:val="24"/>
          <w:lang w:val="bg-BG"/>
        </w:rPr>
        <w:t xml:space="preserve">индикаторите, посочени в т. 7 от Условията за кандидатстване, </w:t>
      </w:r>
      <w:r w:rsidRPr="007628D6">
        <w:rPr>
          <w:sz w:val="24"/>
          <w:szCs w:val="24"/>
          <w:lang w:val="bg-BG"/>
        </w:rPr>
        <w:t xml:space="preserve">които да бъдат количествено </w:t>
      </w:r>
      <w:proofErr w:type="spellStart"/>
      <w:r w:rsidRPr="007628D6">
        <w:rPr>
          <w:sz w:val="24"/>
          <w:szCs w:val="24"/>
          <w:lang w:val="bg-BG"/>
        </w:rPr>
        <w:t>остойностени</w:t>
      </w:r>
      <w:proofErr w:type="spellEnd"/>
      <w:r w:rsidRPr="007628D6">
        <w:rPr>
          <w:sz w:val="24"/>
          <w:szCs w:val="24"/>
          <w:lang w:val="bg-BG"/>
        </w:rPr>
        <w:t xml:space="preserve">, </w:t>
      </w:r>
      <w:r w:rsidR="005121C6" w:rsidRPr="007628D6">
        <w:rPr>
          <w:sz w:val="24"/>
          <w:szCs w:val="24"/>
          <w:lang w:val="bg-BG"/>
        </w:rPr>
        <w:t xml:space="preserve">за приложимата </w:t>
      </w:r>
      <w:r w:rsidR="00514380" w:rsidRPr="007628D6">
        <w:rPr>
          <w:sz w:val="24"/>
          <w:szCs w:val="24"/>
          <w:lang w:val="bg-BG"/>
        </w:rPr>
        <w:t xml:space="preserve">категория </w:t>
      </w:r>
      <w:r w:rsidR="005121C6" w:rsidRPr="007628D6">
        <w:rPr>
          <w:sz w:val="24"/>
          <w:szCs w:val="24"/>
          <w:lang w:val="bg-BG"/>
        </w:rPr>
        <w:t>регион</w:t>
      </w:r>
      <w:r w:rsidRPr="007628D6">
        <w:rPr>
          <w:sz w:val="24"/>
          <w:szCs w:val="24"/>
          <w:lang w:val="bg-BG"/>
        </w:rPr>
        <w:t xml:space="preserve"> </w:t>
      </w:r>
      <w:r w:rsidR="005121C6" w:rsidRPr="007628D6">
        <w:rPr>
          <w:sz w:val="24"/>
          <w:szCs w:val="24"/>
          <w:lang w:val="bg-BG"/>
        </w:rPr>
        <w:t xml:space="preserve"> - </w:t>
      </w:r>
      <w:r w:rsidRPr="007628D6">
        <w:rPr>
          <w:sz w:val="24"/>
          <w:szCs w:val="24"/>
          <w:lang w:val="bg-BG"/>
        </w:rPr>
        <w:t>Регион в преход (ЮЗР) и</w:t>
      </w:r>
      <w:r w:rsidR="002C60E2" w:rsidRPr="007628D6">
        <w:rPr>
          <w:sz w:val="24"/>
          <w:szCs w:val="24"/>
          <w:lang w:val="bg-BG"/>
        </w:rPr>
        <w:t>ли</w:t>
      </w:r>
      <w:r w:rsidRPr="007628D6">
        <w:rPr>
          <w:sz w:val="24"/>
          <w:szCs w:val="24"/>
          <w:lang w:val="bg-BG"/>
        </w:rPr>
        <w:t xml:space="preserve"> По-слабо развити региони</w:t>
      </w:r>
      <w:r w:rsidR="000E0640" w:rsidRPr="007628D6">
        <w:rPr>
          <w:sz w:val="24"/>
          <w:szCs w:val="24"/>
          <w:lang w:val="bg-BG"/>
        </w:rPr>
        <w:t xml:space="preserve"> (СЗР, СЦР, СИР, ЮИР, ЮЦР)</w:t>
      </w:r>
      <w:r w:rsidRPr="007628D6">
        <w:rPr>
          <w:sz w:val="24"/>
          <w:szCs w:val="24"/>
          <w:lang w:val="bg-BG"/>
        </w:rPr>
        <w:t>.</w:t>
      </w:r>
    </w:p>
    <w:p w14:paraId="2836190D" w14:textId="71E266C2" w:rsidR="00254B3B" w:rsidRPr="007628D6" w:rsidRDefault="00371061" w:rsidP="00393BC7">
      <w:pPr>
        <w:spacing w:line="360" w:lineRule="auto"/>
        <w:ind w:left="117" w:firstLine="603"/>
        <w:jc w:val="both"/>
        <w:rPr>
          <w:sz w:val="24"/>
          <w:szCs w:val="24"/>
          <w:lang w:val="bg-BG"/>
        </w:rPr>
      </w:pPr>
      <w:r w:rsidRPr="007628D6">
        <w:rPr>
          <w:sz w:val="24"/>
          <w:szCs w:val="24"/>
          <w:lang w:val="bg-BG"/>
        </w:rPr>
        <w:t xml:space="preserve">Добавянето на индикаторите става от бутона „Добави“. От падащото меню „Наименование“ се избира съответният индикатор. </w:t>
      </w:r>
      <w:r w:rsidR="0027344F" w:rsidRPr="007628D6">
        <w:rPr>
          <w:sz w:val="24"/>
          <w:szCs w:val="24"/>
          <w:lang w:val="bg-BG"/>
        </w:rPr>
        <w:t>Б</w:t>
      </w:r>
      <w:r w:rsidRPr="007628D6">
        <w:rPr>
          <w:sz w:val="24"/>
          <w:szCs w:val="24"/>
          <w:lang w:val="bg-BG"/>
        </w:rPr>
        <w:t>енефициент</w:t>
      </w:r>
      <w:r w:rsidR="0027344F" w:rsidRPr="007628D6">
        <w:rPr>
          <w:sz w:val="24"/>
          <w:szCs w:val="24"/>
          <w:lang w:val="bg-BG"/>
        </w:rPr>
        <w:t>ът</w:t>
      </w:r>
      <w:r w:rsidRPr="007628D6">
        <w:rPr>
          <w:sz w:val="24"/>
          <w:szCs w:val="24"/>
          <w:lang w:val="bg-BG"/>
        </w:rPr>
        <w:t xml:space="preserve"> следва да попълни секциите: „Целева стойност“ и „Източник на информация“ (до 1 000  символа).  В  полето  </w:t>
      </w:r>
      <w:r w:rsidR="00D236E3" w:rsidRPr="007628D6">
        <w:rPr>
          <w:sz w:val="24"/>
          <w:szCs w:val="24"/>
          <w:lang w:val="bg-BG"/>
        </w:rPr>
        <w:t>„Базова стойност“ се залага стойност „0“. В поле „</w:t>
      </w:r>
      <w:r w:rsidRPr="007628D6">
        <w:rPr>
          <w:sz w:val="24"/>
          <w:szCs w:val="24"/>
          <w:lang w:val="bg-BG"/>
        </w:rPr>
        <w:t>Целева  стойност</w:t>
      </w:r>
      <w:r w:rsidR="00D236E3" w:rsidRPr="007628D6">
        <w:rPr>
          <w:sz w:val="24"/>
          <w:szCs w:val="24"/>
          <w:lang w:val="bg-BG"/>
        </w:rPr>
        <w:t>“</w:t>
      </w:r>
      <w:r w:rsidRPr="007628D6">
        <w:rPr>
          <w:sz w:val="24"/>
          <w:szCs w:val="24"/>
          <w:lang w:val="bg-BG"/>
        </w:rPr>
        <w:t xml:space="preserve"> следва да заложите броя на лицата от </w:t>
      </w:r>
      <w:r w:rsidR="0027344F" w:rsidRPr="007628D6">
        <w:rPr>
          <w:sz w:val="24"/>
          <w:szCs w:val="24"/>
          <w:lang w:val="bg-BG"/>
        </w:rPr>
        <w:t>целевите групи</w:t>
      </w:r>
      <w:r w:rsidRPr="007628D6">
        <w:rPr>
          <w:sz w:val="24"/>
          <w:szCs w:val="24"/>
          <w:lang w:val="bg-BG"/>
        </w:rPr>
        <w:t xml:space="preserve">, които ще обхване проектното Ви предложение. В полето „Източник на информация“ трябва да посочите източника на информация, на </w:t>
      </w:r>
      <w:r w:rsidR="00992216">
        <w:rPr>
          <w:sz w:val="24"/>
          <w:szCs w:val="24"/>
          <w:lang w:val="bg-BG"/>
        </w:rPr>
        <w:t xml:space="preserve">чиято </w:t>
      </w:r>
      <w:r w:rsidRPr="007628D6">
        <w:rPr>
          <w:sz w:val="24"/>
          <w:szCs w:val="24"/>
          <w:lang w:val="bg-BG"/>
        </w:rPr>
        <w:t>база ще се извършва проверката относно постигане на предвидените по проекта индикатори.</w:t>
      </w:r>
    </w:p>
    <w:p w14:paraId="02C513B9" w14:textId="2CCC4034" w:rsidR="00D72626" w:rsidRDefault="00CE3B9C" w:rsidP="00CA592D">
      <w:pPr>
        <w:spacing w:line="360" w:lineRule="auto"/>
        <w:ind w:left="117" w:firstLine="603"/>
        <w:jc w:val="both"/>
        <w:rPr>
          <w:sz w:val="24"/>
          <w:szCs w:val="24"/>
          <w:lang w:val="bg-BG"/>
        </w:rPr>
      </w:pPr>
      <w:r w:rsidRPr="007628D6">
        <w:rPr>
          <w:sz w:val="24"/>
          <w:szCs w:val="24"/>
          <w:lang w:val="bg-BG"/>
        </w:rPr>
        <w:t xml:space="preserve">По отношение на всички индикатори по настоящата процедура, полетата „Дата на базова стойност“ и „Дата на целева стойност“ НЕ </w:t>
      </w:r>
      <w:r w:rsidR="00285706" w:rsidRPr="007628D6">
        <w:rPr>
          <w:sz w:val="24"/>
          <w:szCs w:val="24"/>
          <w:lang w:val="bg-BG"/>
        </w:rPr>
        <w:t>с</w:t>
      </w:r>
      <w:r w:rsidRPr="007628D6">
        <w:rPr>
          <w:sz w:val="24"/>
          <w:szCs w:val="24"/>
          <w:lang w:val="bg-BG"/>
        </w:rPr>
        <w:t>е попълват.</w:t>
      </w:r>
    </w:p>
    <w:p w14:paraId="5B2032E0" w14:textId="77777777" w:rsidR="006366AB" w:rsidRPr="007628D6" w:rsidRDefault="006366AB" w:rsidP="00DD0081">
      <w:pPr>
        <w:spacing w:line="360" w:lineRule="auto"/>
        <w:jc w:val="both"/>
        <w:rPr>
          <w:sz w:val="24"/>
          <w:szCs w:val="24"/>
          <w:lang w:val="bg-BG"/>
        </w:rPr>
      </w:pPr>
    </w:p>
    <w:p w14:paraId="5C4C80CA" w14:textId="16115E6B" w:rsidR="00096E4E" w:rsidRPr="00C313A6" w:rsidRDefault="0027344F" w:rsidP="00951ADE">
      <w:pPr>
        <w:spacing w:before="240" w:line="120" w:lineRule="exact"/>
        <w:rPr>
          <w:sz w:val="13"/>
          <w:szCs w:val="13"/>
          <w:u w:val="single"/>
          <w:lang w:val="bg-BG"/>
        </w:rPr>
      </w:pPr>
      <w:r w:rsidRPr="00C313A6">
        <w:rPr>
          <w:b/>
          <w:bCs/>
          <w:sz w:val="27"/>
          <w:szCs w:val="27"/>
          <w:u w:val="single"/>
          <w:lang w:val="bg-BG" w:eastAsia="bg-BG"/>
        </w:rPr>
        <w:t>6</w:t>
      </w:r>
      <w:r w:rsidR="00371061" w:rsidRPr="00C313A6">
        <w:rPr>
          <w:b/>
          <w:bCs/>
          <w:sz w:val="27"/>
          <w:szCs w:val="27"/>
          <w:u w:val="single"/>
          <w:lang w:val="bg-BG" w:eastAsia="bg-BG"/>
        </w:rPr>
        <w:t xml:space="preserve">. Финансова информация – кодове по измерения </w:t>
      </w:r>
    </w:p>
    <w:p w14:paraId="65796CB9" w14:textId="77777777" w:rsidR="00371061" w:rsidRPr="007628D6" w:rsidRDefault="00371061">
      <w:pPr>
        <w:spacing w:before="4" w:line="120" w:lineRule="exact"/>
        <w:rPr>
          <w:sz w:val="13"/>
          <w:szCs w:val="13"/>
          <w:lang w:val="bg-BG"/>
        </w:rPr>
      </w:pPr>
    </w:p>
    <w:p w14:paraId="55E99CD9" w14:textId="77777777" w:rsidR="00096E4E" w:rsidRPr="007628D6" w:rsidRDefault="00096E4E">
      <w:pPr>
        <w:spacing w:line="200" w:lineRule="exact"/>
        <w:rPr>
          <w:lang w:val="bg-BG"/>
        </w:rPr>
      </w:pPr>
    </w:p>
    <w:p w14:paraId="2A44176C" w14:textId="28DDB6D6" w:rsidR="00D236E3" w:rsidRPr="007628D6" w:rsidRDefault="00A9262A" w:rsidP="00D72626">
      <w:pPr>
        <w:spacing w:line="360" w:lineRule="auto"/>
        <w:ind w:firstLine="720"/>
        <w:jc w:val="both"/>
        <w:rPr>
          <w:sz w:val="24"/>
          <w:szCs w:val="24"/>
          <w:lang w:val="bg-BG"/>
        </w:rPr>
      </w:pPr>
      <w:r w:rsidRPr="007628D6">
        <w:rPr>
          <w:sz w:val="24"/>
          <w:szCs w:val="24"/>
          <w:lang w:val="bg-BG"/>
        </w:rPr>
        <w:lastRenderedPageBreak/>
        <w:t>Кодовете по измерения за конкретната процедура са зададени от Управляващия орган при регистрирането на процедурата в системата ИСУН</w:t>
      </w:r>
      <w:r w:rsidR="00011FA4">
        <w:rPr>
          <w:sz w:val="24"/>
          <w:szCs w:val="24"/>
        </w:rPr>
        <w:t xml:space="preserve"> </w:t>
      </w:r>
      <w:r w:rsidR="00011FA4">
        <w:rPr>
          <w:sz w:val="24"/>
          <w:szCs w:val="24"/>
          <w:lang w:val="bg-BG"/>
        </w:rPr>
        <w:t xml:space="preserve"> и </w:t>
      </w:r>
      <w:r w:rsidR="00011FA4" w:rsidRPr="00011FA4">
        <w:rPr>
          <w:sz w:val="24"/>
          <w:szCs w:val="24"/>
          <w:lang w:val="bg-BG"/>
        </w:rPr>
        <w:t>кандидатът следва да ги избере в проектното си предложение</w:t>
      </w:r>
      <w:r w:rsidRPr="007628D6">
        <w:rPr>
          <w:sz w:val="24"/>
          <w:szCs w:val="24"/>
          <w:lang w:val="bg-BG"/>
        </w:rPr>
        <w:t xml:space="preserve">. </w:t>
      </w:r>
    </w:p>
    <w:p w14:paraId="652F5CED" w14:textId="1267122F" w:rsidR="008114B3" w:rsidRDefault="00A36DA2" w:rsidP="00D72626">
      <w:pPr>
        <w:spacing w:line="360" w:lineRule="auto"/>
        <w:ind w:firstLine="720"/>
        <w:jc w:val="both"/>
        <w:rPr>
          <w:sz w:val="24"/>
          <w:szCs w:val="24"/>
          <w:lang w:val="bg-BG"/>
        </w:rPr>
      </w:pPr>
      <w:r w:rsidRPr="007628D6">
        <w:rPr>
          <w:noProof/>
          <w:sz w:val="24"/>
          <w:szCs w:val="24"/>
          <w:lang w:val="bg-BG"/>
        </w:rPr>
        <w:t>Данните</w:t>
      </w:r>
      <w:r w:rsidRPr="007628D6">
        <w:rPr>
          <w:sz w:val="24"/>
          <w:szCs w:val="24"/>
          <w:lang w:val="bg-BG"/>
        </w:rPr>
        <w:t xml:space="preserve"> в поле</w:t>
      </w:r>
      <w:r w:rsidR="008114B3">
        <w:rPr>
          <w:sz w:val="24"/>
          <w:szCs w:val="24"/>
          <w:lang w:val="bg-BG"/>
        </w:rPr>
        <w:t xml:space="preserve"> „Област на интервенция“ </w:t>
      </w:r>
      <w:r w:rsidR="008114B3" w:rsidRPr="008114B3">
        <w:rPr>
          <w:sz w:val="24"/>
          <w:szCs w:val="24"/>
          <w:lang w:val="bg-BG"/>
        </w:rPr>
        <w:t xml:space="preserve">ЕФСУ, се </w:t>
      </w:r>
      <w:r w:rsidR="008114B3">
        <w:rPr>
          <w:sz w:val="24"/>
          <w:szCs w:val="24"/>
          <w:lang w:val="bg-BG"/>
        </w:rPr>
        <w:t xml:space="preserve">попълват като </w:t>
      </w:r>
      <w:r w:rsidR="00E6072A">
        <w:rPr>
          <w:sz w:val="24"/>
          <w:szCs w:val="24"/>
          <w:lang w:val="bg-BG"/>
        </w:rPr>
        <w:t xml:space="preserve">се </w:t>
      </w:r>
      <w:r w:rsidR="008114B3" w:rsidRPr="008114B3">
        <w:rPr>
          <w:sz w:val="24"/>
          <w:szCs w:val="24"/>
          <w:lang w:val="bg-BG"/>
        </w:rPr>
        <w:t>избират код 1</w:t>
      </w:r>
      <w:r w:rsidR="008114B3">
        <w:rPr>
          <w:sz w:val="24"/>
          <w:szCs w:val="24"/>
          <w:lang w:val="bg-BG"/>
        </w:rPr>
        <w:t>50</w:t>
      </w:r>
      <w:r w:rsidR="008114B3" w:rsidRPr="008114B3">
        <w:rPr>
          <w:sz w:val="24"/>
          <w:szCs w:val="24"/>
          <w:lang w:val="bg-BG"/>
        </w:rPr>
        <w:t xml:space="preserve"> и код 154, за да може да се състави бюджетът на </w:t>
      </w:r>
      <w:r w:rsidR="00137D7A" w:rsidRPr="008114B3">
        <w:rPr>
          <w:sz w:val="24"/>
          <w:szCs w:val="24"/>
          <w:lang w:val="bg-BG"/>
        </w:rPr>
        <w:t>проектното</w:t>
      </w:r>
      <w:r w:rsidR="008114B3" w:rsidRPr="008114B3">
        <w:rPr>
          <w:sz w:val="24"/>
          <w:szCs w:val="24"/>
          <w:lang w:val="bg-BG"/>
        </w:rPr>
        <w:t xml:space="preserve"> предложение съгласно </w:t>
      </w:r>
      <w:r w:rsidR="00E6072A">
        <w:rPr>
          <w:sz w:val="24"/>
          <w:szCs w:val="24"/>
          <w:lang w:val="bg-BG"/>
        </w:rPr>
        <w:t xml:space="preserve">т. 4 от </w:t>
      </w:r>
      <w:r w:rsidR="008114B3" w:rsidRPr="008114B3">
        <w:rPr>
          <w:sz w:val="24"/>
          <w:szCs w:val="24"/>
          <w:lang w:val="bg-BG"/>
        </w:rPr>
        <w:t>Условията за кандидатстване</w:t>
      </w:r>
      <w:r w:rsidR="008114B3">
        <w:rPr>
          <w:sz w:val="24"/>
          <w:szCs w:val="24"/>
          <w:lang w:val="bg-BG"/>
        </w:rPr>
        <w:t>.</w:t>
      </w:r>
    </w:p>
    <w:p w14:paraId="5837749E" w14:textId="1C5C09D6" w:rsidR="008114B3" w:rsidRPr="008114B3" w:rsidRDefault="008114B3" w:rsidP="008114B3">
      <w:pPr>
        <w:spacing w:line="360" w:lineRule="auto"/>
        <w:ind w:left="720"/>
        <w:jc w:val="both"/>
        <w:rPr>
          <w:i/>
          <w:iCs/>
          <w:sz w:val="24"/>
          <w:szCs w:val="24"/>
          <w:lang w:val="bg-BG"/>
        </w:rPr>
      </w:pPr>
      <w:r w:rsidRPr="008114B3">
        <w:rPr>
          <w:i/>
          <w:iCs/>
          <w:sz w:val="24"/>
          <w:szCs w:val="24"/>
          <w:lang w:val="bg-BG"/>
        </w:rPr>
        <w:t>код  150 Подкрепа за висшето образование (с изключение на инфраструктурата)</w:t>
      </w:r>
      <w:r>
        <w:rPr>
          <w:i/>
          <w:iCs/>
          <w:sz w:val="24"/>
          <w:szCs w:val="24"/>
          <w:lang w:val="bg-BG"/>
        </w:rPr>
        <w:t xml:space="preserve">; </w:t>
      </w:r>
      <w:r w:rsidRPr="008114B3">
        <w:rPr>
          <w:i/>
          <w:iCs/>
          <w:sz w:val="24"/>
          <w:szCs w:val="24"/>
          <w:lang w:val="bg-BG"/>
        </w:rPr>
        <w:t>код 154 Мерки за подобряване на достъпа на маргинализирани групи като ромите до образование, заетост и насърчаване на социалното им приобщаване.</w:t>
      </w:r>
    </w:p>
    <w:p w14:paraId="5523AF19" w14:textId="2AF637CC" w:rsidR="008114B3" w:rsidRDefault="008114B3" w:rsidP="00D72626">
      <w:pPr>
        <w:spacing w:line="360" w:lineRule="auto"/>
        <w:ind w:firstLine="720"/>
        <w:jc w:val="both"/>
        <w:rPr>
          <w:sz w:val="24"/>
          <w:szCs w:val="24"/>
          <w:lang w:val="bg-BG"/>
        </w:rPr>
      </w:pPr>
      <w:r>
        <w:rPr>
          <w:sz w:val="24"/>
          <w:szCs w:val="24"/>
          <w:lang w:val="bg-BG"/>
        </w:rPr>
        <w:t>Данните в поле „Вторични тематични области по ЕСФ+(ЕФСУ) се попълват като се избират код 01 и код 10.</w:t>
      </w:r>
    </w:p>
    <w:p w14:paraId="5CD4F31A" w14:textId="77777777" w:rsidR="008114B3" w:rsidRPr="008114B3" w:rsidRDefault="008114B3" w:rsidP="00D72626">
      <w:pPr>
        <w:spacing w:line="360" w:lineRule="auto"/>
        <w:ind w:firstLine="720"/>
        <w:jc w:val="both"/>
        <w:rPr>
          <w:i/>
          <w:iCs/>
          <w:sz w:val="24"/>
          <w:szCs w:val="24"/>
          <w:lang w:val="bg-BG"/>
        </w:rPr>
      </w:pPr>
      <w:r w:rsidRPr="008114B3">
        <w:rPr>
          <w:i/>
          <w:iCs/>
          <w:sz w:val="24"/>
          <w:szCs w:val="24"/>
          <w:lang w:val="bg-BG"/>
        </w:rPr>
        <w:t xml:space="preserve">код 01 Принос към зелени умения и работни места и „зелена“ икономика; </w:t>
      </w:r>
    </w:p>
    <w:p w14:paraId="42C757BD" w14:textId="707F1DA9" w:rsidR="008114B3" w:rsidRPr="008114B3" w:rsidRDefault="008114B3" w:rsidP="00D72626">
      <w:pPr>
        <w:spacing w:line="360" w:lineRule="auto"/>
        <w:ind w:firstLine="720"/>
        <w:jc w:val="both"/>
        <w:rPr>
          <w:i/>
          <w:iCs/>
          <w:sz w:val="24"/>
          <w:szCs w:val="24"/>
          <w:lang w:val="bg-BG"/>
        </w:rPr>
      </w:pPr>
      <w:r w:rsidRPr="008114B3">
        <w:rPr>
          <w:i/>
          <w:iCs/>
          <w:sz w:val="24"/>
          <w:szCs w:val="24"/>
          <w:lang w:val="bg-BG"/>
        </w:rPr>
        <w:t>код 10 Преодоляване на предизвикателствата, установени в рамките на европейския семестър</w:t>
      </w:r>
      <w:r>
        <w:rPr>
          <w:i/>
          <w:iCs/>
          <w:sz w:val="24"/>
          <w:szCs w:val="24"/>
          <w:lang w:val="bg-BG"/>
        </w:rPr>
        <w:t>.</w:t>
      </w:r>
    </w:p>
    <w:p w14:paraId="65C64EC5" w14:textId="77777777" w:rsidR="008114B3" w:rsidRDefault="008114B3" w:rsidP="00D72626">
      <w:pPr>
        <w:spacing w:line="360" w:lineRule="auto"/>
        <w:ind w:firstLine="720"/>
        <w:jc w:val="both"/>
        <w:rPr>
          <w:sz w:val="24"/>
          <w:szCs w:val="24"/>
          <w:lang w:val="bg-BG"/>
        </w:rPr>
      </w:pPr>
    </w:p>
    <w:p w14:paraId="490550C8" w14:textId="2D2A3009" w:rsidR="00863CF7" w:rsidRPr="007628D6" w:rsidRDefault="008114B3" w:rsidP="00D72626">
      <w:pPr>
        <w:spacing w:line="360" w:lineRule="auto"/>
        <w:ind w:firstLine="720"/>
        <w:jc w:val="both"/>
        <w:rPr>
          <w:sz w:val="24"/>
          <w:szCs w:val="24"/>
          <w:lang w:val="bg-BG"/>
        </w:rPr>
      </w:pPr>
      <w:r w:rsidRPr="007628D6">
        <w:rPr>
          <w:noProof/>
          <w:sz w:val="24"/>
          <w:szCs w:val="24"/>
        </w:rPr>
        <w:drawing>
          <wp:anchor distT="0" distB="0" distL="114300" distR="114300" simplePos="0" relativeHeight="251670528" behindDoc="1" locked="0" layoutInCell="1" allowOverlap="1" wp14:anchorId="0000BA53" wp14:editId="3C189ABD">
            <wp:simplePos x="0" y="0"/>
            <wp:positionH relativeFrom="column">
              <wp:posOffset>-127635</wp:posOffset>
            </wp:positionH>
            <wp:positionV relativeFrom="paragraph">
              <wp:posOffset>557530</wp:posOffset>
            </wp:positionV>
            <wp:extent cx="6600825" cy="1923415"/>
            <wp:effectExtent l="0" t="0" r="9525" b="3175"/>
            <wp:wrapTight wrapText="bothSides">
              <wp:wrapPolygon edited="0">
                <wp:start x="0" y="0"/>
                <wp:lineTo x="0" y="21436"/>
                <wp:lineTo x="21569" y="21436"/>
                <wp:lineTo x="21569"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00825" cy="1923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F7CBB">
        <w:rPr>
          <w:sz w:val="24"/>
          <w:szCs w:val="24"/>
          <w:lang w:val="bg-BG"/>
        </w:rPr>
        <w:t xml:space="preserve">Данните в полета </w:t>
      </w:r>
      <w:r w:rsidR="00A36DA2" w:rsidRPr="007628D6">
        <w:rPr>
          <w:sz w:val="24"/>
          <w:szCs w:val="24"/>
          <w:lang w:val="bg-BG"/>
        </w:rPr>
        <w:t>2), 3), 4) са предварително зададени от УО на ПО и за тях</w:t>
      </w:r>
      <w:r w:rsidR="00103BD7" w:rsidRPr="007628D6">
        <w:rPr>
          <w:sz w:val="24"/>
          <w:szCs w:val="24"/>
          <w:lang w:val="bg-BG"/>
        </w:rPr>
        <w:t xml:space="preserve"> </w:t>
      </w:r>
      <w:r w:rsidR="00103BD7" w:rsidRPr="007628D6">
        <w:rPr>
          <w:sz w:val="24"/>
          <w:szCs w:val="24"/>
          <w:u w:val="single"/>
          <w:lang w:val="bg-BG"/>
        </w:rPr>
        <w:t>не</w:t>
      </w:r>
      <w:r w:rsidR="00103BD7" w:rsidRPr="007628D6">
        <w:rPr>
          <w:sz w:val="24"/>
          <w:szCs w:val="24"/>
          <w:lang w:val="bg-BG"/>
        </w:rPr>
        <w:t xml:space="preserve"> е необходим</w:t>
      </w:r>
      <w:r w:rsidR="00A36DA2" w:rsidRPr="007628D6">
        <w:rPr>
          <w:sz w:val="24"/>
          <w:szCs w:val="24"/>
          <w:lang w:val="bg-BG"/>
        </w:rPr>
        <w:t>а</w:t>
      </w:r>
      <w:r w:rsidR="00103BD7" w:rsidRPr="007628D6">
        <w:rPr>
          <w:sz w:val="24"/>
          <w:szCs w:val="24"/>
          <w:lang w:val="bg-BG"/>
        </w:rPr>
        <w:t xml:space="preserve"> редакция от страна на кандидатите</w:t>
      </w:r>
      <w:r w:rsidR="00A36DA2" w:rsidRPr="007628D6">
        <w:rPr>
          <w:sz w:val="24"/>
          <w:szCs w:val="24"/>
          <w:lang w:val="bg-BG"/>
        </w:rPr>
        <w:t xml:space="preserve">.  </w:t>
      </w:r>
    </w:p>
    <w:p w14:paraId="1D072696" w14:textId="468199D1" w:rsidR="00665640" w:rsidRPr="007628D6" w:rsidRDefault="001B46C3" w:rsidP="00D236E3">
      <w:pPr>
        <w:spacing w:line="360" w:lineRule="auto"/>
        <w:jc w:val="both"/>
        <w:rPr>
          <w:sz w:val="24"/>
          <w:szCs w:val="24"/>
          <w:lang w:val="bg-BG"/>
        </w:rPr>
      </w:pPr>
      <w:r w:rsidRPr="007628D6">
        <w:rPr>
          <w:sz w:val="24"/>
          <w:szCs w:val="24"/>
          <w:lang w:val="bg-BG"/>
        </w:rPr>
        <w:t xml:space="preserve">По отношение на </w:t>
      </w:r>
      <w:r w:rsidR="00665640" w:rsidRPr="007628D6">
        <w:rPr>
          <w:b/>
          <w:bCs/>
          <w:sz w:val="24"/>
          <w:szCs w:val="24"/>
          <w:lang w:val="bg-BG"/>
        </w:rPr>
        <w:t>Режим на помощ</w:t>
      </w:r>
      <w:r w:rsidR="00665640" w:rsidRPr="007628D6">
        <w:rPr>
          <w:sz w:val="24"/>
          <w:szCs w:val="24"/>
          <w:lang w:val="bg-BG"/>
        </w:rPr>
        <w:t xml:space="preserve"> </w:t>
      </w:r>
      <w:r w:rsidRPr="007628D6">
        <w:rPr>
          <w:b/>
          <w:bCs/>
          <w:sz w:val="24"/>
          <w:szCs w:val="24"/>
          <w:lang w:val="bg-BG"/>
        </w:rPr>
        <w:t>(ограден в червено на снимката по-</w:t>
      </w:r>
      <w:r w:rsidR="0059158A">
        <w:rPr>
          <w:b/>
          <w:bCs/>
          <w:sz w:val="24"/>
          <w:szCs w:val="24"/>
          <w:lang w:val="bg-BG"/>
        </w:rPr>
        <w:t>долу</w:t>
      </w:r>
      <w:r w:rsidRPr="007628D6">
        <w:rPr>
          <w:b/>
          <w:bCs/>
          <w:sz w:val="24"/>
          <w:szCs w:val="24"/>
          <w:lang w:val="bg-BG"/>
        </w:rPr>
        <w:t>)</w:t>
      </w:r>
      <w:r w:rsidRPr="007628D6">
        <w:rPr>
          <w:sz w:val="24"/>
          <w:szCs w:val="24"/>
          <w:lang w:val="bg-BG"/>
        </w:rPr>
        <w:t xml:space="preserve">, всички кандидати следва </w:t>
      </w:r>
      <w:r w:rsidRPr="007628D6">
        <w:rPr>
          <w:b/>
          <w:bCs/>
          <w:sz w:val="24"/>
          <w:szCs w:val="24"/>
          <w:lang w:val="bg-BG"/>
        </w:rPr>
        <w:t xml:space="preserve">задължително да изберат от падащото меню приложимата за </w:t>
      </w:r>
      <w:r w:rsidR="00227623" w:rsidRPr="007628D6">
        <w:rPr>
          <w:b/>
          <w:bCs/>
          <w:sz w:val="24"/>
          <w:szCs w:val="24"/>
          <w:lang w:val="bg-BG"/>
        </w:rPr>
        <w:t>тяхното проектно предложение</w:t>
      </w:r>
      <w:r w:rsidRPr="007628D6">
        <w:rPr>
          <w:b/>
          <w:bCs/>
          <w:sz w:val="24"/>
          <w:szCs w:val="24"/>
          <w:lang w:val="bg-BG"/>
        </w:rPr>
        <w:t xml:space="preserve"> опция/опции</w:t>
      </w:r>
      <w:r w:rsidR="0059158A">
        <w:rPr>
          <w:b/>
          <w:bCs/>
          <w:sz w:val="24"/>
          <w:szCs w:val="24"/>
          <w:lang w:val="bg-BG"/>
        </w:rPr>
        <w:t xml:space="preserve"> за всеки бюджетен ред</w:t>
      </w:r>
      <w:r w:rsidRPr="007628D6">
        <w:rPr>
          <w:sz w:val="24"/>
          <w:szCs w:val="24"/>
          <w:lang w:val="bg-BG"/>
        </w:rPr>
        <w:t>.</w:t>
      </w:r>
    </w:p>
    <w:p w14:paraId="6F2C3AD2" w14:textId="69097542" w:rsidR="00A36DA2" w:rsidRPr="007628D6" w:rsidRDefault="008114B3" w:rsidP="009A4104">
      <w:pPr>
        <w:spacing w:line="360" w:lineRule="auto"/>
        <w:jc w:val="both"/>
        <w:rPr>
          <w:b/>
          <w:sz w:val="24"/>
          <w:szCs w:val="24"/>
          <w:u w:val="single"/>
          <w:lang w:val="bg-BG" w:eastAsia="bg-BG"/>
        </w:rPr>
      </w:pPr>
      <w:r w:rsidRPr="007628D6">
        <w:rPr>
          <w:noProof/>
        </w:rPr>
        <w:lastRenderedPageBreak/>
        <w:drawing>
          <wp:anchor distT="0" distB="0" distL="114300" distR="114300" simplePos="0" relativeHeight="251672576" behindDoc="1" locked="0" layoutInCell="1" allowOverlap="1" wp14:anchorId="4653072E" wp14:editId="10F3A3B3">
            <wp:simplePos x="0" y="0"/>
            <wp:positionH relativeFrom="column">
              <wp:posOffset>-47625</wp:posOffset>
            </wp:positionH>
            <wp:positionV relativeFrom="paragraph">
              <wp:posOffset>281305</wp:posOffset>
            </wp:positionV>
            <wp:extent cx="6181725" cy="2660015"/>
            <wp:effectExtent l="0" t="0" r="9525" b="6985"/>
            <wp:wrapTight wrapText="bothSides">
              <wp:wrapPolygon edited="0">
                <wp:start x="0" y="0"/>
                <wp:lineTo x="0" y="21502"/>
                <wp:lineTo x="21567" y="21502"/>
                <wp:lineTo x="21567"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81725" cy="26600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C9244A4" w14:textId="4B77A095" w:rsidR="009A4104" w:rsidRPr="007628D6" w:rsidRDefault="009A4104" w:rsidP="009A4104">
      <w:pPr>
        <w:spacing w:line="360" w:lineRule="auto"/>
        <w:jc w:val="both"/>
        <w:rPr>
          <w:b/>
          <w:sz w:val="24"/>
          <w:szCs w:val="24"/>
          <w:u w:val="single"/>
          <w:lang w:val="bg-BG" w:eastAsia="bg-BG"/>
        </w:rPr>
      </w:pPr>
      <w:r w:rsidRPr="007628D6">
        <w:rPr>
          <w:b/>
          <w:sz w:val="24"/>
          <w:szCs w:val="24"/>
          <w:u w:val="single"/>
          <w:lang w:val="bg-BG" w:eastAsia="bg-BG"/>
        </w:rPr>
        <w:t xml:space="preserve">Попълване на секция </w:t>
      </w:r>
      <w:r w:rsidR="004F17C4" w:rsidRPr="007628D6">
        <w:rPr>
          <w:b/>
          <w:sz w:val="24"/>
          <w:szCs w:val="24"/>
          <w:u w:val="single"/>
          <w:lang w:val="bg-BG" w:eastAsia="bg-BG"/>
        </w:rPr>
        <w:t>7</w:t>
      </w:r>
      <w:r w:rsidRPr="007628D6">
        <w:rPr>
          <w:b/>
          <w:sz w:val="24"/>
          <w:szCs w:val="24"/>
          <w:u w:val="single"/>
          <w:lang w:val="bg-BG" w:eastAsia="bg-BG"/>
        </w:rPr>
        <w:t>. Бюджет (в лева)</w:t>
      </w:r>
    </w:p>
    <w:p w14:paraId="12605100" w14:textId="01EBB5CA" w:rsidR="00A378D8" w:rsidRPr="007628D6" w:rsidRDefault="00A378D8" w:rsidP="00A378D8">
      <w:pPr>
        <w:ind w:left="825"/>
        <w:rPr>
          <w:b/>
          <w:sz w:val="24"/>
          <w:szCs w:val="24"/>
          <w:u w:val="thick" w:color="000000"/>
          <w:lang w:val="bg-BG"/>
        </w:rPr>
      </w:pPr>
    </w:p>
    <w:p w14:paraId="007940FA" w14:textId="2CE52D32" w:rsidR="006E1822" w:rsidRPr="007628D6" w:rsidRDefault="00A378D8" w:rsidP="00A378D8">
      <w:pPr>
        <w:spacing w:line="360" w:lineRule="auto"/>
        <w:ind w:firstLine="708"/>
        <w:jc w:val="both"/>
        <w:rPr>
          <w:sz w:val="24"/>
          <w:szCs w:val="24"/>
          <w:lang w:val="bg-BG" w:eastAsia="bg-BG"/>
        </w:rPr>
      </w:pPr>
      <w:r w:rsidRPr="007628D6">
        <w:rPr>
          <w:sz w:val="24"/>
          <w:szCs w:val="24"/>
          <w:lang w:val="bg-BG" w:eastAsia="bg-BG"/>
        </w:rPr>
        <w:t xml:space="preserve">При попълването на секция </w:t>
      </w:r>
      <w:r w:rsidR="004F17C4" w:rsidRPr="007628D6">
        <w:rPr>
          <w:sz w:val="24"/>
          <w:szCs w:val="24"/>
          <w:lang w:val="bg-BG" w:eastAsia="bg-BG"/>
        </w:rPr>
        <w:t>7</w:t>
      </w:r>
      <w:r w:rsidRPr="007628D6">
        <w:rPr>
          <w:sz w:val="24"/>
          <w:szCs w:val="24"/>
          <w:lang w:val="bg-BG" w:eastAsia="bg-BG"/>
        </w:rPr>
        <w:t xml:space="preserve">. </w:t>
      </w:r>
      <w:r w:rsidR="003A6916">
        <w:rPr>
          <w:sz w:val="24"/>
          <w:szCs w:val="24"/>
          <w:lang w:val="bg-BG" w:eastAsia="bg-BG"/>
        </w:rPr>
        <w:t>„</w:t>
      </w:r>
      <w:r w:rsidRPr="007628D6">
        <w:rPr>
          <w:sz w:val="24"/>
          <w:szCs w:val="24"/>
          <w:lang w:val="bg-BG" w:eastAsia="bg-BG"/>
        </w:rPr>
        <w:t>Бюджет</w:t>
      </w:r>
      <w:r w:rsidR="00041F03" w:rsidRPr="007628D6">
        <w:rPr>
          <w:sz w:val="24"/>
          <w:szCs w:val="24"/>
          <w:lang w:val="bg-BG" w:eastAsia="bg-BG"/>
        </w:rPr>
        <w:t xml:space="preserve"> (в лева)</w:t>
      </w:r>
      <w:r w:rsidR="003A6916">
        <w:rPr>
          <w:sz w:val="24"/>
          <w:szCs w:val="24"/>
          <w:lang w:val="bg-BG" w:eastAsia="bg-BG"/>
        </w:rPr>
        <w:t>“</w:t>
      </w:r>
      <w:r w:rsidRPr="007628D6">
        <w:rPr>
          <w:sz w:val="24"/>
          <w:szCs w:val="24"/>
          <w:lang w:val="bg-BG" w:eastAsia="bg-BG"/>
        </w:rPr>
        <w:t xml:space="preserve">, моля да следвате указанията за допустимост на разходите, описани в т. 14 от Условията за кандидатстване. </w:t>
      </w:r>
      <w:r w:rsidR="006E1822" w:rsidRPr="007628D6">
        <w:rPr>
          <w:sz w:val="24"/>
          <w:szCs w:val="24"/>
          <w:lang w:val="bg-BG" w:eastAsia="bg-BG"/>
        </w:rPr>
        <w:t xml:space="preserve">Бюджетът се попълва в приложения формат при спазване на указанията от т. 14.2. „Допустими разходи“ в Условията за кандидатстване, </w:t>
      </w:r>
      <w:r w:rsidR="00D64072" w:rsidRPr="00D64072">
        <w:rPr>
          <w:sz w:val="24"/>
          <w:szCs w:val="24"/>
          <w:lang w:val="bg-BG" w:eastAsia="bg-BG"/>
        </w:rPr>
        <w:t>ТЕРЕС-ПО и екселски файл Актуализация</w:t>
      </w:r>
      <w:r w:rsidR="007860C0">
        <w:rPr>
          <w:sz w:val="24"/>
          <w:szCs w:val="24"/>
          <w:lang w:val="bg-BG" w:eastAsia="bg-BG"/>
        </w:rPr>
        <w:t>-</w:t>
      </w:r>
      <w:r w:rsidR="00D64072" w:rsidRPr="00D64072">
        <w:rPr>
          <w:sz w:val="24"/>
          <w:szCs w:val="24"/>
          <w:lang w:val="bg-BG" w:eastAsia="bg-BG"/>
        </w:rPr>
        <w:t>ДВО (Приложение XI от Условията за кандидатстване)</w:t>
      </w:r>
      <w:r w:rsidR="002C04C7">
        <w:rPr>
          <w:sz w:val="24"/>
          <w:szCs w:val="24"/>
          <w:lang w:val="bg-BG" w:eastAsia="bg-BG"/>
        </w:rPr>
        <w:t xml:space="preserve">, Помощна таблица </w:t>
      </w:r>
      <w:r w:rsidR="007860C0">
        <w:rPr>
          <w:sz w:val="24"/>
          <w:szCs w:val="24"/>
          <w:lang w:val="bg-BG" w:eastAsia="bg-BG"/>
        </w:rPr>
        <w:t xml:space="preserve">ДВО </w:t>
      </w:r>
      <w:r w:rsidR="002C04C7">
        <w:rPr>
          <w:sz w:val="24"/>
          <w:szCs w:val="24"/>
          <w:lang w:val="bg-BG" w:eastAsia="bg-BG"/>
        </w:rPr>
        <w:t>и Указания за попълване</w:t>
      </w:r>
      <w:r w:rsidR="00D64072">
        <w:rPr>
          <w:sz w:val="24"/>
          <w:szCs w:val="24"/>
          <w:lang w:val="bg-BG" w:eastAsia="bg-BG"/>
        </w:rPr>
        <w:t xml:space="preserve"> </w:t>
      </w:r>
      <w:r w:rsidR="00D64072">
        <w:rPr>
          <w:sz w:val="24"/>
          <w:szCs w:val="24"/>
          <w:lang w:eastAsia="bg-BG"/>
        </w:rPr>
        <w:t>(</w:t>
      </w:r>
      <w:r w:rsidR="00D64072">
        <w:rPr>
          <w:sz w:val="24"/>
          <w:szCs w:val="24"/>
          <w:lang w:val="bg-BG" w:eastAsia="bg-BG"/>
        </w:rPr>
        <w:t xml:space="preserve">Приложение </w:t>
      </w:r>
      <w:r w:rsidR="00D64072">
        <w:rPr>
          <w:sz w:val="24"/>
          <w:szCs w:val="24"/>
          <w:lang w:eastAsia="bg-BG"/>
        </w:rPr>
        <w:t xml:space="preserve">III </w:t>
      </w:r>
      <w:r w:rsidR="00D64072">
        <w:rPr>
          <w:sz w:val="24"/>
          <w:szCs w:val="24"/>
          <w:lang w:val="bg-BG" w:eastAsia="bg-BG"/>
        </w:rPr>
        <w:t>към Условията за кандидатстване</w:t>
      </w:r>
      <w:r w:rsidR="00D64072">
        <w:rPr>
          <w:sz w:val="24"/>
          <w:szCs w:val="24"/>
          <w:lang w:eastAsia="bg-BG"/>
        </w:rPr>
        <w:t>)</w:t>
      </w:r>
      <w:r w:rsidR="00D64072">
        <w:rPr>
          <w:sz w:val="24"/>
          <w:szCs w:val="24"/>
          <w:lang w:val="bg-BG" w:eastAsia="bg-BG"/>
        </w:rPr>
        <w:t>.</w:t>
      </w:r>
    </w:p>
    <w:p w14:paraId="06BF9A82" w14:textId="5CF9C848" w:rsidR="00672238" w:rsidRPr="007628D6" w:rsidRDefault="00672238" w:rsidP="00A378D8">
      <w:pPr>
        <w:spacing w:line="360" w:lineRule="auto"/>
        <w:ind w:firstLine="708"/>
        <w:jc w:val="both"/>
        <w:rPr>
          <w:sz w:val="24"/>
          <w:szCs w:val="24"/>
          <w:lang w:val="bg-BG" w:eastAsia="bg-BG"/>
        </w:rPr>
      </w:pPr>
      <w:r w:rsidRPr="007628D6">
        <w:rPr>
          <w:sz w:val="24"/>
          <w:szCs w:val="24"/>
          <w:lang w:val="bg-BG" w:eastAsia="bg-BG"/>
        </w:rPr>
        <w:t xml:space="preserve">Добавянето на разходи на ниво </w:t>
      </w:r>
      <w:r w:rsidR="00077AF6" w:rsidRPr="007628D6">
        <w:rPr>
          <w:sz w:val="24"/>
          <w:szCs w:val="24"/>
          <w:lang w:val="bg-BG" w:eastAsia="bg-BG"/>
        </w:rPr>
        <w:t xml:space="preserve">3 </w:t>
      </w:r>
      <w:r w:rsidRPr="007628D6">
        <w:rPr>
          <w:sz w:val="24"/>
          <w:szCs w:val="24"/>
          <w:lang w:val="bg-BG" w:eastAsia="bg-BG"/>
        </w:rPr>
        <w:t xml:space="preserve">става чрез полетата „Добави“, като видът разходи и колко допълнителни редове е необходимо да бъдат добавени, зависи от спецификата на </w:t>
      </w:r>
      <w:r w:rsidR="00FD3E56" w:rsidRPr="007628D6">
        <w:rPr>
          <w:sz w:val="24"/>
          <w:szCs w:val="24"/>
          <w:lang w:val="bg-BG" w:eastAsia="bg-BG"/>
        </w:rPr>
        <w:t xml:space="preserve">Вашето </w:t>
      </w:r>
      <w:r w:rsidRPr="007628D6">
        <w:rPr>
          <w:sz w:val="24"/>
          <w:szCs w:val="24"/>
          <w:lang w:val="bg-BG" w:eastAsia="bg-BG"/>
        </w:rPr>
        <w:t>проектно предложение и типа разход</w:t>
      </w:r>
      <w:r w:rsidR="001A05E1" w:rsidRPr="007628D6">
        <w:rPr>
          <w:sz w:val="24"/>
          <w:szCs w:val="24"/>
          <w:lang w:val="bg-BG" w:eastAsia="bg-BG"/>
        </w:rPr>
        <w:t>и</w:t>
      </w:r>
      <w:r w:rsidRPr="007628D6">
        <w:rPr>
          <w:sz w:val="24"/>
          <w:szCs w:val="24"/>
          <w:lang w:val="bg-BG" w:eastAsia="bg-BG"/>
        </w:rPr>
        <w:t>.</w:t>
      </w:r>
    </w:p>
    <w:p w14:paraId="6CA0DBAB" w14:textId="382C7592" w:rsidR="00C139FB" w:rsidRPr="007628D6" w:rsidRDefault="005272F2" w:rsidP="009471DD">
      <w:pPr>
        <w:spacing w:line="360" w:lineRule="auto"/>
        <w:ind w:firstLine="708"/>
        <w:jc w:val="both"/>
        <w:rPr>
          <w:sz w:val="24"/>
          <w:szCs w:val="24"/>
          <w:lang w:val="bg-BG" w:eastAsia="bg-BG"/>
        </w:rPr>
      </w:pPr>
      <w:r w:rsidRPr="007628D6">
        <w:rPr>
          <w:noProof/>
        </w:rPr>
        <w:drawing>
          <wp:anchor distT="0" distB="0" distL="114300" distR="114300" simplePos="0" relativeHeight="251673600" behindDoc="1" locked="0" layoutInCell="1" allowOverlap="1" wp14:anchorId="6DA38BF4" wp14:editId="6A824677">
            <wp:simplePos x="0" y="0"/>
            <wp:positionH relativeFrom="column">
              <wp:posOffset>-57150</wp:posOffset>
            </wp:positionH>
            <wp:positionV relativeFrom="paragraph">
              <wp:posOffset>1710690</wp:posOffset>
            </wp:positionV>
            <wp:extent cx="6302375" cy="2464435"/>
            <wp:effectExtent l="0" t="0" r="3175" b="0"/>
            <wp:wrapTight wrapText="bothSides">
              <wp:wrapPolygon edited="0">
                <wp:start x="0" y="0"/>
                <wp:lineTo x="0" y="21372"/>
                <wp:lineTo x="21546" y="21372"/>
                <wp:lineTo x="21546"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02375" cy="24644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71DD" w:rsidRPr="007628D6">
        <w:rPr>
          <w:b/>
          <w:bCs/>
          <w:sz w:val="24"/>
          <w:szCs w:val="24"/>
          <w:lang w:val="bg-BG" w:eastAsia="bg-BG"/>
        </w:rPr>
        <w:t>ВАЖНО!!!</w:t>
      </w:r>
      <w:r w:rsidR="009471DD" w:rsidRPr="007628D6">
        <w:rPr>
          <w:b/>
          <w:bCs/>
          <w:sz w:val="24"/>
          <w:szCs w:val="24"/>
          <w:lang w:eastAsia="bg-BG"/>
        </w:rPr>
        <w:t xml:space="preserve"> </w:t>
      </w:r>
      <w:r w:rsidR="00077AF6" w:rsidRPr="007628D6">
        <w:rPr>
          <w:sz w:val="24"/>
          <w:szCs w:val="24"/>
          <w:lang w:val="bg-BG" w:eastAsia="bg-BG"/>
        </w:rPr>
        <w:t>След като сте добавили необходимите разходи на</w:t>
      </w:r>
      <w:r w:rsidR="009471DD" w:rsidRPr="007628D6">
        <w:rPr>
          <w:sz w:val="24"/>
          <w:szCs w:val="24"/>
          <w:lang w:val="bg-BG" w:eastAsia="bg-BG"/>
        </w:rPr>
        <w:t xml:space="preserve"> ниво 3 (например </w:t>
      </w:r>
      <w:r w:rsidR="00287CCC" w:rsidRPr="007628D6">
        <w:rPr>
          <w:sz w:val="24"/>
          <w:szCs w:val="24"/>
          <w:lang w:val="bg-BG" w:eastAsia="bg-BG"/>
        </w:rPr>
        <w:t xml:space="preserve">бюджетен ред </w:t>
      </w:r>
      <w:r w:rsidR="009471DD" w:rsidRPr="007628D6">
        <w:rPr>
          <w:sz w:val="24"/>
          <w:szCs w:val="24"/>
          <w:lang w:val="bg-BG" w:eastAsia="bg-BG"/>
        </w:rPr>
        <w:t xml:space="preserve">1.1. и т.н.) чрез </w:t>
      </w:r>
      <w:r w:rsidR="00077AF6" w:rsidRPr="007628D6">
        <w:rPr>
          <w:sz w:val="24"/>
          <w:szCs w:val="24"/>
          <w:lang w:val="bg-BG" w:eastAsia="bg-BG"/>
        </w:rPr>
        <w:t xml:space="preserve">натискане на </w:t>
      </w:r>
      <w:r w:rsidR="009471DD" w:rsidRPr="007628D6">
        <w:rPr>
          <w:sz w:val="24"/>
          <w:szCs w:val="24"/>
          <w:lang w:val="bg-BG" w:eastAsia="bg-BG"/>
        </w:rPr>
        <w:t>бутон „</w:t>
      </w:r>
      <w:r w:rsidR="00077AF6" w:rsidRPr="007628D6">
        <w:rPr>
          <w:b/>
          <w:bCs/>
          <w:sz w:val="24"/>
          <w:szCs w:val="24"/>
          <w:lang w:val="bg-BG" w:eastAsia="bg-BG"/>
        </w:rPr>
        <w:t>Детайли</w:t>
      </w:r>
      <w:r w:rsidR="009471DD" w:rsidRPr="007628D6">
        <w:rPr>
          <w:sz w:val="24"/>
          <w:szCs w:val="24"/>
          <w:lang w:val="bg-BG" w:eastAsia="bg-BG"/>
        </w:rPr>
        <w:t xml:space="preserve">“ </w:t>
      </w:r>
      <w:r w:rsidR="00077AF6" w:rsidRPr="007628D6">
        <w:rPr>
          <w:sz w:val="24"/>
          <w:szCs w:val="24"/>
          <w:u w:val="single"/>
          <w:lang w:val="bg-BG" w:eastAsia="bg-BG"/>
        </w:rPr>
        <w:t xml:space="preserve">за всеки един </w:t>
      </w:r>
      <w:r w:rsidR="005C68DE" w:rsidRPr="007628D6">
        <w:rPr>
          <w:sz w:val="24"/>
          <w:szCs w:val="24"/>
          <w:u w:val="single"/>
          <w:lang w:val="bg-BG" w:eastAsia="bg-BG"/>
        </w:rPr>
        <w:t>бюджетен ред</w:t>
      </w:r>
      <w:r w:rsidR="00077AF6" w:rsidRPr="007628D6">
        <w:rPr>
          <w:sz w:val="24"/>
          <w:szCs w:val="24"/>
          <w:u w:val="single"/>
          <w:lang w:val="bg-BG" w:eastAsia="bg-BG"/>
        </w:rPr>
        <w:t xml:space="preserve"> </w:t>
      </w:r>
      <w:r w:rsidR="00077AF6" w:rsidRPr="007628D6">
        <w:rPr>
          <w:sz w:val="24"/>
          <w:szCs w:val="24"/>
          <w:u w:val="single"/>
          <w:lang w:val="bg-BG" w:eastAsia="bg-BG"/>
        </w:rPr>
        <w:lastRenderedPageBreak/>
        <w:t>на ниво 3</w:t>
      </w:r>
      <w:r w:rsidR="00077AF6" w:rsidRPr="007628D6">
        <w:rPr>
          <w:sz w:val="24"/>
          <w:szCs w:val="24"/>
          <w:lang w:val="bg-BG" w:eastAsia="bg-BG"/>
        </w:rPr>
        <w:t xml:space="preserve"> </w:t>
      </w:r>
      <w:r w:rsidR="005C68DE" w:rsidRPr="007628D6">
        <w:rPr>
          <w:sz w:val="24"/>
          <w:szCs w:val="24"/>
          <w:lang w:val="bg-BG" w:eastAsia="bg-BG"/>
        </w:rPr>
        <w:t>трябва да се попълни информацията от падащите менюта в полета „Организация“, „Местонахождение (Място на изпълнение на проекта)“, „Дейност“, „Индикатори“ и „Режим на помощ“</w:t>
      </w:r>
      <w:r w:rsidR="00C139FB" w:rsidRPr="007628D6">
        <w:rPr>
          <w:sz w:val="24"/>
          <w:szCs w:val="24"/>
          <w:lang w:val="bg-BG" w:eastAsia="bg-BG"/>
        </w:rPr>
        <w:t xml:space="preserve">. </w:t>
      </w:r>
      <w:r w:rsidR="005C68DE" w:rsidRPr="007628D6">
        <w:rPr>
          <w:sz w:val="24"/>
          <w:szCs w:val="24"/>
          <w:lang w:val="bg-BG" w:eastAsia="bg-BG"/>
        </w:rPr>
        <w:t xml:space="preserve"> </w:t>
      </w:r>
      <w:r w:rsidR="00C139FB" w:rsidRPr="007628D6">
        <w:rPr>
          <w:sz w:val="24"/>
          <w:szCs w:val="24"/>
          <w:lang w:val="bg-BG" w:eastAsia="bg-BG"/>
        </w:rPr>
        <w:t>З</w:t>
      </w:r>
      <w:r w:rsidR="005C68DE" w:rsidRPr="007628D6">
        <w:rPr>
          <w:sz w:val="24"/>
          <w:szCs w:val="24"/>
          <w:lang w:val="bg-BG" w:eastAsia="bg-BG"/>
        </w:rPr>
        <w:t>а бюджетни</w:t>
      </w:r>
      <w:r w:rsidR="00C139FB" w:rsidRPr="007628D6">
        <w:rPr>
          <w:sz w:val="24"/>
          <w:szCs w:val="24"/>
          <w:lang w:val="bg-BG" w:eastAsia="bg-BG"/>
        </w:rPr>
        <w:t>те</w:t>
      </w:r>
      <w:r w:rsidR="005C68DE" w:rsidRPr="007628D6">
        <w:rPr>
          <w:sz w:val="24"/>
          <w:szCs w:val="24"/>
          <w:lang w:val="bg-BG" w:eastAsia="bg-BG"/>
        </w:rPr>
        <w:t xml:space="preserve"> редове </w:t>
      </w:r>
      <w:r w:rsidR="00295D4F" w:rsidRPr="007628D6">
        <w:rPr>
          <w:sz w:val="24"/>
          <w:szCs w:val="24"/>
          <w:lang w:val="bg-BG" w:eastAsia="bg-BG"/>
        </w:rPr>
        <w:t xml:space="preserve">на трето ниво </w:t>
      </w:r>
      <w:r w:rsidR="002859B2" w:rsidRPr="007628D6">
        <w:rPr>
          <w:sz w:val="24"/>
          <w:szCs w:val="24"/>
          <w:lang w:val="bg-BG" w:eastAsia="bg-BG"/>
        </w:rPr>
        <w:t>от раздел II. ЕДИННА СТАВКА</w:t>
      </w:r>
      <w:r w:rsidR="005C68DE" w:rsidRPr="007628D6">
        <w:rPr>
          <w:sz w:val="24"/>
          <w:szCs w:val="24"/>
          <w:lang w:val="bg-BG" w:eastAsia="bg-BG"/>
        </w:rPr>
        <w:t xml:space="preserve">, </w:t>
      </w:r>
      <w:r w:rsidR="00C139FB" w:rsidRPr="007628D6">
        <w:rPr>
          <w:sz w:val="24"/>
          <w:szCs w:val="24"/>
          <w:lang w:val="bg-BG" w:eastAsia="bg-BG"/>
        </w:rPr>
        <w:t xml:space="preserve">в поле „Дейност“ следва да </w:t>
      </w:r>
      <w:r w:rsidR="002859B2" w:rsidRPr="007628D6">
        <w:rPr>
          <w:sz w:val="24"/>
          <w:szCs w:val="24"/>
          <w:lang w:val="bg-BG" w:eastAsia="bg-BG"/>
        </w:rPr>
        <w:t xml:space="preserve">се </w:t>
      </w:r>
      <w:r w:rsidR="00C139FB" w:rsidRPr="007628D6">
        <w:rPr>
          <w:sz w:val="24"/>
          <w:szCs w:val="24"/>
          <w:lang w:val="bg-BG" w:eastAsia="bg-BG"/>
        </w:rPr>
        <w:t>избере Дейност 1</w:t>
      </w:r>
      <w:r w:rsidR="00A96121">
        <w:rPr>
          <w:sz w:val="24"/>
          <w:szCs w:val="24"/>
          <w:lang w:val="bg-BG" w:eastAsia="bg-BG"/>
        </w:rPr>
        <w:t xml:space="preserve"> или Дейност 2.1., които са задължителни.</w:t>
      </w:r>
    </w:p>
    <w:p w14:paraId="249DF7A6" w14:textId="6D40803D" w:rsidR="00C139FB" w:rsidRPr="007628D6" w:rsidRDefault="00C139FB" w:rsidP="009471DD">
      <w:pPr>
        <w:spacing w:line="360" w:lineRule="auto"/>
        <w:ind w:firstLine="708"/>
        <w:jc w:val="both"/>
        <w:rPr>
          <w:sz w:val="24"/>
          <w:szCs w:val="24"/>
          <w:lang w:val="bg-BG" w:eastAsia="bg-BG"/>
        </w:rPr>
      </w:pPr>
    </w:p>
    <w:p w14:paraId="63BAEA5E" w14:textId="18A84BBB" w:rsidR="00731041" w:rsidRPr="007628D6" w:rsidRDefault="00176551" w:rsidP="00176551">
      <w:pPr>
        <w:spacing w:line="360" w:lineRule="auto"/>
        <w:jc w:val="both"/>
        <w:rPr>
          <w:rFonts w:eastAsia="Calibri"/>
          <w:sz w:val="24"/>
          <w:szCs w:val="24"/>
          <w:lang w:val="bg-BG"/>
        </w:rPr>
      </w:pPr>
      <w:r w:rsidRPr="007628D6">
        <w:rPr>
          <w:rFonts w:eastAsia="Calibri"/>
          <w:sz w:val="24"/>
          <w:szCs w:val="24"/>
          <w:lang w:val="bg-BG"/>
        </w:rPr>
        <w:t xml:space="preserve">По отношение на </w:t>
      </w:r>
      <w:r w:rsidRPr="007628D6">
        <w:rPr>
          <w:rFonts w:eastAsia="Calibri"/>
          <w:b/>
          <w:bCs/>
          <w:sz w:val="24"/>
          <w:szCs w:val="24"/>
          <w:lang w:val="bg-BG"/>
        </w:rPr>
        <w:t>поле „Режим на помощ“</w:t>
      </w:r>
      <w:r w:rsidR="00BB23DF" w:rsidRPr="007628D6">
        <w:t xml:space="preserve"> </w:t>
      </w:r>
      <w:r w:rsidR="00BB23DF" w:rsidRPr="007628D6">
        <w:rPr>
          <w:rFonts w:eastAsia="Calibri"/>
          <w:sz w:val="24"/>
          <w:szCs w:val="24"/>
          <w:lang w:val="bg-BG"/>
        </w:rPr>
        <w:t xml:space="preserve">кандидатът следва да съобрази и </w:t>
      </w:r>
      <w:r w:rsidR="00BB23DF" w:rsidRPr="007628D6">
        <w:rPr>
          <w:rFonts w:eastAsia="Calibri"/>
          <w:b/>
          <w:bCs/>
          <w:sz w:val="24"/>
          <w:szCs w:val="24"/>
          <w:lang w:val="bg-BG"/>
        </w:rPr>
        <w:t>избере режима на помощ</w:t>
      </w:r>
      <w:r w:rsidR="00BB23DF" w:rsidRPr="007628D6">
        <w:rPr>
          <w:rFonts w:eastAsia="Calibri"/>
          <w:sz w:val="24"/>
          <w:szCs w:val="24"/>
          <w:lang w:val="bg-BG"/>
        </w:rPr>
        <w:t>, под който съответният разход ще бъде финансиран.</w:t>
      </w:r>
      <w:r w:rsidR="006E4F19" w:rsidRPr="007628D6">
        <w:rPr>
          <w:rFonts w:eastAsia="Calibri"/>
          <w:sz w:val="24"/>
          <w:szCs w:val="24"/>
          <w:lang w:val="bg-BG"/>
        </w:rPr>
        <w:t xml:space="preserve"> </w:t>
      </w:r>
      <w:r w:rsidR="006E4F19" w:rsidRPr="007628D6">
        <w:rPr>
          <w:rFonts w:eastAsia="Calibri"/>
          <w:b/>
          <w:bCs/>
          <w:sz w:val="24"/>
          <w:szCs w:val="24"/>
          <w:lang w:val="bg-BG"/>
        </w:rPr>
        <w:t xml:space="preserve">За всеки бюджетен ред от ниво 3 се избира задължително режимът на помощ – НП (неприложимо) </w:t>
      </w:r>
      <w:r w:rsidR="006E4F19" w:rsidRPr="007628D6">
        <w:rPr>
          <w:rFonts w:eastAsia="Calibri"/>
          <w:b/>
          <w:bCs/>
          <w:sz w:val="24"/>
          <w:szCs w:val="24"/>
          <w:u w:val="single"/>
          <w:lang w:val="bg-BG"/>
        </w:rPr>
        <w:t>или</w:t>
      </w:r>
      <w:r w:rsidR="006E4F19" w:rsidRPr="007628D6">
        <w:rPr>
          <w:rFonts w:eastAsia="Calibri"/>
          <w:b/>
          <w:bCs/>
          <w:sz w:val="24"/>
          <w:szCs w:val="24"/>
          <w:lang w:val="bg-BG"/>
        </w:rPr>
        <w:t xml:space="preserve"> </w:t>
      </w:r>
      <w:proofErr w:type="spellStart"/>
      <w:r w:rsidR="006E4F19" w:rsidRPr="007628D6">
        <w:rPr>
          <w:rFonts w:eastAsia="Calibri"/>
          <w:b/>
          <w:bCs/>
          <w:sz w:val="24"/>
          <w:szCs w:val="24"/>
          <w:lang w:val="bg-BG"/>
        </w:rPr>
        <w:t>dm</w:t>
      </w:r>
      <w:proofErr w:type="spellEnd"/>
      <w:r w:rsidR="006E4F19" w:rsidRPr="007628D6">
        <w:rPr>
          <w:rFonts w:eastAsia="Calibri"/>
          <w:b/>
          <w:bCs/>
          <w:sz w:val="24"/>
          <w:szCs w:val="24"/>
          <w:lang w:val="bg-BG"/>
        </w:rPr>
        <w:t xml:space="preserve"> (минимална помощ).</w:t>
      </w:r>
    </w:p>
    <w:p w14:paraId="57C533E4" w14:textId="5DDB5F0E" w:rsidR="00731041" w:rsidRPr="007628D6" w:rsidRDefault="00731041" w:rsidP="00731041">
      <w:pPr>
        <w:jc w:val="both"/>
        <w:rPr>
          <w:rFonts w:eastAsia="Calibri"/>
          <w:sz w:val="24"/>
          <w:szCs w:val="24"/>
          <w:lang w:val="bg-BG"/>
        </w:rPr>
      </w:pPr>
    </w:p>
    <w:p w14:paraId="01B0374F" w14:textId="4F620229" w:rsidR="00731041" w:rsidRPr="00DE5786" w:rsidRDefault="00731041" w:rsidP="00FD3E56">
      <w:pPr>
        <w:spacing w:after="200" w:line="360" w:lineRule="auto"/>
        <w:jc w:val="both"/>
        <w:rPr>
          <w:rFonts w:eastAsia="Calibri"/>
        </w:rPr>
      </w:pPr>
      <w:r w:rsidRPr="007628D6">
        <w:rPr>
          <w:rFonts w:eastAsia="Calibri"/>
          <w:bCs/>
          <w:sz w:val="24"/>
          <w:szCs w:val="24"/>
          <w:lang w:val="bg-BG"/>
        </w:rPr>
        <w:t xml:space="preserve">По отношение на </w:t>
      </w:r>
      <w:r w:rsidRPr="007628D6">
        <w:rPr>
          <w:rFonts w:eastAsia="Calibri"/>
          <w:b/>
          <w:sz w:val="24"/>
          <w:szCs w:val="24"/>
          <w:lang w:val="bg-BG"/>
        </w:rPr>
        <w:t>поле „Индикатори“</w:t>
      </w:r>
      <w:r w:rsidRPr="007628D6">
        <w:rPr>
          <w:rFonts w:eastAsia="Calibri"/>
          <w:sz w:val="24"/>
          <w:szCs w:val="24"/>
          <w:lang w:val="bg-BG"/>
        </w:rPr>
        <w:t xml:space="preserve"> в рамките на това поле следва да бъде посочено конкретният разход от ниво 3 към кой</w:t>
      </w:r>
      <w:r w:rsidR="00641B46" w:rsidRPr="007628D6">
        <w:rPr>
          <w:rFonts w:eastAsia="Calibri"/>
          <w:sz w:val="24"/>
          <w:szCs w:val="24"/>
          <w:lang w:val="bg-BG"/>
        </w:rPr>
        <w:t>/кои</w:t>
      </w:r>
      <w:r w:rsidRPr="007628D6">
        <w:rPr>
          <w:rFonts w:eastAsia="Calibri"/>
          <w:sz w:val="24"/>
          <w:szCs w:val="24"/>
          <w:lang w:val="bg-BG"/>
        </w:rPr>
        <w:t xml:space="preserve"> индикатор</w:t>
      </w:r>
      <w:r w:rsidR="00923452" w:rsidRPr="007628D6">
        <w:rPr>
          <w:rFonts w:eastAsia="Calibri"/>
          <w:sz w:val="24"/>
          <w:szCs w:val="24"/>
          <w:lang w:val="bg-BG"/>
        </w:rPr>
        <w:t>/и</w:t>
      </w:r>
      <w:r w:rsidRPr="007628D6">
        <w:rPr>
          <w:rFonts w:eastAsia="Calibri"/>
          <w:sz w:val="24"/>
          <w:szCs w:val="24"/>
          <w:lang w:val="bg-BG"/>
        </w:rPr>
        <w:t xml:space="preserve"> се отнася</w:t>
      </w:r>
      <w:r w:rsidR="00B76073" w:rsidRPr="007628D6">
        <w:rPr>
          <w:rFonts w:eastAsia="Calibri"/>
          <w:sz w:val="24"/>
          <w:szCs w:val="24"/>
          <w:lang w:val="bg-BG"/>
        </w:rPr>
        <w:t xml:space="preserve"> в съответствие с </w:t>
      </w:r>
      <w:r w:rsidR="007860C0" w:rsidRPr="008F0B88">
        <w:rPr>
          <w:sz w:val="24"/>
          <w:szCs w:val="24"/>
          <w:lang w:val="bg-BG"/>
        </w:rPr>
        <w:t>работен лист „Пример бюджет ИСУН“ на Помощна таблица ДВО</w:t>
      </w:r>
      <w:r w:rsidR="007860C0" w:rsidRPr="007628D6">
        <w:rPr>
          <w:rFonts w:eastAsia="Calibri"/>
          <w:sz w:val="24"/>
          <w:szCs w:val="24"/>
          <w:lang w:val="bg-BG"/>
        </w:rPr>
        <w:t xml:space="preserve"> </w:t>
      </w:r>
      <w:r w:rsidR="00B76073" w:rsidRPr="007628D6">
        <w:rPr>
          <w:rFonts w:eastAsia="Calibri"/>
          <w:sz w:val="24"/>
          <w:szCs w:val="24"/>
          <w:lang w:val="bg-BG"/>
        </w:rPr>
        <w:t>(Приложение I</w:t>
      </w:r>
      <w:r w:rsidR="00790EC6">
        <w:rPr>
          <w:rFonts w:eastAsia="Calibri"/>
          <w:sz w:val="24"/>
          <w:szCs w:val="24"/>
        </w:rPr>
        <w:t>II</w:t>
      </w:r>
      <w:r w:rsidR="00B76073" w:rsidRPr="007628D6">
        <w:rPr>
          <w:rFonts w:eastAsia="Calibri"/>
          <w:sz w:val="24"/>
          <w:szCs w:val="24"/>
          <w:lang w:val="bg-BG"/>
        </w:rPr>
        <w:t>)</w:t>
      </w:r>
      <w:r w:rsidR="00D64072">
        <w:rPr>
          <w:rFonts w:eastAsia="Calibri"/>
          <w:sz w:val="24"/>
          <w:szCs w:val="24"/>
        </w:rPr>
        <w:t xml:space="preserve"> </w:t>
      </w:r>
      <w:r w:rsidR="00D64072">
        <w:rPr>
          <w:rFonts w:eastAsia="Calibri"/>
          <w:sz w:val="24"/>
          <w:szCs w:val="24"/>
          <w:lang w:val="bg-BG"/>
        </w:rPr>
        <w:t xml:space="preserve">и </w:t>
      </w:r>
      <w:r w:rsidR="00D0472B">
        <w:rPr>
          <w:rFonts w:eastAsia="Calibri"/>
          <w:sz w:val="24"/>
          <w:szCs w:val="24"/>
          <w:lang w:val="bg-BG"/>
        </w:rPr>
        <w:t>Условията за кандидат</w:t>
      </w:r>
      <w:r w:rsidR="0001135A">
        <w:rPr>
          <w:rFonts w:eastAsia="Calibri"/>
          <w:sz w:val="24"/>
          <w:szCs w:val="24"/>
          <w:lang w:val="bg-BG"/>
        </w:rPr>
        <w:t>ст</w:t>
      </w:r>
      <w:r w:rsidR="00D0472B">
        <w:rPr>
          <w:rFonts w:eastAsia="Calibri"/>
          <w:sz w:val="24"/>
          <w:szCs w:val="24"/>
          <w:lang w:val="bg-BG"/>
        </w:rPr>
        <w:t>ване</w:t>
      </w:r>
      <w:r w:rsidR="003E0202" w:rsidRPr="007628D6">
        <w:rPr>
          <w:rFonts w:eastAsia="Calibri"/>
          <w:sz w:val="24"/>
          <w:szCs w:val="24"/>
          <w:lang w:val="bg-BG"/>
        </w:rPr>
        <w:t xml:space="preserve">. </w:t>
      </w:r>
    </w:p>
    <w:p w14:paraId="5BE036B0" w14:textId="4B8E3941" w:rsidR="00A742D1" w:rsidRPr="00976CA4" w:rsidRDefault="00731041" w:rsidP="00F310B4">
      <w:pPr>
        <w:spacing w:after="120" w:line="360" w:lineRule="auto"/>
        <w:jc w:val="both"/>
        <w:rPr>
          <w:sz w:val="24"/>
          <w:szCs w:val="24"/>
          <w:lang w:val="bg-BG" w:eastAsia="bg-BG"/>
        </w:rPr>
      </w:pPr>
      <w:r w:rsidRPr="007628D6">
        <w:rPr>
          <w:rFonts w:eastAsia="Calibri"/>
          <w:bCs/>
          <w:sz w:val="24"/>
          <w:szCs w:val="24"/>
          <w:lang w:val="bg-BG"/>
        </w:rPr>
        <w:t xml:space="preserve">По отношение на </w:t>
      </w:r>
      <w:r w:rsidRPr="007628D6">
        <w:rPr>
          <w:rFonts w:eastAsia="Calibri"/>
          <w:b/>
          <w:sz w:val="24"/>
          <w:szCs w:val="24"/>
          <w:lang w:val="bg-BG"/>
        </w:rPr>
        <w:t>поле „Местонахождение</w:t>
      </w:r>
      <w:r w:rsidRPr="007628D6">
        <w:rPr>
          <w:rFonts w:eastAsia="Calibri"/>
          <w:sz w:val="24"/>
          <w:szCs w:val="24"/>
          <w:lang w:val="bg-BG"/>
        </w:rPr>
        <w:t xml:space="preserve"> (Място на изпълнение на проекта)“</w:t>
      </w:r>
      <w:r w:rsidR="0042528A" w:rsidRPr="007628D6">
        <w:rPr>
          <w:rFonts w:eastAsia="Calibri"/>
          <w:bCs/>
          <w:sz w:val="24"/>
          <w:szCs w:val="24"/>
          <w:lang w:val="bg-BG"/>
        </w:rPr>
        <w:t>, полето ще бъде автоматично попълнено на база информацията</w:t>
      </w:r>
      <w:r w:rsidR="0042528A" w:rsidRPr="007628D6">
        <w:rPr>
          <w:sz w:val="24"/>
          <w:szCs w:val="24"/>
          <w:lang w:val="bg-BG" w:eastAsia="bg-BG"/>
        </w:rPr>
        <w:t xml:space="preserve">, посочена в </w:t>
      </w:r>
      <w:r w:rsidR="00DA3287" w:rsidRPr="007628D6">
        <w:rPr>
          <w:sz w:val="24"/>
          <w:szCs w:val="24"/>
          <w:lang w:val="bg-BG" w:eastAsia="bg-BG"/>
        </w:rPr>
        <w:t>секция 1</w:t>
      </w:r>
      <w:r w:rsidR="0042528A" w:rsidRPr="007628D6">
        <w:rPr>
          <w:sz w:val="24"/>
          <w:szCs w:val="24"/>
          <w:lang w:val="bg-BG" w:eastAsia="bg-BG"/>
        </w:rPr>
        <w:t xml:space="preserve"> „Основни данни“</w:t>
      </w:r>
      <w:r w:rsidR="00976CA4">
        <w:rPr>
          <w:sz w:val="24"/>
          <w:szCs w:val="24"/>
          <w:lang w:val="bg-BG" w:eastAsia="bg-BG"/>
        </w:rPr>
        <w:t xml:space="preserve">, ако по проектното предложение е въведено само едно място на изпълнение на проекта. В случай че в </w:t>
      </w:r>
      <w:r w:rsidR="00976CA4" w:rsidRPr="007628D6">
        <w:rPr>
          <w:sz w:val="24"/>
          <w:szCs w:val="24"/>
          <w:lang w:val="bg-BG" w:eastAsia="bg-BG"/>
        </w:rPr>
        <w:t>секция 1 „Основни данни“</w:t>
      </w:r>
      <w:r w:rsidR="00976CA4">
        <w:rPr>
          <w:sz w:val="24"/>
          <w:szCs w:val="24"/>
          <w:lang w:val="bg-BG" w:eastAsia="bg-BG"/>
        </w:rPr>
        <w:t xml:space="preserve"> е посочено повече от едно място на изпълнение на проекта в </w:t>
      </w:r>
      <w:r w:rsidR="00976CA4" w:rsidRPr="007628D6">
        <w:rPr>
          <w:rFonts w:eastAsia="Calibri"/>
          <w:b/>
          <w:sz w:val="24"/>
          <w:szCs w:val="24"/>
          <w:lang w:val="bg-BG"/>
        </w:rPr>
        <w:t>поле „Местонахождение</w:t>
      </w:r>
      <w:r w:rsidR="00976CA4" w:rsidRPr="007628D6">
        <w:rPr>
          <w:rFonts w:eastAsia="Calibri"/>
          <w:sz w:val="24"/>
          <w:szCs w:val="24"/>
          <w:lang w:val="bg-BG"/>
        </w:rPr>
        <w:t xml:space="preserve"> (Място на изпълнение на проекта)“</w:t>
      </w:r>
      <w:r w:rsidR="00976CA4">
        <w:rPr>
          <w:rFonts w:eastAsia="Calibri"/>
          <w:sz w:val="24"/>
          <w:szCs w:val="24"/>
          <w:lang w:val="bg-BG"/>
        </w:rPr>
        <w:t xml:space="preserve"> </w:t>
      </w:r>
      <w:r w:rsidR="00725935">
        <w:rPr>
          <w:rFonts w:eastAsia="Calibri"/>
          <w:sz w:val="24"/>
          <w:szCs w:val="24"/>
          <w:lang w:val="bg-BG"/>
        </w:rPr>
        <w:t xml:space="preserve">от падащото меню </w:t>
      </w:r>
      <w:r w:rsidR="00976CA4">
        <w:rPr>
          <w:rFonts w:eastAsia="Calibri"/>
          <w:sz w:val="24"/>
          <w:szCs w:val="24"/>
          <w:lang w:val="bg-BG"/>
        </w:rPr>
        <w:t xml:space="preserve">следва да </w:t>
      </w:r>
      <w:r w:rsidR="00D776EE">
        <w:rPr>
          <w:rFonts w:eastAsia="Calibri"/>
          <w:sz w:val="24"/>
          <w:szCs w:val="24"/>
          <w:lang w:val="bg-BG"/>
        </w:rPr>
        <w:t xml:space="preserve">бъде </w:t>
      </w:r>
      <w:r w:rsidR="00725935">
        <w:rPr>
          <w:rFonts w:eastAsia="Calibri"/>
          <w:sz w:val="24"/>
          <w:szCs w:val="24"/>
          <w:lang w:val="bg-BG"/>
        </w:rPr>
        <w:t xml:space="preserve">избрано </w:t>
      </w:r>
      <w:r w:rsidR="00725935">
        <w:rPr>
          <w:sz w:val="24"/>
          <w:szCs w:val="24"/>
          <w:lang w:val="bg-BG" w:eastAsia="bg-BG"/>
        </w:rPr>
        <w:t>мястото на изпълнение на проекта, приложим</w:t>
      </w:r>
      <w:r w:rsidR="00D776EE">
        <w:rPr>
          <w:sz w:val="24"/>
          <w:szCs w:val="24"/>
          <w:lang w:val="bg-BG" w:eastAsia="bg-BG"/>
        </w:rPr>
        <w:t>о</w:t>
      </w:r>
      <w:r w:rsidR="00725935">
        <w:rPr>
          <w:sz w:val="24"/>
          <w:szCs w:val="24"/>
          <w:lang w:val="bg-BG" w:eastAsia="bg-BG"/>
        </w:rPr>
        <w:t xml:space="preserve"> към съответния разход.</w:t>
      </w:r>
    </w:p>
    <w:p w14:paraId="66323F3A" w14:textId="73A50DF4" w:rsidR="00A378D8" w:rsidRPr="007628D6" w:rsidRDefault="00A378D8" w:rsidP="00A378D8">
      <w:pPr>
        <w:spacing w:line="360" w:lineRule="auto"/>
        <w:ind w:firstLine="708"/>
        <w:jc w:val="both"/>
        <w:rPr>
          <w:sz w:val="24"/>
          <w:szCs w:val="24"/>
          <w:lang w:val="bg-BG" w:eastAsia="bg-BG"/>
        </w:rPr>
      </w:pPr>
      <w:r w:rsidRPr="007628D6">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7628D6">
        <w:rPr>
          <w:sz w:val="24"/>
          <w:szCs w:val="24"/>
          <w:u w:val="single"/>
          <w:lang w:val="bg-BG" w:eastAsia="bg-BG"/>
        </w:rPr>
        <w:t>Задължително е</w:t>
      </w:r>
      <w:r w:rsidRPr="007628D6">
        <w:rPr>
          <w:sz w:val="24"/>
          <w:szCs w:val="24"/>
          <w:lang w:val="bg-BG" w:eastAsia="bg-BG"/>
        </w:rPr>
        <w:t xml:space="preserve"> при формиране на бюджета да се съобразите с посочените в т. 14.2 на Условията за кандидатстване </w:t>
      </w:r>
      <w:r w:rsidR="00D64072">
        <w:rPr>
          <w:sz w:val="24"/>
          <w:szCs w:val="24"/>
          <w:lang w:val="bg-BG" w:eastAsia="bg-BG"/>
        </w:rPr>
        <w:t>изисквания</w:t>
      </w:r>
      <w:r w:rsidR="00D64072" w:rsidRPr="007628D6">
        <w:rPr>
          <w:sz w:val="24"/>
          <w:szCs w:val="24"/>
          <w:lang w:val="bg-BG" w:eastAsia="bg-BG"/>
        </w:rPr>
        <w:t xml:space="preserve"> </w:t>
      </w:r>
      <w:r w:rsidRPr="007628D6">
        <w:rPr>
          <w:sz w:val="24"/>
          <w:szCs w:val="24"/>
          <w:lang w:val="bg-BG" w:eastAsia="bg-BG"/>
        </w:rPr>
        <w:t xml:space="preserve">за съответните видове </w:t>
      </w:r>
      <w:r w:rsidR="008221E2" w:rsidRPr="007628D6">
        <w:rPr>
          <w:sz w:val="24"/>
          <w:szCs w:val="24"/>
          <w:lang w:val="bg-BG" w:eastAsia="bg-BG"/>
        </w:rPr>
        <w:t xml:space="preserve">допустими </w:t>
      </w:r>
      <w:r w:rsidRPr="007628D6">
        <w:rPr>
          <w:sz w:val="24"/>
          <w:szCs w:val="24"/>
          <w:lang w:val="bg-BG" w:eastAsia="bg-BG"/>
        </w:rPr>
        <w:t>разходи</w:t>
      </w:r>
      <w:r w:rsidR="001739A1" w:rsidRPr="007628D6">
        <w:rPr>
          <w:sz w:val="24"/>
          <w:szCs w:val="24"/>
          <w:lang w:val="bg-BG" w:eastAsia="bg-BG"/>
        </w:rPr>
        <w:t>, единични разходи, еднократни суми, единна ставка</w:t>
      </w:r>
      <w:r w:rsidRPr="007628D6">
        <w:rPr>
          <w:sz w:val="24"/>
          <w:szCs w:val="24"/>
          <w:lang w:val="bg-BG" w:eastAsia="bg-BG"/>
        </w:rPr>
        <w:t xml:space="preserve">. </w:t>
      </w:r>
    </w:p>
    <w:p w14:paraId="7949A7D9" w14:textId="7480E8A0" w:rsidR="008C3136" w:rsidRPr="007628D6" w:rsidRDefault="00F06BF3" w:rsidP="005272F2">
      <w:pPr>
        <w:spacing w:line="360" w:lineRule="auto"/>
        <w:ind w:firstLine="708"/>
        <w:jc w:val="both"/>
        <w:rPr>
          <w:sz w:val="24"/>
          <w:szCs w:val="24"/>
          <w:lang w:val="bg-BG" w:eastAsia="bg-BG"/>
        </w:rPr>
      </w:pPr>
      <w:r w:rsidRPr="007628D6">
        <w:rPr>
          <w:noProof/>
        </w:rPr>
        <w:lastRenderedPageBreak/>
        <w:drawing>
          <wp:anchor distT="0" distB="0" distL="114300" distR="114300" simplePos="0" relativeHeight="251676672" behindDoc="1" locked="0" layoutInCell="1" allowOverlap="1" wp14:anchorId="50C96DB3" wp14:editId="2EC9B026">
            <wp:simplePos x="0" y="0"/>
            <wp:positionH relativeFrom="column">
              <wp:posOffset>-31750</wp:posOffset>
            </wp:positionH>
            <wp:positionV relativeFrom="paragraph">
              <wp:posOffset>1356995</wp:posOffset>
            </wp:positionV>
            <wp:extent cx="6032500" cy="3010535"/>
            <wp:effectExtent l="0" t="0" r="6350" b="0"/>
            <wp:wrapTight wrapText="bothSides">
              <wp:wrapPolygon edited="0">
                <wp:start x="0" y="0"/>
                <wp:lineTo x="0" y="21459"/>
                <wp:lineTo x="21555" y="21459"/>
                <wp:lineTo x="21555"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32500" cy="3010535"/>
                    </a:xfrm>
                    <a:prstGeom prst="rect">
                      <a:avLst/>
                    </a:prstGeom>
                    <a:noFill/>
                    <a:ln>
                      <a:noFill/>
                    </a:ln>
                  </pic:spPr>
                </pic:pic>
              </a:graphicData>
            </a:graphic>
            <wp14:sizeRelH relativeFrom="margin">
              <wp14:pctWidth>0</wp14:pctWidth>
            </wp14:sizeRelH>
          </wp:anchor>
        </w:drawing>
      </w:r>
      <w:r w:rsidR="00FF5A2F" w:rsidRPr="007628D6">
        <w:rPr>
          <w:sz w:val="24"/>
          <w:szCs w:val="24"/>
          <w:lang w:val="bg-BG" w:eastAsia="bg-BG"/>
        </w:rPr>
        <w:t xml:space="preserve">След натискане на бутон „Провери формуляра за грешки“ системата извежда съответните „Предупреждения“, и в този случай е необходимо да </w:t>
      </w:r>
      <w:r w:rsidR="0079063B" w:rsidRPr="007628D6">
        <w:rPr>
          <w:sz w:val="24"/>
          <w:szCs w:val="24"/>
          <w:lang w:val="bg-BG" w:eastAsia="bg-BG"/>
        </w:rPr>
        <w:t>отстраните съответните грешки</w:t>
      </w:r>
      <w:r w:rsidR="00FF5A2F" w:rsidRPr="007628D6">
        <w:rPr>
          <w:sz w:val="24"/>
          <w:szCs w:val="24"/>
          <w:lang w:val="bg-BG" w:eastAsia="bg-BG"/>
        </w:rPr>
        <w:t>, съгласно Условията за кандидатстване.</w:t>
      </w:r>
      <w:r w:rsidR="0065768F" w:rsidRPr="007628D6">
        <w:t xml:space="preserve"> </w:t>
      </w:r>
      <w:r w:rsidR="0065768F" w:rsidRPr="007628D6">
        <w:rPr>
          <w:sz w:val="24"/>
          <w:szCs w:val="24"/>
          <w:lang w:val="bg-BG"/>
        </w:rPr>
        <w:t xml:space="preserve">Предупрежденията в червено задължително следва да бъдат отстранени, </w:t>
      </w:r>
      <w:r w:rsidR="0065768F" w:rsidRPr="007628D6">
        <w:rPr>
          <w:sz w:val="24"/>
          <w:szCs w:val="24"/>
          <w:lang w:val="bg-BG" w:eastAsia="bg-BG"/>
        </w:rPr>
        <w:t>тъй като ИСУН  няма да разреши подаване на проектното предложение.</w:t>
      </w:r>
    </w:p>
    <w:p w14:paraId="30782BED" w14:textId="6425F40C" w:rsidR="00096E4E" w:rsidRPr="007628D6" w:rsidRDefault="00096E4E">
      <w:pPr>
        <w:spacing w:before="17" w:line="200" w:lineRule="exact"/>
        <w:rPr>
          <w:sz w:val="24"/>
          <w:szCs w:val="24"/>
          <w:lang w:val="bg-BG" w:eastAsia="bg-BG"/>
        </w:rPr>
      </w:pPr>
    </w:p>
    <w:p w14:paraId="0D39FF30" w14:textId="3E34C347" w:rsidR="00096E4E" w:rsidRPr="007628D6" w:rsidRDefault="00A9262A" w:rsidP="00923388">
      <w:pPr>
        <w:ind w:right="80"/>
        <w:jc w:val="both"/>
        <w:rPr>
          <w:sz w:val="24"/>
          <w:szCs w:val="24"/>
          <w:lang w:val="bg-BG"/>
        </w:rPr>
      </w:pPr>
      <w:r w:rsidRPr="007628D6">
        <w:rPr>
          <w:b/>
          <w:sz w:val="24"/>
          <w:szCs w:val="24"/>
          <w:u w:val="thick" w:color="000000"/>
          <w:lang w:val="bg-BG"/>
        </w:rPr>
        <w:t xml:space="preserve"> Попълване  на  </w:t>
      </w:r>
      <w:bookmarkStart w:id="6" w:name="_Hlk69313663"/>
      <w:r w:rsidRPr="007628D6">
        <w:rPr>
          <w:b/>
          <w:sz w:val="24"/>
          <w:szCs w:val="24"/>
          <w:u w:val="thick" w:color="000000"/>
          <w:lang w:val="bg-BG"/>
        </w:rPr>
        <w:t>сек</w:t>
      </w:r>
      <w:r w:rsidR="00A378D8" w:rsidRPr="007628D6">
        <w:rPr>
          <w:b/>
          <w:sz w:val="24"/>
          <w:szCs w:val="24"/>
          <w:u w:val="thick" w:color="000000"/>
          <w:lang w:val="bg-BG"/>
        </w:rPr>
        <w:t>ци</w:t>
      </w:r>
      <w:r w:rsidRPr="007628D6">
        <w:rPr>
          <w:b/>
          <w:sz w:val="24"/>
          <w:szCs w:val="24"/>
          <w:u w:val="thick" w:color="000000"/>
          <w:lang w:val="bg-BG"/>
        </w:rPr>
        <w:t xml:space="preserve">я  </w:t>
      </w:r>
      <w:r w:rsidR="004F17C4" w:rsidRPr="007628D6">
        <w:rPr>
          <w:b/>
          <w:sz w:val="24"/>
          <w:szCs w:val="24"/>
          <w:u w:val="thick" w:color="000000"/>
          <w:lang w:val="bg-BG"/>
        </w:rPr>
        <w:t>8</w:t>
      </w:r>
      <w:r w:rsidRPr="007628D6">
        <w:rPr>
          <w:b/>
          <w:sz w:val="24"/>
          <w:szCs w:val="24"/>
          <w:u w:val="thick" w:color="000000"/>
          <w:lang w:val="bg-BG"/>
        </w:rPr>
        <w:t>.  Фи</w:t>
      </w:r>
      <w:r w:rsidR="00A378D8" w:rsidRPr="007628D6">
        <w:rPr>
          <w:b/>
          <w:sz w:val="24"/>
          <w:szCs w:val="24"/>
          <w:u w:val="thick" w:color="000000"/>
          <w:lang w:val="bg-BG"/>
        </w:rPr>
        <w:t>нан</w:t>
      </w:r>
      <w:r w:rsidRPr="007628D6">
        <w:rPr>
          <w:b/>
          <w:sz w:val="24"/>
          <w:szCs w:val="24"/>
          <w:u w:val="thick" w:color="000000"/>
          <w:lang w:val="bg-BG"/>
        </w:rPr>
        <w:t>сова  информация   –  източници  на  финансиран</w:t>
      </w:r>
      <w:r w:rsidR="00A378D8" w:rsidRPr="007628D6">
        <w:rPr>
          <w:b/>
          <w:sz w:val="24"/>
          <w:szCs w:val="24"/>
          <w:u w:val="thick" w:color="000000"/>
          <w:lang w:val="bg-BG"/>
        </w:rPr>
        <w:t xml:space="preserve">е  </w:t>
      </w:r>
      <w:bookmarkEnd w:id="6"/>
      <w:r w:rsidR="00A378D8" w:rsidRPr="007628D6">
        <w:rPr>
          <w:b/>
          <w:sz w:val="24"/>
          <w:szCs w:val="24"/>
          <w:u w:val="thick" w:color="000000"/>
          <w:lang w:val="bg-BG"/>
        </w:rPr>
        <w:t xml:space="preserve">(в </w:t>
      </w:r>
      <w:r w:rsidRPr="007628D6">
        <w:rPr>
          <w:b/>
          <w:position w:val="-1"/>
          <w:sz w:val="24"/>
          <w:szCs w:val="24"/>
          <w:u w:val="thick" w:color="000000"/>
          <w:lang w:val="bg-BG"/>
        </w:rPr>
        <w:t xml:space="preserve">лева) </w:t>
      </w:r>
    </w:p>
    <w:p w14:paraId="04FF90FC" w14:textId="77777777" w:rsidR="00096E4E" w:rsidRPr="007628D6" w:rsidRDefault="00096E4E">
      <w:pPr>
        <w:spacing w:before="3" w:line="120" w:lineRule="exact"/>
        <w:rPr>
          <w:sz w:val="12"/>
          <w:szCs w:val="12"/>
          <w:lang w:val="bg-BG"/>
        </w:rPr>
      </w:pPr>
    </w:p>
    <w:p w14:paraId="5B69BE08" w14:textId="318A84FD" w:rsidR="00A378D8" w:rsidRPr="007628D6" w:rsidRDefault="00A378D8" w:rsidP="00A378D8">
      <w:pPr>
        <w:spacing w:line="360" w:lineRule="auto"/>
        <w:ind w:firstLine="709"/>
        <w:contextualSpacing/>
        <w:jc w:val="both"/>
        <w:rPr>
          <w:sz w:val="24"/>
          <w:szCs w:val="24"/>
          <w:lang w:val="bg-BG" w:eastAsia="bg-BG"/>
        </w:rPr>
      </w:pPr>
      <w:r w:rsidRPr="007628D6">
        <w:rPr>
          <w:sz w:val="24"/>
          <w:szCs w:val="24"/>
          <w:lang w:val="bg-BG" w:eastAsia="bg-BG"/>
        </w:rPr>
        <w:t xml:space="preserve">В т. </w:t>
      </w:r>
      <w:r w:rsidR="004F17C4" w:rsidRPr="007628D6">
        <w:rPr>
          <w:sz w:val="24"/>
          <w:szCs w:val="24"/>
          <w:lang w:val="bg-BG" w:eastAsia="bg-BG"/>
        </w:rPr>
        <w:t xml:space="preserve">8. </w:t>
      </w:r>
      <w:r w:rsidR="00C253EB" w:rsidRPr="007628D6">
        <w:rPr>
          <w:sz w:val="24"/>
          <w:szCs w:val="24"/>
          <w:lang w:val="bg-BG" w:eastAsia="bg-BG"/>
        </w:rPr>
        <w:t>Финансов</w:t>
      </w:r>
      <w:r w:rsidR="00C253EB" w:rsidRPr="007628D6">
        <w:rPr>
          <w:sz w:val="24"/>
          <w:szCs w:val="24"/>
          <w:lang w:eastAsia="bg-BG"/>
        </w:rPr>
        <w:t xml:space="preserve">a </w:t>
      </w:r>
      <w:r w:rsidR="00C253EB" w:rsidRPr="007628D6">
        <w:rPr>
          <w:sz w:val="24"/>
          <w:szCs w:val="24"/>
          <w:lang w:val="bg-BG" w:eastAsia="bg-BG"/>
        </w:rPr>
        <w:t xml:space="preserve">информация - </w:t>
      </w:r>
      <w:r w:rsidRPr="007628D6">
        <w:rPr>
          <w:sz w:val="24"/>
          <w:szCs w:val="24"/>
          <w:lang w:val="bg-BG" w:eastAsia="bg-BG"/>
        </w:rPr>
        <w:t>източници</w:t>
      </w:r>
      <w:r w:rsidR="00C253EB" w:rsidRPr="007628D6">
        <w:rPr>
          <w:sz w:val="24"/>
          <w:szCs w:val="24"/>
          <w:lang w:val="bg-BG" w:eastAsia="bg-BG"/>
        </w:rPr>
        <w:t xml:space="preserve"> на финансиране</w:t>
      </w:r>
      <w:r w:rsidRPr="007628D6">
        <w:rPr>
          <w:sz w:val="24"/>
          <w:szCs w:val="24"/>
          <w:lang w:val="bg-BG" w:eastAsia="bg-BG"/>
        </w:rPr>
        <w:t xml:space="preserve">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„Обща </w:t>
      </w:r>
      <w:r w:rsidRPr="007628D6">
        <w:rPr>
          <w:sz w:val="24"/>
          <w:szCs w:val="24"/>
          <w:lang w:val="bg-BG"/>
        </w:rPr>
        <w:t xml:space="preserve">стойност на проектното предложение“ прехвърля общата стойност на бюджета от т. </w:t>
      </w:r>
      <w:r w:rsidR="004F17C4" w:rsidRPr="007628D6">
        <w:rPr>
          <w:sz w:val="24"/>
          <w:szCs w:val="24"/>
          <w:lang w:val="bg-BG"/>
        </w:rPr>
        <w:t xml:space="preserve">7 </w:t>
      </w:r>
      <w:r w:rsidRPr="007628D6">
        <w:rPr>
          <w:sz w:val="24"/>
          <w:szCs w:val="24"/>
          <w:lang w:val="bg-BG"/>
        </w:rPr>
        <w:t>от Формуляра</w:t>
      </w:r>
      <w:r w:rsidRPr="007628D6">
        <w:rPr>
          <w:sz w:val="24"/>
          <w:szCs w:val="24"/>
          <w:lang w:val="bg-BG" w:eastAsia="bg-BG"/>
        </w:rPr>
        <w:t xml:space="preserve"> за кандидатстване. Останалите полета в т. </w:t>
      </w:r>
      <w:r w:rsidR="004F17C4" w:rsidRPr="007628D6">
        <w:rPr>
          <w:sz w:val="24"/>
          <w:szCs w:val="24"/>
          <w:lang w:val="bg-BG" w:eastAsia="bg-BG"/>
        </w:rPr>
        <w:t xml:space="preserve">8 </w:t>
      </w:r>
      <w:r w:rsidR="00C253EB" w:rsidRPr="007628D6">
        <w:rPr>
          <w:sz w:val="24"/>
          <w:szCs w:val="24"/>
          <w:lang w:val="bg-BG" w:eastAsia="bg-BG"/>
        </w:rPr>
        <w:t xml:space="preserve">Финансова информация - </w:t>
      </w:r>
      <w:r w:rsidRPr="007628D6">
        <w:rPr>
          <w:sz w:val="24"/>
          <w:szCs w:val="24"/>
          <w:lang w:val="bg-BG" w:eastAsia="bg-BG"/>
        </w:rPr>
        <w:t xml:space="preserve">източници </w:t>
      </w:r>
      <w:r w:rsidR="00C253EB" w:rsidRPr="007628D6">
        <w:rPr>
          <w:sz w:val="24"/>
          <w:szCs w:val="24"/>
          <w:lang w:val="bg-BG" w:eastAsia="bg-BG"/>
        </w:rPr>
        <w:t xml:space="preserve">на финансиране </w:t>
      </w:r>
      <w:r w:rsidRPr="007628D6">
        <w:rPr>
          <w:sz w:val="24"/>
          <w:szCs w:val="24"/>
          <w:lang w:val="bg-BG" w:eastAsia="bg-BG"/>
        </w:rPr>
        <w:t xml:space="preserve">са неприложими по настоящата процедура! </w:t>
      </w:r>
    </w:p>
    <w:p w14:paraId="6C8C4805" w14:textId="6DD7DE26" w:rsidR="008C3136" w:rsidRPr="008756FF" w:rsidRDefault="00A378D8" w:rsidP="008756FF">
      <w:pPr>
        <w:spacing w:line="360" w:lineRule="auto"/>
        <w:ind w:firstLine="708"/>
        <w:jc w:val="both"/>
        <w:rPr>
          <w:b/>
          <w:sz w:val="24"/>
          <w:szCs w:val="24"/>
          <w:lang w:val="bg-BG" w:eastAsia="bg-BG"/>
        </w:rPr>
      </w:pPr>
      <w:r w:rsidRPr="007628D6">
        <w:rPr>
          <w:b/>
          <w:sz w:val="24"/>
          <w:szCs w:val="24"/>
          <w:lang w:val="bg-BG" w:eastAsia="bg-BG"/>
        </w:rPr>
        <w:t>По настоящата процедура не се изисква съфинансиране от страна на бенефициента.</w:t>
      </w:r>
      <w:r w:rsidRPr="007628D6" w:rsidDel="00D40494">
        <w:rPr>
          <w:b/>
          <w:sz w:val="24"/>
          <w:szCs w:val="24"/>
          <w:lang w:val="bg-BG" w:eastAsia="bg-BG"/>
        </w:rPr>
        <w:t xml:space="preserve"> </w:t>
      </w:r>
    </w:p>
    <w:p w14:paraId="1E499BB5" w14:textId="77777777" w:rsidR="00096E4E" w:rsidRPr="007628D6" w:rsidRDefault="00096E4E">
      <w:pPr>
        <w:spacing w:line="200" w:lineRule="exact"/>
        <w:rPr>
          <w:lang w:val="bg-BG"/>
        </w:rPr>
      </w:pPr>
    </w:p>
    <w:p w14:paraId="6B482CB8" w14:textId="3E24861A" w:rsidR="00212D9D" w:rsidRPr="007628D6" w:rsidRDefault="008221E2" w:rsidP="00A31F5D">
      <w:pPr>
        <w:spacing w:line="360" w:lineRule="auto"/>
        <w:jc w:val="both"/>
        <w:rPr>
          <w:b/>
          <w:sz w:val="24"/>
          <w:szCs w:val="24"/>
          <w:u w:val="single"/>
          <w:lang w:val="bg-BG" w:eastAsia="bg-BG"/>
        </w:rPr>
      </w:pPr>
      <w:r w:rsidRPr="007628D6">
        <w:rPr>
          <w:b/>
          <w:sz w:val="24"/>
          <w:szCs w:val="24"/>
          <w:u w:val="single"/>
          <w:lang w:val="bg-BG" w:eastAsia="bg-BG"/>
        </w:rPr>
        <w:t xml:space="preserve"> </w:t>
      </w:r>
      <w:r w:rsidR="00423C40" w:rsidRPr="007628D6">
        <w:rPr>
          <w:b/>
          <w:sz w:val="24"/>
          <w:szCs w:val="24"/>
          <w:u w:val="single"/>
          <w:lang w:val="bg-BG" w:eastAsia="bg-BG"/>
        </w:rPr>
        <w:t xml:space="preserve">Попълване на секция </w:t>
      </w:r>
      <w:r w:rsidR="004F17C4" w:rsidRPr="007628D6">
        <w:rPr>
          <w:b/>
          <w:sz w:val="24"/>
          <w:szCs w:val="24"/>
          <w:u w:val="single"/>
          <w:lang w:val="bg-BG" w:eastAsia="bg-BG"/>
        </w:rPr>
        <w:t>9</w:t>
      </w:r>
      <w:r w:rsidR="00423C40" w:rsidRPr="007628D6">
        <w:rPr>
          <w:b/>
          <w:sz w:val="24"/>
          <w:szCs w:val="24"/>
          <w:u w:val="single"/>
          <w:lang w:val="bg-BG" w:eastAsia="bg-BG"/>
        </w:rPr>
        <w:t>.</w:t>
      </w:r>
      <w:r w:rsidR="009A7E71" w:rsidRPr="007628D6">
        <w:rPr>
          <w:b/>
          <w:sz w:val="24"/>
          <w:szCs w:val="24"/>
          <w:u w:val="single"/>
          <w:lang w:val="bg-BG" w:eastAsia="bg-BG"/>
        </w:rPr>
        <w:t xml:space="preserve"> Финансова информация – финансиране по организация</w:t>
      </w:r>
    </w:p>
    <w:p w14:paraId="0082A3EE" w14:textId="77777777" w:rsidR="004F5731" w:rsidRPr="007628D6" w:rsidRDefault="004F5731" w:rsidP="00DE1AC1">
      <w:pPr>
        <w:spacing w:line="360" w:lineRule="auto"/>
        <w:ind w:firstLine="708"/>
        <w:jc w:val="both"/>
        <w:rPr>
          <w:sz w:val="24"/>
          <w:szCs w:val="24"/>
          <w:lang w:val="bg-BG"/>
        </w:rPr>
      </w:pPr>
      <w:r w:rsidRPr="007628D6">
        <w:rPr>
          <w:sz w:val="24"/>
          <w:szCs w:val="24"/>
          <w:lang w:val="bg-BG"/>
        </w:rPr>
        <w:t>Информацията в тази секция от Формуляра за кандидатстване се генерира автоматично от системата.</w:t>
      </w:r>
    </w:p>
    <w:p w14:paraId="4EE94DD7" w14:textId="77777777" w:rsidR="0015429C" w:rsidRPr="007628D6" w:rsidRDefault="0015429C" w:rsidP="0091509D">
      <w:pPr>
        <w:spacing w:line="360" w:lineRule="auto"/>
        <w:jc w:val="both"/>
        <w:rPr>
          <w:b/>
          <w:sz w:val="24"/>
          <w:szCs w:val="24"/>
          <w:u w:val="single"/>
          <w:lang w:eastAsia="bg-BG"/>
        </w:rPr>
      </w:pPr>
    </w:p>
    <w:p w14:paraId="0F1342A7" w14:textId="4B6177F2" w:rsidR="002C2AF3" w:rsidRPr="007628D6" w:rsidRDefault="002C2AF3" w:rsidP="00212D9D">
      <w:pPr>
        <w:spacing w:line="360" w:lineRule="auto"/>
        <w:jc w:val="both"/>
        <w:rPr>
          <w:b/>
          <w:sz w:val="24"/>
          <w:szCs w:val="24"/>
          <w:u w:val="single"/>
          <w:lang w:val="bg-BG" w:eastAsia="bg-BG"/>
        </w:rPr>
      </w:pPr>
      <w:r w:rsidRPr="007628D6">
        <w:rPr>
          <w:b/>
          <w:sz w:val="24"/>
          <w:szCs w:val="24"/>
          <w:u w:val="single"/>
          <w:lang w:val="bg-BG" w:eastAsia="bg-BG"/>
        </w:rPr>
        <w:t xml:space="preserve">Попълване на секция </w:t>
      </w:r>
      <w:r w:rsidR="004F17C4" w:rsidRPr="007628D6">
        <w:rPr>
          <w:b/>
          <w:sz w:val="24"/>
          <w:szCs w:val="24"/>
          <w:u w:val="single"/>
          <w:lang w:val="bg-BG" w:eastAsia="bg-BG"/>
        </w:rPr>
        <w:t>10</w:t>
      </w:r>
      <w:r w:rsidRPr="007628D6">
        <w:rPr>
          <w:b/>
          <w:sz w:val="24"/>
          <w:szCs w:val="24"/>
          <w:u w:val="single"/>
          <w:lang w:val="bg-BG" w:eastAsia="bg-BG"/>
        </w:rPr>
        <w:t>. Екип</w:t>
      </w:r>
    </w:p>
    <w:p w14:paraId="70F0C886" w14:textId="77777777" w:rsidR="00096E4E" w:rsidRPr="007628D6" w:rsidRDefault="00096E4E">
      <w:pPr>
        <w:spacing w:before="2" w:line="120" w:lineRule="exact"/>
        <w:rPr>
          <w:sz w:val="13"/>
          <w:szCs w:val="13"/>
          <w:lang w:val="bg-BG"/>
        </w:rPr>
      </w:pPr>
    </w:p>
    <w:p w14:paraId="60499DEF" w14:textId="6D790D73" w:rsidR="00096E4E" w:rsidRPr="007628D6" w:rsidRDefault="00A9262A" w:rsidP="001A75A3">
      <w:pPr>
        <w:spacing w:line="360" w:lineRule="auto"/>
        <w:ind w:left="117" w:right="76" w:firstLine="708"/>
        <w:jc w:val="both"/>
        <w:rPr>
          <w:sz w:val="24"/>
          <w:szCs w:val="24"/>
          <w:lang w:val="bg-BG"/>
        </w:rPr>
      </w:pPr>
      <w:r w:rsidRPr="007628D6">
        <w:rPr>
          <w:sz w:val="24"/>
          <w:szCs w:val="24"/>
          <w:lang w:val="bg-BG"/>
        </w:rPr>
        <w:t xml:space="preserve">В това поле трябва да попълните информация </w:t>
      </w:r>
      <w:r w:rsidR="002C2AF3" w:rsidRPr="007628D6">
        <w:rPr>
          <w:sz w:val="24"/>
          <w:szCs w:val="24"/>
          <w:u w:val="single" w:color="000000"/>
          <w:lang w:val="bg-BG"/>
        </w:rPr>
        <w:t>з</w:t>
      </w:r>
      <w:r w:rsidRPr="007628D6">
        <w:rPr>
          <w:sz w:val="24"/>
          <w:szCs w:val="24"/>
          <w:u w:val="single" w:color="000000"/>
          <w:lang w:val="bg-BG"/>
        </w:rPr>
        <w:t>а ек</w:t>
      </w:r>
      <w:r w:rsidR="002C2AF3" w:rsidRPr="007628D6">
        <w:rPr>
          <w:sz w:val="24"/>
          <w:szCs w:val="24"/>
          <w:u w:val="single" w:color="000000"/>
          <w:lang w:val="bg-BG"/>
        </w:rPr>
        <w:t>и</w:t>
      </w:r>
      <w:r w:rsidRPr="007628D6">
        <w:rPr>
          <w:sz w:val="24"/>
          <w:szCs w:val="24"/>
          <w:u w:val="single" w:color="000000"/>
          <w:lang w:val="bg-BG"/>
        </w:rPr>
        <w:t>п</w:t>
      </w:r>
      <w:r w:rsidR="002C2AF3" w:rsidRPr="007628D6">
        <w:rPr>
          <w:sz w:val="24"/>
          <w:szCs w:val="24"/>
          <w:u w:val="single" w:color="000000"/>
          <w:lang w:val="bg-BG"/>
        </w:rPr>
        <w:t xml:space="preserve">а </w:t>
      </w:r>
      <w:r w:rsidRPr="007628D6">
        <w:rPr>
          <w:sz w:val="24"/>
          <w:szCs w:val="24"/>
          <w:u w:val="single" w:color="000000"/>
          <w:lang w:val="bg-BG"/>
        </w:rPr>
        <w:t xml:space="preserve">за </w:t>
      </w:r>
      <w:r w:rsidR="00710134" w:rsidRPr="007628D6">
        <w:rPr>
          <w:sz w:val="24"/>
          <w:szCs w:val="24"/>
          <w:u w:val="single" w:color="000000"/>
          <w:lang w:val="bg-BG"/>
        </w:rPr>
        <w:t xml:space="preserve">организация и </w:t>
      </w:r>
      <w:r w:rsidR="00082B56" w:rsidRPr="007628D6">
        <w:rPr>
          <w:sz w:val="24"/>
          <w:szCs w:val="24"/>
          <w:u w:val="single" w:color="000000"/>
          <w:lang w:val="bg-BG"/>
        </w:rPr>
        <w:t xml:space="preserve">управление </w:t>
      </w:r>
      <w:r w:rsidR="002C2AF3" w:rsidRPr="007628D6">
        <w:rPr>
          <w:sz w:val="24"/>
          <w:szCs w:val="24"/>
          <w:u w:val="single" w:color="000000"/>
          <w:lang w:val="bg-BG"/>
        </w:rPr>
        <w:t>на п</w:t>
      </w:r>
      <w:r w:rsidR="00710134" w:rsidRPr="007628D6">
        <w:rPr>
          <w:sz w:val="24"/>
          <w:szCs w:val="24"/>
          <w:u w:val="single" w:color="000000"/>
          <w:lang w:val="bg-BG"/>
        </w:rPr>
        <w:t>роекта</w:t>
      </w:r>
      <w:r w:rsidRPr="007628D6">
        <w:rPr>
          <w:sz w:val="24"/>
          <w:szCs w:val="24"/>
          <w:lang w:val="bg-BG"/>
        </w:rPr>
        <w:t>.</w:t>
      </w:r>
    </w:p>
    <w:p w14:paraId="033CD157" w14:textId="77777777" w:rsidR="00096E4E" w:rsidRPr="007628D6" w:rsidRDefault="00096E4E">
      <w:pPr>
        <w:spacing w:before="7" w:line="120" w:lineRule="exact"/>
        <w:rPr>
          <w:sz w:val="13"/>
          <w:szCs w:val="13"/>
          <w:lang w:val="bg-BG"/>
        </w:rPr>
      </w:pPr>
    </w:p>
    <w:p w14:paraId="4F379F37" w14:textId="77777777" w:rsidR="00096E4E" w:rsidRPr="007628D6" w:rsidRDefault="00A9262A" w:rsidP="00147ECD">
      <w:pPr>
        <w:spacing w:line="360" w:lineRule="auto"/>
        <w:ind w:left="117" w:right="76" w:firstLine="708"/>
        <w:jc w:val="both"/>
        <w:rPr>
          <w:sz w:val="24"/>
          <w:szCs w:val="24"/>
          <w:lang w:val="bg-BG"/>
        </w:rPr>
      </w:pPr>
      <w:r w:rsidRPr="007628D6">
        <w:rPr>
          <w:sz w:val="24"/>
          <w:szCs w:val="24"/>
          <w:lang w:val="bg-BG"/>
        </w:rPr>
        <w:t>Добав</w:t>
      </w:r>
      <w:r w:rsidR="00BA398B" w:rsidRPr="007628D6">
        <w:rPr>
          <w:sz w:val="24"/>
          <w:szCs w:val="24"/>
          <w:lang w:val="bg-BG"/>
        </w:rPr>
        <w:t xml:space="preserve">янето става от бутона „Добави“. </w:t>
      </w:r>
      <w:r w:rsidRPr="007628D6">
        <w:rPr>
          <w:sz w:val="24"/>
          <w:szCs w:val="24"/>
          <w:lang w:val="bg-BG"/>
        </w:rPr>
        <w:t>Задължителните за попълване полета са: Име по документ за самоличност, Позиция по проекта (до 200 символа), Квали</w:t>
      </w:r>
      <w:r w:rsidR="00DA34D7" w:rsidRPr="007628D6">
        <w:rPr>
          <w:sz w:val="24"/>
          <w:szCs w:val="24"/>
          <w:lang w:val="bg-BG"/>
        </w:rPr>
        <w:t xml:space="preserve">фикация и отговорности </w:t>
      </w:r>
      <w:r w:rsidR="00BA398B" w:rsidRPr="007628D6">
        <w:rPr>
          <w:sz w:val="24"/>
          <w:szCs w:val="24"/>
          <w:lang w:val="bg-BG"/>
        </w:rPr>
        <w:t xml:space="preserve">(до </w:t>
      </w:r>
      <w:r w:rsidRPr="007628D6">
        <w:rPr>
          <w:sz w:val="24"/>
          <w:szCs w:val="24"/>
          <w:lang w:val="bg-BG"/>
        </w:rPr>
        <w:t xml:space="preserve">3 000 </w:t>
      </w:r>
      <w:r w:rsidR="00BA398B" w:rsidRPr="007628D6">
        <w:rPr>
          <w:sz w:val="24"/>
          <w:szCs w:val="24"/>
          <w:lang w:val="bg-BG"/>
        </w:rPr>
        <w:t xml:space="preserve">символа). </w:t>
      </w:r>
      <w:r w:rsidRPr="007628D6">
        <w:rPr>
          <w:sz w:val="24"/>
          <w:szCs w:val="24"/>
          <w:lang w:val="bg-BG"/>
        </w:rPr>
        <w:t>Препоръчително е</w:t>
      </w:r>
      <w:r w:rsidR="00BA398B" w:rsidRPr="007628D6">
        <w:rPr>
          <w:sz w:val="24"/>
          <w:szCs w:val="24"/>
          <w:lang w:val="bg-BG"/>
        </w:rPr>
        <w:t xml:space="preserve"> </w:t>
      </w:r>
      <w:r w:rsidRPr="007628D6">
        <w:rPr>
          <w:sz w:val="24"/>
          <w:szCs w:val="24"/>
          <w:lang w:val="bg-BG"/>
        </w:rPr>
        <w:t>да попълните</w:t>
      </w:r>
      <w:r w:rsidR="00BA398B" w:rsidRPr="007628D6">
        <w:rPr>
          <w:sz w:val="24"/>
          <w:szCs w:val="24"/>
          <w:lang w:val="bg-BG"/>
        </w:rPr>
        <w:t xml:space="preserve"> </w:t>
      </w:r>
      <w:r w:rsidRPr="007628D6">
        <w:rPr>
          <w:sz w:val="24"/>
          <w:szCs w:val="24"/>
          <w:lang w:val="bg-BG"/>
        </w:rPr>
        <w:t>и полетата телефонен номер и е-</w:t>
      </w:r>
      <w:proofErr w:type="spellStart"/>
      <w:r w:rsidRPr="007628D6">
        <w:rPr>
          <w:sz w:val="24"/>
          <w:szCs w:val="24"/>
          <w:lang w:val="bg-BG"/>
        </w:rPr>
        <w:t>mail</w:t>
      </w:r>
      <w:proofErr w:type="spellEnd"/>
      <w:r w:rsidRPr="007628D6">
        <w:rPr>
          <w:sz w:val="24"/>
          <w:szCs w:val="24"/>
          <w:lang w:val="bg-BG"/>
        </w:rPr>
        <w:t xml:space="preserve"> на ръководителя.</w:t>
      </w:r>
    </w:p>
    <w:p w14:paraId="23E3EC0F" w14:textId="77777777" w:rsidR="00DD187C" w:rsidRPr="007628D6" w:rsidRDefault="00DD187C" w:rsidP="00147ECD">
      <w:pPr>
        <w:spacing w:line="360" w:lineRule="auto"/>
        <w:ind w:firstLine="720"/>
        <w:jc w:val="both"/>
        <w:rPr>
          <w:sz w:val="24"/>
          <w:szCs w:val="24"/>
          <w:lang w:val="bg-BG"/>
        </w:rPr>
      </w:pPr>
      <w:r w:rsidRPr="007628D6">
        <w:rPr>
          <w:sz w:val="24"/>
          <w:szCs w:val="24"/>
          <w:lang w:val="bg-BG"/>
        </w:rPr>
        <w:t>Екипът за управление на проекта следва да бъде съобразен със спецификата и обема на заложените дейности.</w:t>
      </w:r>
      <w:r w:rsidR="00710134" w:rsidRPr="007628D6">
        <w:rPr>
          <w:sz w:val="24"/>
          <w:szCs w:val="24"/>
          <w:lang w:val="bg-BG"/>
        </w:rPr>
        <w:t xml:space="preserve"> </w:t>
      </w:r>
    </w:p>
    <w:p w14:paraId="79E3B537" w14:textId="32D4CE34" w:rsidR="00D34F4E" w:rsidRPr="007628D6" w:rsidRDefault="00FB5C08" w:rsidP="004903CC">
      <w:pPr>
        <w:spacing w:line="360" w:lineRule="auto"/>
        <w:ind w:firstLine="720"/>
        <w:jc w:val="both"/>
        <w:rPr>
          <w:rFonts w:eastAsia="Calibri"/>
          <w:sz w:val="24"/>
          <w:szCs w:val="24"/>
          <w:lang w:val="bg-BG"/>
        </w:rPr>
      </w:pPr>
      <w:r w:rsidRPr="007628D6">
        <w:rPr>
          <w:sz w:val="24"/>
          <w:szCs w:val="24"/>
          <w:lang w:val="bg-BG"/>
        </w:rPr>
        <w:t>К</w:t>
      </w:r>
      <w:r w:rsidR="007910F9" w:rsidRPr="007628D6">
        <w:rPr>
          <w:sz w:val="24"/>
          <w:szCs w:val="24"/>
          <w:lang w:val="bg-BG"/>
        </w:rPr>
        <w:t>андидатът следва да посочи квалификацията и отговорностите на всеки един от членовете на екипа за управление на проекта</w:t>
      </w:r>
      <w:r w:rsidR="002B46BA" w:rsidRPr="007628D6">
        <w:rPr>
          <w:sz w:val="24"/>
          <w:szCs w:val="24"/>
          <w:lang w:val="bg-BG"/>
        </w:rPr>
        <w:t>.</w:t>
      </w:r>
      <w:r w:rsidR="007910F9" w:rsidRPr="007628D6">
        <w:rPr>
          <w:sz w:val="24"/>
          <w:szCs w:val="24"/>
          <w:lang w:val="bg-BG"/>
        </w:rPr>
        <w:t xml:space="preserve"> </w:t>
      </w:r>
    </w:p>
    <w:p w14:paraId="2FAC00E8" w14:textId="0E3E6E68" w:rsidR="00DD187C" w:rsidRPr="007628D6" w:rsidRDefault="00D34F4E" w:rsidP="004903CC">
      <w:pPr>
        <w:spacing w:line="360" w:lineRule="auto"/>
        <w:ind w:firstLine="720"/>
        <w:jc w:val="both"/>
        <w:rPr>
          <w:b/>
          <w:sz w:val="24"/>
          <w:szCs w:val="24"/>
          <w:u w:val="thick" w:color="000000"/>
          <w:lang w:val="bg-BG"/>
        </w:rPr>
      </w:pPr>
      <w:r w:rsidRPr="007628D6">
        <w:rPr>
          <w:b/>
          <w:sz w:val="24"/>
          <w:szCs w:val="24"/>
          <w:lang w:val="bg-BG"/>
        </w:rPr>
        <w:t xml:space="preserve"> </w:t>
      </w:r>
      <w:r w:rsidR="0013770B" w:rsidRPr="007628D6">
        <w:rPr>
          <w:b/>
          <w:sz w:val="24"/>
          <w:szCs w:val="24"/>
          <w:lang w:val="bg-BG"/>
        </w:rPr>
        <w:t>Н</w:t>
      </w:r>
      <w:r w:rsidR="00DD187C" w:rsidRPr="007628D6">
        <w:rPr>
          <w:b/>
          <w:sz w:val="24"/>
          <w:szCs w:val="24"/>
          <w:lang w:val="bg-BG"/>
        </w:rPr>
        <w:t>а етап кандидатстване се изисква</w:t>
      </w:r>
      <w:r w:rsidR="0013770B" w:rsidRPr="007628D6">
        <w:rPr>
          <w:b/>
          <w:sz w:val="24"/>
          <w:szCs w:val="24"/>
          <w:lang w:val="bg-BG"/>
        </w:rPr>
        <w:t xml:space="preserve"> да бъдат </w:t>
      </w:r>
      <w:r w:rsidR="00FB5C08" w:rsidRPr="007628D6">
        <w:rPr>
          <w:b/>
          <w:sz w:val="24"/>
          <w:szCs w:val="24"/>
          <w:u w:val="thick" w:color="000000"/>
          <w:lang w:val="bg-BG"/>
        </w:rPr>
        <w:t xml:space="preserve">приложени </w:t>
      </w:r>
      <w:r w:rsidR="00FB5C08" w:rsidRPr="007628D6">
        <w:rPr>
          <w:b/>
          <w:sz w:val="24"/>
          <w:szCs w:val="24"/>
          <w:lang w:val="bg-BG"/>
        </w:rPr>
        <w:t xml:space="preserve">в т. </w:t>
      </w:r>
      <w:r w:rsidR="000D35E0" w:rsidRPr="007628D6">
        <w:rPr>
          <w:b/>
          <w:sz w:val="24"/>
          <w:szCs w:val="24"/>
          <w:lang w:val="bg-BG"/>
        </w:rPr>
        <w:t xml:space="preserve">13 </w:t>
      </w:r>
      <w:r w:rsidR="00FB5C08" w:rsidRPr="007628D6">
        <w:rPr>
          <w:b/>
          <w:sz w:val="24"/>
          <w:szCs w:val="24"/>
          <w:lang w:val="bg-BG"/>
        </w:rPr>
        <w:t>„Прикачени</w:t>
      </w:r>
      <w:r w:rsidR="004009EA" w:rsidRPr="007628D6">
        <w:rPr>
          <w:b/>
          <w:sz w:val="24"/>
          <w:szCs w:val="24"/>
          <w:lang w:val="bg-BG"/>
        </w:rPr>
        <w:t xml:space="preserve"> </w:t>
      </w:r>
      <w:r w:rsidR="00FB5C08" w:rsidRPr="007628D6">
        <w:rPr>
          <w:b/>
          <w:sz w:val="24"/>
          <w:szCs w:val="24"/>
          <w:lang w:val="bg-BG"/>
        </w:rPr>
        <w:t xml:space="preserve">документи“ от Формуляра за кандидатстване </w:t>
      </w:r>
      <w:r w:rsidR="00DD187C" w:rsidRPr="007628D6">
        <w:rPr>
          <w:b/>
          <w:sz w:val="24"/>
          <w:szCs w:val="24"/>
          <w:u w:val="thick" w:color="000000"/>
          <w:lang w:val="bg-BG"/>
        </w:rPr>
        <w:t>автобиографи</w:t>
      </w:r>
      <w:r w:rsidR="0013770B" w:rsidRPr="007628D6">
        <w:rPr>
          <w:b/>
          <w:sz w:val="24"/>
          <w:szCs w:val="24"/>
          <w:u w:val="thick" w:color="000000"/>
          <w:lang w:val="bg-BG"/>
        </w:rPr>
        <w:t>и</w:t>
      </w:r>
      <w:r w:rsidR="00DD187C" w:rsidRPr="007628D6">
        <w:rPr>
          <w:b/>
          <w:sz w:val="24"/>
          <w:szCs w:val="24"/>
          <w:u w:val="thick" w:color="000000"/>
          <w:lang w:val="bg-BG"/>
        </w:rPr>
        <w:t xml:space="preserve"> </w:t>
      </w:r>
      <w:r w:rsidR="00711058" w:rsidRPr="007628D6">
        <w:rPr>
          <w:b/>
          <w:sz w:val="24"/>
          <w:szCs w:val="24"/>
          <w:u w:val="thick" w:color="000000"/>
          <w:lang w:val="bg-BG"/>
        </w:rPr>
        <w:t xml:space="preserve">само </w:t>
      </w:r>
      <w:r w:rsidR="00DD187C" w:rsidRPr="007628D6">
        <w:rPr>
          <w:b/>
          <w:sz w:val="24"/>
          <w:szCs w:val="24"/>
          <w:u w:val="thick" w:color="000000"/>
          <w:lang w:val="bg-BG"/>
        </w:rPr>
        <w:t xml:space="preserve">на </w:t>
      </w:r>
      <w:r w:rsidR="009213A2" w:rsidRPr="007628D6">
        <w:rPr>
          <w:b/>
          <w:sz w:val="24"/>
          <w:szCs w:val="24"/>
          <w:u w:val="thick" w:color="000000"/>
          <w:lang w:val="bg-BG"/>
        </w:rPr>
        <w:t>3</w:t>
      </w:r>
      <w:r w:rsidR="00E91BCE" w:rsidRPr="007628D6">
        <w:rPr>
          <w:b/>
          <w:sz w:val="24"/>
          <w:szCs w:val="24"/>
          <w:u w:val="thick" w:color="000000"/>
          <w:lang w:val="bg-BG"/>
        </w:rPr>
        <w:t>-те</w:t>
      </w:r>
      <w:r w:rsidR="00082B56" w:rsidRPr="007628D6">
        <w:rPr>
          <w:b/>
          <w:sz w:val="24"/>
          <w:szCs w:val="24"/>
          <w:u w:val="thick" w:color="000000"/>
          <w:lang w:val="bg-BG"/>
        </w:rPr>
        <w:t xml:space="preserve"> позиции </w:t>
      </w:r>
      <w:r w:rsidR="00873871" w:rsidRPr="007628D6">
        <w:rPr>
          <w:b/>
          <w:sz w:val="24"/>
          <w:szCs w:val="24"/>
          <w:u w:val="thick" w:color="000000"/>
          <w:lang w:val="bg-BG"/>
        </w:rPr>
        <w:t>на</w:t>
      </w:r>
      <w:r w:rsidR="00082B56" w:rsidRPr="007628D6">
        <w:rPr>
          <w:b/>
          <w:sz w:val="24"/>
          <w:szCs w:val="24"/>
          <w:u w:val="thick" w:color="000000"/>
          <w:lang w:val="bg-BG"/>
        </w:rPr>
        <w:t xml:space="preserve"> </w:t>
      </w:r>
      <w:r w:rsidR="00E91BCE" w:rsidRPr="007628D6">
        <w:rPr>
          <w:b/>
          <w:sz w:val="24"/>
          <w:szCs w:val="24"/>
          <w:u w:val="thick" w:color="000000"/>
          <w:lang w:val="bg-BG"/>
        </w:rPr>
        <w:t xml:space="preserve">основния </w:t>
      </w:r>
      <w:r w:rsidR="00082B56" w:rsidRPr="007628D6">
        <w:rPr>
          <w:b/>
          <w:sz w:val="24"/>
          <w:szCs w:val="24"/>
          <w:u w:val="thick" w:color="000000"/>
          <w:lang w:val="bg-BG"/>
        </w:rPr>
        <w:t xml:space="preserve">екип </w:t>
      </w:r>
      <w:r w:rsidR="00873871" w:rsidRPr="007628D6">
        <w:rPr>
          <w:b/>
          <w:sz w:val="24"/>
          <w:szCs w:val="24"/>
          <w:u w:val="thick" w:color="000000"/>
          <w:lang w:val="bg-BG"/>
        </w:rPr>
        <w:t>за управление на проекта</w:t>
      </w:r>
      <w:r w:rsidR="00CB0A05" w:rsidRPr="007628D6">
        <w:rPr>
          <w:b/>
          <w:sz w:val="24"/>
          <w:szCs w:val="24"/>
          <w:u w:val="thick" w:color="000000"/>
          <w:lang w:val="bg-BG"/>
        </w:rPr>
        <w:t>, минимално определени в т. 11 от Условията за кандидатстване</w:t>
      </w:r>
      <w:r w:rsidR="00DD187C" w:rsidRPr="007628D6">
        <w:rPr>
          <w:b/>
          <w:sz w:val="24"/>
          <w:szCs w:val="24"/>
          <w:u w:val="thick" w:color="000000"/>
          <w:lang w:val="bg-BG"/>
        </w:rPr>
        <w:t>.</w:t>
      </w:r>
    </w:p>
    <w:p w14:paraId="74AB9CEB" w14:textId="77777777" w:rsidR="00096E4E" w:rsidRPr="007628D6" w:rsidRDefault="00096E4E" w:rsidP="00147ECD">
      <w:pPr>
        <w:jc w:val="both"/>
        <w:rPr>
          <w:sz w:val="24"/>
          <w:szCs w:val="24"/>
          <w:lang w:val="bg-BG"/>
        </w:rPr>
      </w:pPr>
    </w:p>
    <w:p w14:paraId="76AFDF00" w14:textId="1F2D9422" w:rsidR="00096E4E" w:rsidRPr="007628D6" w:rsidRDefault="00A9262A" w:rsidP="00B32BF6">
      <w:pPr>
        <w:spacing w:line="360" w:lineRule="auto"/>
        <w:ind w:firstLine="720"/>
        <w:jc w:val="both"/>
        <w:rPr>
          <w:sz w:val="24"/>
          <w:szCs w:val="24"/>
          <w:lang w:val="bg-BG"/>
        </w:rPr>
      </w:pPr>
      <w:r w:rsidRPr="007628D6">
        <w:rPr>
          <w:b/>
          <w:sz w:val="24"/>
          <w:szCs w:val="24"/>
          <w:lang w:val="bg-BG"/>
        </w:rPr>
        <w:t xml:space="preserve">Задължително е да попълните информацията в секция </w:t>
      </w:r>
      <w:r w:rsidR="00FA114C" w:rsidRPr="007628D6">
        <w:rPr>
          <w:b/>
          <w:sz w:val="24"/>
          <w:szCs w:val="24"/>
          <w:lang w:val="bg-BG"/>
        </w:rPr>
        <w:t>10</w:t>
      </w:r>
      <w:r w:rsidRPr="007628D6">
        <w:rPr>
          <w:b/>
          <w:sz w:val="24"/>
          <w:szCs w:val="24"/>
          <w:lang w:val="bg-BG"/>
        </w:rPr>
        <w:t>, тъй като ИСУН</w:t>
      </w:r>
      <w:r w:rsidR="00BD2FEB" w:rsidRPr="007628D6">
        <w:rPr>
          <w:b/>
          <w:sz w:val="24"/>
          <w:szCs w:val="24"/>
          <w:lang w:val="bg-BG"/>
        </w:rPr>
        <w:t xml:space="preserve"> </w:t>
      </w:r>
      <w:r w:rsidRPr="007628D6">
        <w:rPr>
          <w:b/>
          <w:sz w:val="24"/>
          <w:szCs w:val="24"/>
          <w:lang w:val="bg-BG"/>
        </w:rPr>
        <w:t xml:space="preserve"> няма да разреши подаване на проектното предложение.</w:t>
      </w:r>
    </w:p>
    <w:p w14:paraId="540AF81D" w14:textId="77777777" w:rsidR="00096E4E" w:rsidRPr="007628D6" w:rsidRDefault="00096E4E" w:rsidP="00147ECD">
      <w:pPr>
        <w:spacing w:before="2" w:line="140" w:lineRule="exact"/>
        <w:jc w:val="both"/>
        <w:rPr>
          <w:sz w:val="15"/>
          <w:szCs w:val="15"/>
          <w:lang w:val="bg-BG"/>
        </w:rPr>
      </w:pPr>
    </w:p>
    <w:p w14:paraId="43DD46C7" w14:textId="77777777" w:rsidR="000A0FD5" w:rsidRPr="007628D6" w:rsidRDefault="000A0FD5" w:rsidP="00147ECD">
      <w:pPr>
        <w:spacing w:line="360" w:lineRule="auto"/>
        <w:ind w:firstLine="709"/>
        <w:jc w:val="both"/>
        <w:rPr>
          <w:b/>
          <w:sz w:val="24"/>
          <w:szCs w:val="24"/>
          <w:lang w:val="bg-BG" w:eastAsia="bg-BG"/>
        </w:rPr>
      </w:pPr>
    </w:p>
    <w:p w14:paraId="28D94435" w14:textId="107FC689" w:rsidR="000A0FD5" w:rsidRPr="007628D6" w:rsidRDefault="000A0FD5" w:rsidP="000A0FD5">
      <w:pPr>
        <w:spacing w:line="360" w:lineRule="auto"/>
        <w:jc w:val="both"/>
        <w:rPr>
          <w:sz w:val="24"/>
          <w:szCs w:val="24"/>
          <w:u w:val="single"/>
          <w:lang w:val="bg-BG" w:eastAsia="bg-BG"/>
        </w:rPr>
      </w:pPr>
      <w:r w:rsidRPr="007628D6">
        <w:rPr>
          <w:b/>
          <w:sz w:val="24"/>
          <w:szCs w:val="24"/>
          <w:u w:val="single"/>
          <w:lang w:val="bg-BG" w:eastAsia="bg-BG"/>
        </w:rPr>
        <w:t xml:space="preserve">Попълване на секция </w:t>
      </w:r>
      <w:r w:rsidR="004F17C4" w:rsidRPr="007628D6">
        <w:rPr>
          <w:b/>
          <w:sz w:val="24"/>
          <w:szCs w:val="24"/>
          <w:u w:val="single"/>
          <w:lang w:val="bg-BG" w:eastAsia="bg-BG"/>
        </w:rPr>
        <w:t>1</w:t>
      </w:r>
      <w:r w:rsidR="00E91BCE" w:rsidRPr="007628D6">
        <w:rPr>
          <w:b/>
          <w:sz w:val="24"/>
          <w:szCs w:val="24"/>
          <w:u w:val="single"/>
          <w:lang w:val="bg-BG" w:eastAsia="bg-BG"/>
        </w:rPr>
        <w:t>1</w:t>
      </w:r>
      <w:r w:rsidRPr="007628D6">
        <w:rPr>
          <w:b/>
          <w:sz w:val="24"/>
          <w:szCs w:val="24"/>
          <w:u w:val="single"/>
          <w:lang w:val="bg-BG" w:eastAsia="bg-BG"/>
        </w:rPr>
        <w:t>. Допълнителна информация необходима за оценка на проектното предложение</w:t>
      </w:r>
      <w:r w:rsidRPr="007628D6">
        <w:rPr>
          <w:b/>
          <w:sz w:val="24"/>
          <w:szCs w:val="24"/>
          <w:lang w:val="bg-BG" w:eastAsia="bg-BG"/>
        </w:rPr>
        <w:t xml:space="preserve"> – </w:t>
      </w:r>
      <w:r w:rsidRPr="007628D6">
        <w:rPr>
          <w:sz w:val="24"/>
          <w:szCs w:val="24"/>
          <w:lang w:val="bg-BG" w:eastAsia="bg-BG"/>
        </w:rPr>
        <w:t xml:space="preserve">информацията в тези полета трябва да бъде </w:t>
      </w:r>
      <w:r w:rsidRPr="007628D6">
        <w:rPr>
          <w:b/>
          <w:sz w:val="24"/>
          <w:szCs w:val="24"/>
          <w:u w:val="single"/>
          <w:lang w:val="bg-BG" w:eastAsia="bg-BG"/>
        </w:rPr>
        <w:t>задължително попълнена.</w:t>
      </w:r>
      <w:r w:rsidRPr="007628D6">
        <w:rPr>
          <w:sz w:val="24"/>
          <w:szCs w:val="24"/>
          <w:u w:val="single"/>
          <w:lang w:val="bg-BG" w:eastAsia="bg-BG"/>
        </w:rPr>
        <w:t xml:space="preserve"> </w:t>
      </w:r>
    </w:p>
    <w:p w14:paraId="321A7AF9" w14:textId="77777777" w:rsidR="00096E4E" w:rsidRPr="007628D6" w:rsidRDefault="00096E4E" w:rsidP="000A0FD5">
      <w:pPr>
        <w:ind w:left="117"/>
        <w:rPr>
          <w:sz w:val="13"/>
          <w:szCs w:val="13"/>
          <w:lang w:val="bg-BG"/>
        </w:rPr>
      </w:pPr>
    </w:p>
    <w:p w14:paraId="3CEC7481" w14:textId="77777777" w:rsidR="00096E4E" w:rsidRPr="007628D6" w:rsidRDefault="00A9262A">
      <w:pPr>
        <w:spacing w:line="360" w:lineRule="auto"/>
        <w:ind w:left="117" w:right="82" w:firstLine="708"/>
        <w:jc w:val="both"/>
        <w:rPr>
          <w:sz w:val="24"/>
          <w:szCs w:val="24"/>
          <w:lang w:val="bg-BG"/>
        </w:rPr>
      </w:pPr>
      <w:r w:rsidRPr="007628D6">
        <w:rPr>
          <w:sz w:val="24"/>
          <w:szCs w:val="24"/>
          <w:lang w:val="bg-BG"/>
        </w:rPr>
        <w:t>Към задължителните полета са дадени указания какво следва да бъде разписано. За целите на настоящата процедура са заложени следните допълнителни полета:</w:t>
      </w:r>
    </w:p>
    <w:p w14:paraId="197AEBE7" w14:textId="1E15487F" w:rsidR="000B5C06" w:rsidRPr="007628D6" w:rsidRDefault="00505541" w:rsidP="00DE1AC1">
      <w:pPr>
        <w:spacing w:line="360" w:lineRule="auto"/>
        <w:ind w:firstLine="720"/>
        <w:jc w:val="both"/>
        <w:rPr>
          <w:sz w:val="24"/>
          <w:szCs w:val="24"/>
          <w:lang w:val="bg-BG" w:eastAsia="bg-BG"/>
        </w:rPr>
      </w:pPr>
      <w:r w:rsidRPr="007628D6">
        <w:rPr>
          <w:b/>
          <w:sz w:val="24"/>
          <w:szCs w:val="24"/>
          <w:lang w:val="bg-BG"/>
        </w:rPr>
        <w:t>1</w:t>
      </w:r>
      <w:r w:rsidR="007B58CA" w:rsidRPr="007628D6">
        <w:rPr>
          <w:b/>
          <w:sz w:val="24"/>
          <w:szCs w:val="24"/>
          <w:lang w:val="bg-BG"/>
        </w:rPr>
        <w:t>1</w:t>
      </w:r>
      <w:r w:rsidR="00082B56" w:rsidRPr="007628D6">
        <w:rPr>
          <w:b/>
          <w:sz w:val="24"/>
          <w:szCs w:val="24"/>
          <w:lang w:val="bg-BG"/>
        </w:rPr>
        <w:t xml:space="preserve">.1. </w:t>
      </w:r>
      <w:r w:rsidR="008F097A" w:rsidRPr="008F097A">
        <w:rPr>
          <w:b/>
          <w:sz w:val="24"/>
          <w:szCs w:val="24"/>
          <w:lang w:val="bg-BG"/>
        </w:rPr>
        <w:t xml:space="preserve">Финансови ресурси </w:t>
      </w:r>
      <w:r w:rsidR="008F097A">
        <w:rPr>
          <w:b/>
          <w:sz w:val="24"/>
          <w:szCs w:val="24"/>
        </w:rPr>
        <w:t>(</w:t>
      </w:r>
      <w:r w:rsidR="008F097A">
        <w:rPr>
          <w:b/>
          <w:sz w:val="24"/>
          <w:szCs w:val="24"/>
          <w:lang w:val="bg-BG"/>
        </w:rPr>
        <w:t>ф</w:t>
      </w:r>
      <w:r w:rsidR="009D193B" w:rsidRPr="007628D6">
        <w:rPr>
          <w:b/>
          <w:sz w:val="24"/>
          <w:szCs w:val="24"/>
          <w:lang w:val="bg-BG"/>
        </w:rPr>
        <w:t>инансов капацитет</w:t>
      </w:r>
      <w:r w:rsidR="008F097A">
        <w:rPr>
          <w:b/>
          <w:sz w:val="24"/>
          <w:szCs w:val="24"/>
        </w:rPr>
        <w:t>)</w:t>
      </w:r>
      <w:r w:rsidR="009D193B" w:rsidRPr="007628D6">
        <w:rPr>
          <w:b/>
          <w:sz w:val="24"/>
          <w:szCs w:val="24"/>
          <w:lang w:val="bg-BG"/>
        </w:rPr>
        <w:t xml:space="preserve"> на бенефициент</w:t>
      </w:r>
      <w:r w:rsidR="009213A2" w:rsidRPr="007628D6">
        <w:rPr>
          <w:b/>
          <w:sz w:val="24"/>
          <w:szCs w:val="24"/>
          <w:lang w:val="bg-BG"/>
        </w:rPr>
        <w:t>а</w:t>
      </w:r>
      <w:r w:rsidR="009D193B" w:rsidRPr="007628D6">
        <w:rPr>
          <w:b/>
          <w:sz w:val="24"/>
          <w:szCs w:val="24"/>
          <w:lang w:val="bg-BG"/>
        </w:rPr>
        <w:t xml:space="preserve"> - </w:t>
      </w:r>
      <w:r w:rsidR="009D193B" w:rsidRPr="007628D6">
        <w:rPr>
          <w:sz w:val="24"/>
          <w:szCs w:val="24"/>
          <w:lang w:val="bg-BG" w:eastAsia="bg-BG"/>
        </w:rPr>
        <w:t xml:space="preserve">Кандидатът следва да </w:t>
      </w:r>
      <w:r w:rsidR="000B5C06" w:rsidRPr="007628D6">
        <w:rPr>
          <w:sz w:val="24"/>
          <w:szCs w:val="24"/>
          <w:lang w:val="bg-BG" w:eastAsia="bg-BG"/>
        </w:rPr>
        <w:t xml:space="preserve">опише </w:t>
      </w:r>
      <w:r w:rsidR="009D193B" w:rsidRPr="007628D6">
        <w:rPr>
          <w:sz w:val="24"/>
          <w:szCs w:val="24"/>
          <w:lang w:val="bg-BG" w:eastAsia="bg-BG"/>
        </w:rPr>
        <w:t xml:space="preserve">финансовия си капацитет за изпълнение на дейностите по проекта като посочи размера на </w:t>
      </w:r>
      <w:r w:rsidR="005240FA" w:rsidRPr="007628D6">
        <w:rPr>
          <w:sz w:val="24"/>
          <w:szCs w:val="24"/>
          <w:lang w:val="bg-BG" w:eastAsia="bg-BG"/>
        </w:rPr>
        <w:t xml:space="preserve">общия оборот </w:t>
      </w:r>
      <w:r w:rsidR="008F097A">
        <w:rPr>
          <w:sz w:val="24"/>
          <w:szCs w:val="24"/>
          <w:lang w:val="bg-BG" w:eastAsia="bg-BG"/>
        </w:rPr>
        <w:t xml:space="preserve">с натрупване </w:t>
      </w:r>
      <w:r w:rsidR="009D193B" w:rsidRPr="007628D6">
        <w:rPr>
          <w:sz w:val="24"/>
          <w:szCs w:val="24"/>
          <w:lang w:val="bg-BG" w:eastAsia="bg-BG"/>
        </w:rPr>
        <w:t xml:space="preserve">за </w:t>
      </w:r>
      <w:r w:rsidR="005240FA" w:rsidRPr="007628D6">
        <w:rPr>
          <w:sz w:val="24"/>
          <w:szCs w:val="24"/>
          <w:lang w:val="bg-BG" w:eastAsia="bg-BG"/>
        </w:rPr>
        <w:t>последн</w:t>
      </w:r>
      <w:r w:rsidR="007B58CA" w:rsidRPr="007628D6">
        <w:rPr>
          <w:sz w:val="24"/>
          <w:szCs w:val="24"/>
          <w:lang w:val="bg-BG" w:eastAsia="bg-BG"/>
        </w:rPr>
        <w:t>ите</w:t>
      </w:r>
      <w:r w:rsidR="005240FA" w:rsidRPr="007628D6">
        <w:rPr>
          <w:sz w:val="24"/>
          <w:szCs w:val="24"/>
          <w:lang w:val="bg-BG" w:eastAsia="bg-BG"/>
        </w:rPr>
        <w:t xml:space="preserve"> </w:t>
      </w:r>
      <w:r w:rsidR="007B58CA" w:rsidRPr="007628D6">
        <w:rPr>
          <w:sz w:val="24"/>
          <w:szCs w:val="24"/>
          <w:lang w:val="bg-BG" w:eastAsia="bg-BG"/>
        </w:rPr>
        <w:t xml:space="preserve">две </w:t>
      </w:r>
      <w:r w:rsidR="005240FA" w:rsidRPr="007628D6">
        <w:rPr>
          <w:sz w:val="24"/>
          <w:szCs w:val="24"/>
          <w:lang w:val="bg-BG" w:eastAsia="bg-BG"/>
        </w:rPr>
        <w:t>приключил</w:t>
      </w:r>
      <w:r w:rsidR="007B58CA" w:rsidRPr="007628D6">
        <w:rPr>
          <w:sz w:val="24"/>
          <w:szCs w:val="24"/>
          <w:lang w:val="bg-BG" w:eastAsia="bg-BG"/>
        </w:rPr>
        <w:t>и</w:t>
      </w:r>
      <w:r w:rsidR="005240FA" w:rsidRPr="007628D6">
        <w:rPr>
          <w:sz w:val="24"/>
          <w:szCs w:val="24"/>
          <w:lang w:val="bg-BG" w:eastAsia="bg-BG"/>
        </w:rPr>
        <w:t xml:space="preserve"> </w:t>
      </w:r>
      <w:r w:rsidR="009D193B" w:rsidRPr="007628D6">
        <w:rPr>
          <w:sz w:val="24"/>
          <w:szCs w:val="24"/>
          <w:lang w:val="bg-BG" w:eastAsia="bg-BG"/>
        </w:rPr>
        <w:t>финансов</w:t>
      </w:r>
      <w:r w:rsidR="007B58CA" w:rsidRPr="007628D6">
        <w:rPr>
          <w:sz w:val="24"/>
          <w:szCs w:val="24"/>
          <w:lang w:val="bg-BG" w:eastAsia="bg-BG"/>
        </w:rPr>
        <w:t>и</w:t>
      </w:r>
      <w:r w:rsidR="009D193B" w:rsidRPr="007628D6">
        <w:rPr>
          <w:sz w:val="24"/>
          <w:szCs w:val="24"/>
          <w:lang w:val="bg-BG" w:eastAsia="bg-BG"/>
        </w:rPr>
        <w:t xml:space="preserve"> годин</w:t>
      </w:r>
      <w:r w:rsidR="007B58CA" w:rsidRPr="007628D6">
        <w:rPr>
          <w:sz w:val="24"/>
          <w:szCs w:val="24"/>
          <w:lang w:val="bg-BG" w:eastAsia="bg-BG"/>
        </w:rPr>
        <w:t>и</w:t>
      </w:r>
      <w:r w:rsidR="005240FA" w:rsidRPr="007628D6">
        <w:rPr>
          <w:sz w:val="24"/>
          <w:szCs w:val="24"/>
          <w:lang w:val="bg-BG" w:eastAsia="bg-BG"/>
        </w:rPr>
        <w:t xml:space="preserve"> преди датата на кандидатстване</w:t>
      </w:r>
      <w:r w:rsidR="008F097A" w:rsidRPr="008F097A">
        <w:rPr>
          <w:sz w:val="24"/>
          <w:szCs w:val="24"/>
          <w:lang w:val="bg-BG" w:eastAsia="bg-BG"/>
        </w:rPr>
        <w:t xml:space="preserve"> съгласно т. 11 от Условията за кандидатстване</w:t>
      </w:r>
      <w:r w:rsidR="005240FA" w:rsidRPr="007628D6">
        <w:rPr>
          <w:sz w:val="24"/>
          <w:szCs w:val="24"/>
          <w:lang w:val="bg-BG" w:eastAsia="bg-BG"/>
        </w:rPr>
        <w:t>.</w:t>
      </w:r>
    </w:p>
    <w:p w14:paraId="4DAFA92B" w14:textId="3B476D4F" w:rsidR="00E8126F" w:rsidRPr="007628D6" w:rsidRDefault="00505541" w:rsidP="00345905">
      <w:pPr>
        <w:spacing w:line="360" w:lineRule="auto"/>
        <w:ind w:firstLine="709"/>
        <w:jc w:val="both"/>
        <w:rPr>
          <w:sz w:val="24"/>
          <w:szCs w:val="24"/>
          <w:lang w:val="bg-BG" w:eastAsia="bg-BG"/>
        </w:rPr>
      </w:pPr>
      <w:r w:rsidRPr="007628D6">
        <w:rPr>
          <w:b/>
          <w:sz w:val="24"/>
          <w:szCs w:val="24"/>
          <w:lang w:val="bg-BG"/>
        </w:rPr>
        <w:t>1</w:t>
      </w:r>
      <w:r w:rsidR="007B58CA" w:rsidRPr="007628D6">
        <w:rPr>
          <w:b/>
          <w:sz w:val="24"/>
          <w:szCs w:val="24"/>
          <w:lang w:val="bg-BG"/>
        </w:rPr>
        <w:t>1</w:t>
      </w:r>
      <w:r w:rsidR="00A9262A" w:rsidRPr="007628D6">
        <w:rPr>
          <w:b/>
          <w:sz w:val="24"/>
          <w:szCs w:val="24"/>
          <w:lang w:val="bg-BG"/>
        </w:rPr>
        <w:t>.</w:t>
      </w:r>
      <w:r w:rsidR="009D193B" w:rsidRPr="007628D6">
        <w:rPr>
          <w:b/>
          <w:sz w:val="24"/>
          <w:szCs w:val="24"/>
          <w:lang w:val="bg-BG"/>
        </w:rPr>
        <w:t>2</w:t>
      </w:r>
      <w:r w:rsidR="00A9262A" w:rsidRPr="007628D6">
        <w:rPr>
          <w:b/>
          <w:sz w:val="24"/>
          <w:szCs w:val="24"/>
          <w:lang w:val="bg-BG"/>
        </w:rPr>
        <w:t xml:space="preserve">. </w:t>
      </w:r>
      <w:r w:rsidR="00082B56" w:rsidRPr="007628D6">
        <w:rPr>
          <w:b/>
          <w:sz w:val="24"/>
          <w:szCs w:val="24"/>
          <w:lang w:val="bg-BG"/>
        </w:rPr>
        <w:t xml:space="preserve">Административен капацитет- </w:t>
      </w:r>
      <w:r w:rsidR="00E33A18" w:rsidRPr="007628D6">
        <w:rPr>
          <w:sz w:val="24"/>
          <w:szCs w:val="24"/>
          <w:lang w:val="bg-BG" w:eastAsia="bg-BG"/>
        </w:rPr>
        <w:t>Т</w:t>
      </w:r>
      <w:r w:rsidR="00A65EBB" w:rsidRPr="007628D6">
        <w:rPr>
          <w:sz w:val="24"/>
          <w:szCs w:val="24"/>
          <w:lang w:val="bg-BG" w:eastAsia="bg-BG"/>
        </w:rPr>
        <w:t xml:space="preserve">ук трябва да </w:t>
      </w:r>
      <w:r w:rsidR="00E73DE9" w:rsidRPr="007628D6">
        <w:rPr>
          <w:sz w:val="24"/>
          <w:szCs w:val="24"/>
          <w:lang w:val="bg-BG" w:eastAsia="bg-BG"/>
        </w:rPr>
        <w:t xml:space="preserve">бъде </w:t>
      </w:r>
      <w:r w:rsidR="00A65EBB" w:rsidRPr="007628D6">
        <w:rPr>
          <w:sz w:val="24"/>
          <w:szCs w:val="24"/>
          <w:lang w:val="bg-BG" w:eastAsia="bg-BG"/>
        </w:rPr>
        <w:t>посочен</w:t>
      </w:r>
      <w:r w:rsidR="00CB15EB" w:rsidRPr="007628D6">
        <w:rPr>
          <w:sz w:val="24"/>
          <w:szCs w:val="24"/>
          <w:lang w:val="bg-BG" w:eastAsia="bg-BG"/>
        </w:rPr>
        <w:t xml:space="preserve"> </w:t>
      </w:r>
      <w:r w:rsidR="00A65EBB" w:rsidRPr="007628D6">
        <w:rPr>
          <w:b/>
          <w:sz w:val="24"/>
          <w:szCs w:val="24"/>
          <w:u w:val="single"/>
          <w:lang w:val="bg-BG" w:eastAsia="bg-BG"/>
        </w:rPr>
        <w:t xml:space="preserve">опитът на всеки един от членовете на </w:t>
      </w:r>
      <w:r w:rsidR="00FA114C" w:rsidRPr="007628D6">
        <w:rPr>
          <w:b/>
          <w:sz w:val="24"/>
          <w:szCs w:val="24"/>
          <w:u w:val="single"/>
          <w:lang w:val="bg-BG" w:eastAsia="bg-BG"/>
        </w:rPr>
        <w:t xml:space="preserve">основния </w:t>
      </w:r>
      <w:r w:rsidR="00A65EBB" w:rsidRPr="007628D6">
        <w:rPr>
          <w:b/>
          <w:sz w:val="24"/>
          <w:szCs w:val="24"/>
          <w:u w:val="single"/>
          <w:lang w:val="bg-BG" w:eastAsia="bg-BG"/>
        </w:rPr>
        <w:t>екип за организация и управление</w:t>
      </w:r>
      <w:r w:rsidR="00A65EBB" w:rsidRPr="007628D6">
        <w:rPr>
          <w:sz w:val="24"/>
          <w:szCs w:val="24"/>
          <w:u w:val="single"/>
          <w:lang w:val="bg-BG" w:eastAsia="bg-BG"/>
        </w:rPr>
        <w:t>,</w:t>
      </w:r>
      <w:r w:rsidR="00A65EBB" w:rsidRPr="007628D6">
        <w:rPr>
          <w:sz w:val="24"/>
          <w:szCs w:val="24"/>
          <w:lang w:val="bg-BG" w:eastAsia="bg-BG"/>
        </w:rPr>
        <w:t xml:space="preserve"> описани в секция </w:t>
      </w:r>
      <w:r w:rsidR="004B69CA" w:rsidRPr="007628D6">
        <w:rPr>
          <w:sz w:val="24"/>
          <w:szCs w:val="24"/>
          <w:lang w:val="bg-BG" w:eastAsia="bg-BG"/>
        </w:rPr>
        <w:t>10.Екип</w:t>
      </w:r>
      <w:r w:rsidR="00A65EBB" w:rsidRPr="007628D6">
        <w:rPr>
          <w:sz w:val="24"/>
          <w:szCs w:val="24"/>
          <w:lang w:val="bg-BG" w:eastAsia="bg-BG"/>
        </w:rPr>
        <w:t>, в организацията и управлението на сходен тип дейности и/или проекти</w:t>
      </w:r>
      <w:r w:rsidR="002E7A82" w:rsidRPr="007628D6">
        <w:rPr>
          <w:sz w:val="24"/>
          <w:szCs w:val="24"/>
          <w:lang w:val="bg-BG" w:eastAsia="bg-BG"/>
        </w:rPr>
        <w:t>, програми</w:t>
      </w:r>
      <w:r w:rsidR="00A65EBB" w:rsidRPr="007628D6">
        <w:rPr>
          <w:sz w:val="24"/>
          <w:szCs w:val="24"/>
          <w:lang w:val="bg-BG" w:eastAsia="bg-BG"/>
        </w:rPr>
        <w:t>. С оглед извършване на оценка</w:t>
      </w:r>
      <w:r w:rsidR="00532A2D" w:rsidRPr="007628D6">
        <w:rPr>
          <w:sz w:val="24"/>
          <w:szCs w:val="24"/>
          <w:lang w:val="bg-BG" w:eastAsia="bg-BG"/>
        </w:rPr>
        <w:t>та</w:t>
      </w:r>
      <w:r w:rsidR="00A65EBB" w:rsidRPr="007628D6">
        <w:rPr>
          <w:sz w:val="24"/>
          <w:szCs w:val="24"/>
          <w:lang w:val="bg-BG" w:eastAsia="bg-BG"/>
        </w:rPr>
        <w:t xml:space="preserve"> на проектното предложение, информацията следва да съдържа натрупания опит към момента на кандидатстване (брой години), както и конкретна информация за съответните дейности/проекти в същата или сходна област.</w:t>
      </w:r>
      <w:r w:rsidR="00E8126F" w:rsidRPr="007628D6">
        <w:rPr>
          <w:sz w:val="24"/>
          <w:szCs w:val="24"/>
          <w:lang w:val="bg-BG" w:eastAsia="bg-BG"/>
        </w:rPr>
        <w:t xml:space="preserve"> </w:t>
      </w:r>
      <w:r w:rsidR="000A2F39" w:rsidRPr="007628D6">
        <w:rPr>
          <w:sz w:val="24"/>
          <w:szCs w:val="24"/>
          <w:lang w:val="bg-BG" w:eastAsia="bg-BG"/>
        </w:rPr>
        <w:t xml:space="preserve"> За останалите </w:t>
      </w:r>
      <w:r w:rsidR="000A2F39" w:rsidRPr="007628D6">
        <w:rPr>
          <w:sz w:val="24"/>
          <w:szCs w:val="24"/>
          <w:lang w:val="bg-BG" w:eastAsia="bg-BG"/>
        </w:rPr>
        <w:lastRenderedPageBreak/>
        <w:t>позиции в екипа за управление на проекта</w:t>
      </w:r>
      <w:r w:rsidR="00FA114C" w:rsidRPr="007628D6">
        <w:rPr>
          <w:sz w:val="24"/>
          <w:szCs w:val="24"/>
          <w:lang w:val="bg-BG" w:eastAsia="bg-BG"/>
        </w:rPr>
        <w:t xml:space="preserve"> (ако е приложимо)</w:t>
      </w:r>
      <w:r w:rsidR="000A2F39" w:rsidRPr="007628D6">
        <w:rPr>
          <w:sz w:val="24"/>
          <w:szCs w:val="24"/>
          <w:lang w:val="bg-BG" w:eastAsia="bg-BG"/>
        </w:rPr>
        <w:t xml:space="preserve"> се посочват минималните изисквания за заемане на длъжността, вкл. за квалификацията и отговорностите на всеки тип позиция.</w:t>
      </w:r>
    </w:p>
    <w:p w14:paraId="22D46161" w14:textId="7380C39B" w:rsidR="004B7190" w:rsidRDefault="00B2698B" w:rsidP="00345905">
      <w:pPr>
        <w:spacing w:line="360" w:lineRule="auto"/>
        <w:ind w:firstLine="709"/>
        <w:jc w:val="both"/>
        <w:rPr>
          <w:sz w:val="24"/>
          <w:szCs w:val="24"/>
          <w:lang w:val="bg-BG"/>
        </w:rPr>
      </w:pPr>
      <w:r w:rsidRPr="007628D6">
        <w:rPr>
          <w:b/>
          <w:bCs/>
          <w:sz w:val="24"/>
          <w:szCs w:val="24"/>
          <w:lang w:val="bg-BG"/>
        </w:rPr>
        <w:t>11.</w:t>
      </w:r>
      <w:r w:rsidR="008F097A">
        <w:rPr>
          <w:b/>
          <w:bCs/>
          <w:sz w:val="24"/>
          <w:szCs w:val="24"/>
          <w:lang w:val="bg-BG"/>
        </w:rPr>
        <w:t>3</w:t>
      </w:r>
      <w:r>
        <w:rPr>
          <w:b/>
          <w:bCs/>
          <w:sz w:val="24"/>
          <w:szCs w:val="24"/>
          <w:lang w:val="bg-BG"/>
        </w:rPr>
        <w:t xml:space="preserve">. </w:t>
      </w:r>
      <w:bookmarkStart w:id="7" w:name="_Hlk188977640"/>
      <w:r w:rsidRPr="00EE65CC">
        <w:rPr>
          <w:b/>
          <w:bCs/>
          <w:sz w:val="24"/>
          <w:szCs w:val="24"/>
          <w:lang w:val="bg-BG"/>
        </w:rPr>
        <w:t>Механизъм за идентифициране и мотивиране на целевите групи</w:t>
      </w:r>
      <w:bookmarkEnd w:id="7"/>
      <w:r>
        <w:rPr>
          <w:sz w:val="24"/>
          <w:szCs w:val="24"/>
          <w:lang w:val="bg-BG"/>
        </w:rPr>
        <w:t xml:space="preserve"> - кандидатът описва</w:t>
      </w:r>
      <w:r w:rsidRPr="00AC4832">
        <w:t xml:space="preserve"> </w:t>
      </w:r>
      <w:r>
        <w:rPr>
          <w:sz w:val="24"/>
          <w:szCs w:val="24"/>
          <w:lang w:val="bg-BG"/>
        </w:rPr>
        <w:t>подхода си</w:t>
      </w:r>
      <w:r w:rsidRPr="00AC4832">
        <w:rPr>
          <w:sz w:val="24"/>
          <w:szCs w:val="24"/>
          <w:lang w:val="bg-BG"/>
        </w:rPr>
        <w:t xml:space="preserve"> за идентифициране и мотивиране на целевата група – </w:t>
      </w:r>
      <w:r w:rsidR="00FF1586" w:rsidRPr="00AC4832">
        <w:rPr>
          <w:sz w:val="24"/>
          <w:szCs w:val="24"/>
          <w:lang w:val="bg-BG"/>
        </w:rPr>
        <w:t>събрани данни от отговорни институции (като Агенцията за социално подпомагане, Дирекции „Бюро по труда“ към Агенцията по заетостта, Регионални управления на образованието (РУО), общини, Държавната агенция за бежанците, Агенция за хората с увреждания и др.)</w:t>
      </w:r>
      <w:r w:rsidR="00DF2E59">
        <w:rPr>
          <w:sz w:val="24"/>
          <w:szCs w:val="24"/>
          <w:lang w:val="bg-BG"/>
        </w:rPr>
        <w:t xml:space="preserve"> </w:t>
      </w:r>
      <w:bookmarkStart w:id="8" w:name="_Hlk188978737"/>
      <w:r w:rsidR="00FF1586" w:rsidRPr="00AC4832">
        <w:rPr>
          <w:sz w:val="24"/>
          <w:szCs w:val="24"/>
          <w:lang w:val="bg-BG"/>
        </w:rPr>
        <w:t>при идентифицирането/проучването на целевите групи</w:t>
      </w:r>
      <w:bookmarkEnd w:id="8"/>
      <w:r w:rsidR="00FF1586">
        <w:rPr>
          <w:sz w:val="24"/>
          <w:szCs w:val="24"/>
          <w:lang w:val="bg-BG"/>
        </w:rPr>
        <w:t>,</w:t>
      </w:r>
      <w:r w:rsidR="00FF1586" w:rsidRPr="00AC4832">
        <w:rPr>
          <w:sz w:val="24"/>
          <w:szCs w:val="24"/>
          <w:lang w:val="bg-BG"/>
        </w:rPr>
        <w:t xml:space="preserve"> </w:t>
      </w:r>
      <w:r w:rsidRPr="00AC4832">
        <w:rPr>
          <w:sz w:val="24"/>
          <w:szCs w:val="24"/>
          <w:lang w:val="bg-BG"/>
        </w:rPr>
        <w:t xml:space="preserve">предварителни анализи, </w:t>
      </w:r>
      <w:bookmarkStart w:id="9" w:name="_Hlk188978777"/>
      <w:r w:rsidR="00FF1586" w:rsidRPr="00AC4832">
        <w:rPr>
          <w:sz w:val="24"/>
          <w:szCs w:val="24"/>
          <w:lang w:val="bg-BG"/>
        </w:rPr>
        <w:t>координация на заинтересованите страни, ангажираност на кандидата и партньорите (включително да бъде посочено за всяка част от дейността кой е отговорен за нейното изпълнение), участие на образователни медиатори, ако е приложимо, достъп до и комуникация с целевата група, конкретни подходи при работа с целевата група по Дейност 1</w:t>
      </w:r>
      <w:r w:rsidR="00FF1586">
        <w:rPr>
          <w:sz w:val="24"/>
          <w:szCs w:val="24"/>
          <w:lang w:val="bg-BG"/>
        </w:rPr>
        <w:t xml:space="preserve"> с оглед определяне на </w:t>
      </w:r>
      <w:r w:rsidRPr="00AC4832">
        <w:rPr>
          <w:sz w:val="24"/>
          <w:szCs w:val="24"/>
          <w:lang w:val="bg-BG"/>
        </w:rPr>
        <w:t>количествените и качествени характеристики на целевите групи</w:t>
      </w:r>
      <w:r w:rsidR="00FF1586">
        <w:rPr>
          <w:sz w:val="24"/>
          <w:szCs w:val="24"/>
          <w:lang w:val="bg-BG"/>
        </w:rPr>
        <w:t>, описани в т.11.4.</w:t>
      </w:r>
      <w:bookmarkEnd w:id="9"/>
    </w:p>
    <w:p w14:paraId="6B61F51C" w14:textId="118511AC" w:rsidR="00B2698B" w:rsidRPr="007628D6" w:rsidRDefault="00B2698B" w:rsidP="00345905">
      <w:pPr>
        <w:spacing w:line="360" w:lineRule="auto"/>
        <w:ind w:firstLine="709"/>
        <w:jc w:val="both"/>
        <w:rPr>
          <w:sz w:val="24"/>
          <w:szCs w:val="24"/>
          <w:lang w:val="bg-BG" w:eastAsia="bg-BG"/>
        </w:rPr>
      </w:pPr>
      <w:r w:rsidRPr="00AC4832">
        <w:rPr>
          <w:sz w:val="24"/>
          <w:szCs w:val="24"/>
          <w:lang w:val="bg-BG"/>
        </w:rPr>
        <w:t xml:space="preserve">, </w:t>
      </w:r>
    </w:p>
    <w:p w14:paraId="17A22E0F" w14:textId="0D724295" w:rsidR="00811CD6" w:rsidRPr="007628D6" w:rsidRDefault="00505541" w:rsidP="00E8126F">
      <w:pPr>
        <w:spacing w:line="360" w:lineRule="auto"/>
        <w:ind w:left="117" w:right="73" w:firstLine="603"/>
        <w:jc w:val="both"/>
        <w:rPr>
          <w:sz w:val="24"/>
          <w:szCs w:val="24"/>
          <w:lang w:val="bg-BG" w:eastAsia="bg-BG"/>
        </w:rPr>
      </w:pPr>
      <w:r w:rsidRPr="007628D6">
        <w:rPr>
          <w:b/>
          <w:bCs/>
          <w:sz w:val="24"/>
          <w:szCs w:val="24"/>
          <w:lang w:val="bg-BG" w:eastAsia="bg-BG"/>
        </w:rPr>
        <w:t>1</w:t>
      </w:r>
      <w:r w:rsidR="00C31BF9" w:rsidRPr="007628D6">
        <w:rPr>
          <w:b/>
          <w:bCs/>
          <w:sz w:val="24"/>
          <w:szCs w:val="24"/>
          <w:lang w:val="bg-BG" w:eastAsia="bg-BG"/>
        </w:rPr>
        <w:t>1</w:t>
      </w:r>
      <w:r w:rsidR="00811CD6" w:rsidRPr="007628D6">
        <w:rPr>
          <w:b/>
          <w:bCs/>
          <w:sz w:val="24"/>
          <w:szCs w:val="24"/>
          <w:lang w:val="bg-BG" w:eastAsia="bg-BG"/>
        </w:rPr>
        <w:t>.</w:t>
      </w:r>
      <w:r w:rsidR="008F097A">
        <w:rPr>
          <w:b/>
          <w:bCs/>
          <w:sz w:val="24"/>
          <w:szCs w:val="24"/>
          <w:lang w:val="bg-BG" w:eastAsia="bg-BG"/>
        </w:rPr>
        <w:t>4</w:t>
      </w:r>
      <w:r w:rsidR="00811CD6" w:rsidRPr="007628D6">
        <w:rPr>
          <w:b/>
          <w:bCs/>
          <w:sz w:val="24"/>
          <w:szCs w:val="24"/>
          <w:lang w:val="bg-BG" w:eastAsia="bg-BG"/>
        </w:rPr>
        <w:t xml:space="preserve">. </w:t>
      </w:r>
      <w:proofErr w:type="spellStart"/>
      <w:r w:rsidR="00811CD6" w:rsidRPr="007628D6">
        <w:rPr>
          <w:b/>
          <w:bCs/>
          <w:sz w:val="24"/>
          <w:szCs w:val="24"/>
          <w:lang w:val="bg-BG" w:eastAsia="bg-BG"/>
        </w:rPr>
        <w:t>Демаркация</w:t>
      </w:r>
      <w:proofErr w:type="spellEnd"/>
      <w:r w:rsidR="00811CD6" w:rsidRPr="007628D6">
        <w:rPr>
          <w:b/>
          <w:bCs/>
          <w:sz w:val="24"/>
          <w:szCs w:val="24"/>
          <w:lang w:val="bg-BG" w:eastAsia="bg-BG"/>
        </w:rPr>
        <w:t xml:space="preserve"> и </w:t>
      </w:r>
      <w:proofErr w:type="spellStart"/>
      <w:r w:rsidR="00811CD6" w:rsidRPr="007628D6">
        <w:rPr>
          <w:b/>
          <w:bCs/>
          <w:sz w:val="24"/>
          <w:szCs w:val="24"/>
          <w:lang w:val="bg-BG" w:eastAsia="bg-BG"/>
        </w:rPr>
        <w:t>допълняемост</w:t>
      </w:r>
      <w:proofErr w:type="spellEnd"/>
      <w:r w:rsidR="00811CD6" w:rsidRPr="007628D6">
        <w:rPr>
          <w:sz w:val="24"/>
          <w:szCs w:val="24"/>
          <w:lang w:val="bg-BG" w:eastAsia="bg-BG"/>
        </w:rPr>
        <w:t xml:space="preserve"> - Кандидатът описва по какъв начин изпълнението на проекта ще осигури надграждащ ефект спрямо предходни проекти по ОПНОИР</w:t>
      </w:r>
      <w:r w:rsidR="003A0B05">
        <w:rPr>
          <w:sz w:val="24"/>
          <w:szCs w:val="24"/>
          <w:lang w:eastAsia="bg-BG"/>
        </w:rPr>
        <w:t xml:space="preserve"> </w:t>
      </w:r>
      <w:r w:rsidR="003A0B05">
        <w:rPr>
          <w:sz w:val="24"/>
          <w:szCs w:val="24"/>
          <w:lang w:val="bg-BG" w:eastAsia="bg-BG"/>
        </w:rPr>
        <w:t>и/или ПО,</w:t>
      </w:r>
      <w:r w:rsidR="000312E8" w:rsidRPr="007628D6">
        <w:rPr>
          <w:sz w:val="24"/>
          <w:szCs w:val="24"/>
          <w:lang w:val="bg-BG" w:eastAsia="bg-BG"/>
        </w:rPr>
        <w:t xml:space="preserve"> и/или </w:t>
      </w:r>
      <w:r w:rsidR="00811CD6" w:rsidRPr="007628D6">
        <w:rPr>
          <w:sz w:val="24"/>
          <w:szCs w:val="24"/>
          <w:lang w:val="bg-BG" w:eastAsia="bg-BG"/>
        </w:rPr>
        <w:t xml:space="preserve">национални програми. </w:t>
      </w:r>
      <w:r w:rsidR="00F96D48" w:rsidRPr="007628D6">
        <w:rPr>
          <w:sz w:val="24"/>
          <w:szCs w:val="24"/>
          <w:lang w:val="bg-BG" w:eastAsia="bg-BG"/>
        </w:rPr>
        <w:t>Посочва с</w:t>
      </w:r>
      <w:r w:rsidR="00811CD6" w:rsidRPr="007628D6">
        <w:rPr>
          <w:sz w:val="24"/>
          <w:szCs w:val="24"/>
          <w:lang w:val="bg-BG" w:eastAsia="bg-BG"/>
        </w:rPr>
        <w:t xml:space="preserve">е и по-какъв начин ще се следи за </w:t>
      </w:r>
      <w:proofErr w:type="spellStart"/>
      <w:r w:rsidR="00811CD6" w:rsidRPr="007628D6">
        <w:rPr>
          <w:sz w:val="24"/>
          <w:szCs w:val="24"/>
          <w:lang w:val="bg-BG" w:eastAsia="bg-BG"/>
        </w:rPr>
        <w:t>демаркация</w:t>
      </w:r>
      <w:proofErr w:type="spellEnd"/>
      <w:r w:rsidR="00811CD6" w:rsidRPr="007628D6">
        <w:rPr>
          <w:sz w:val="24"/>
          <w:szCs w:val="24"/>
          <w:lang w:val="bg-BG" w:eastAsia="bg-BG"/>
        </w:rPr>
        <w:t xml:space="preserve"> и избягване на двойно финансиране с други проекти </w:t>
      </w:r>
      <w:r w:rsidRPr="007628D6">
        <w:rPr>
          <w:sz w:val="24"/>
          <w:szCs w:val="24"/>
          <w:lang w:val="bg-BG" w:eastAsia="bg-BG"/>
        </w:rPr>
        <w:t xml:space="preserve">по </w:t>
      </w:r>
      <w:proofErr w:type="spellStart"/>
      <w:r w:rsidRPr="007628D6">
        <w:rPr>
          <w:sz w:val="24"/>
          <w:szCs w:val="24"/>
          <w:lang w:val="bg-BG" w:eastAsia="bg-BG"/>
        </w:rPr>
        <w:t>ПО</w:t>
      </w:r>
      <w:proofErr w:type="spellEnd"/>
      <w:r w:rsidRPr="007628D6">
        <w:rPr>
          <w:sz w:val="24"/>
          <w:szCs w:val="24"/>
          <w:lang w:val="bg-BG" w:eastAsia="bg-BG"/>
        </w:rPr>
        <w:t xml:space="preserve"> </w:t>
      </w:r>
      <w:r w:rsidR="00811CD6" w:rsidRPr="007628D6">
        <w:rPr>
          <w:sz w:val="24"/>
          <w:szCs w:val="24"/>
          <w:lang w:val="bg-BG" w:eastAsia="bg-BG"/>
        </w:rPr>
        <w:t xml:space="preserve">и национални </w:t>
      </w:r>
      <w:r w:rsidRPr="007628D6">
        <w:rPr>
          <w:sz w:val="24"/>
          <w:szCs w:val="24"/>
          <w:lang w:val="bg-BG" w:eastAsia="bg-BG"/>
        </w:rPr>
        <w:t xml:space="preserve">и международни </w:t>
      </w:r>
      <w:r w:rsidR="00811CD6" w:rsidRPr="007628D6">
        <w:rPr>
          <w:sz w:val="24"/>
          <w:szCs w:val="24"/>
          <w:lang w:val="bg-BG" w:eastAsia="bg-BG"/>
        </w:rPr>
        <w:t>програми</w:t>
      </w:r>
      <w:r w:rsidRPr="007628D6">
        <w:rPr>
          <w:sz w:val="24"/>
          <w:szCs w:val="24"/>
          <w:lang w:val="bg-BG" w:eastAsia="bg-BG"/>
        </w:rPr>
        <w:t xml:space="preserve"> в рамките на продължи</w:t>
      </w:r>
      <w:r w:rsidR="00E62844" w:rsidRPr="007628D6">
        <w:rPr>
          <w:sz w:val="24"/>
          <w:szCs w:val="24"/>
          <w:lang w:val="bg-BG" w:eastAsia="bg-BG"/>
        </w:rPr>
        <w:t>тел</w:t>
      </w:r>
      <w:r w:rsidRPr="007628D6">
        <w:rPr>
          <w:sz w:val="24"/>
          <w:szCs w:val="24"/>
          <w:lang w:val="bg-BG" w:eastAsia="bg-BG"/>
        </w:rPr>
        <w:t>ността на проекта</w:t>
      </w:r>
      <w:r w:rsidR="00811CD6" w:rsidRPr="007628D6">
        <w:rPr>
          <w:sz w:val="24"/>
          <w:szCs w:val="24"/>
          <w:lang w:val="bg-BG" w:eastAsia="bg-BG"/>
        </w:rPr>
        <w:t xml:space="preserve">. </w:t>
      </w:r>
      <w:r w:rsidR="00345905" w:rsidRPr="007628D6">
        <w:rPr>
          <w:sz w:val="24"/>
          <w:szCs w:val="24"/>
          <w:lang w:val="bg-BG" w:eastAsia="bg-BG"/>
        </w:rPr>
        <w:t xml:space="preserve">За целта кандидатът описва начините за проследяване на </w:t>
      </w:r>
      <w:proofErr w:type="spellStart"/>
      <w:r w:rsidR="00345905" w:rsidRPr="007628D6">
        <w:rPr>
          <w:sz w:val="24"/>
          <w:szCs w:val="24"/>
          <w:lang w:val="bg-BG" w:eastAsia="bg-BG"/>
        </w:rPr>
        <w:t>демаркация</w:t>
      </w:r>
      <w:proofErr w:type="spellEnd"/>
      <w:r w:rsidR="00345905" w:rsidRPr="007628D6">
        <w:rPr>
          <w:sz w:val="24"/>
          <w:szCs w:val="24"/>
          <w:lang w:val="bg-BG" w:eastAsia="bg-BG"/>
        </w:rPr>
        <w:t xml:space="preserve"> и </w:t>
      </w:r>
      <w:proofErr w:type="spellStart"/>
      <w:r w:rsidR="00345905" w:rsidRPr="007628D6">
        <w:rPr>
          <w:sz w:val="24"/>
          <w:szCs w:val="24"/>
          <w:lang w:val="bg-BG" w:eastAsia="bg-BG"/>
        </w:rPr>
        <w:t>допълняемост</w:t>
      </w:r>
      <w:proofErr w:type="spellEnd"/>
      <w:r w:rsidR="00345905" w:rsidRPr="007628D6">
        <w:rPr>
          <w:sz w:val="24"/>
          <w:szCs w:val="24"/>
          <w:lang w:val="bg-BG" w:eastAsia="bg-BG"/>
        </w:rPr>
        <w:t xml:space="preserve"> – по какво и как ще се разграничава проектът от предходни сходни проекти, обичайни дейности, национални и други програми, как кандидатът ще проследява разграниченията. </w:t>
      </w:r>
    </w:p>
    <w:p w14:paraId="1599FD88" w14:textId="5C3D1C22" w:rsidR="004B687F" w:rsidRPr="007628D6" w:rsidRDefault="00EF4D91" w:rsidP="00B67055">
      <w:pPr>
        <w:spacing w:line="359" w:lineRule="auto"/>
        <w:ind w:left="117" w:right="71" w:firstLine="603"/>
        <w:jc w:val="both"/>
        <w:rPr>
          <w:sz w:val="24"/>
          <w:szCs w:val="24"/>
        </w:rPr>
      </w:pPr>
      <w:r w:rsidRPr="007628D6">
        <w:rPr>
          <w:b/>
          <w:sz w:val="24"/>
          <w:szCs w:val="24"/>
          <w:lang w:val="bg-BG"/>
        </w:rPr>
        <w:t>1</w:t>
      </w:r>
      <w:r w:rsidR="00C31BF9" w:rsidRPr="007628D6">
        <w:rPr>
          <w:b/>
          <w:sz w:val="24"/>
          <w:szCs w:val="24"/>
          <w:lang w:val="bg-BG"/>
        </w:rPr>
        <w:t>1</w:t>
      </w:r>
      <w:r w:rsidR="001114BF" w:rsidRPr="007628D6">
        <w:rPr>
          <w:b/>
          <w:sz w:val="24"/>
          <w:szCs w:val="24"/>
          <w:lang w:val="bg-BG"/>
        </w:rPr>
        <w:t>.</w:t>
      </w:r>
      <w:r w:rsidR="008F097A">
        <w:rPr>
          <w:b/>
          <w:sz w:val="24"/>
          <w:szCs w:val="24"/>
          <w:lang w:val="bg-BG"/>
        </w:rPr>
        <w:t>5</w:t>
      </w:r>
      <w:r w:rsidR="001114BF" w:rsidRPr="007628D6">
        <w:rPr>
          <w:b/>
          <w:sz w:val="24"/>
          <w:szCs w:val="24"/>
          <w:lang w:val="bg-BG"/>
        </w:rPr>
        <w:t xml:space="preserve">. Връзка между цели, предвидени дейности и резултати – </w:t>
      </w:r>
      <w:r w:rsidR="0022475E" w:rsidRPr="007628D6">
        <w:rPr>
          <w:sz w:val="24"/>
          <w:szCs w:val="24"/>
          <w:lang w:val="bg-BG"/>
        </w:rPr>
        <w:t xml:space="preserve">В </w:t>
      </w:r>
      <w:r w:rsidR="001114BF" w:rsidRPr="007628D6">
        <w:rPr>
          <w:sz w:val="24"/>
          <w:szCs w:val="24"/>
          <w:lang w:val="bg-BG"/>
        </w:rPr>
        <w:t>това поле следва да се обоснове съответствието на предвидените дейности</w:t>
      </w:r>
      <w:r w:rsidR="00F83968" w:rsidRPr="007628D6">
        <w:rPr>
          <w:sz w:val="24"/>
          <w:szCs w:val="24"/>
        </w:rPr>
        <w:t xml:space="preserve"> </w:t>
      </w:r>
      <w:r w:rsidR="001114BF" w:rsidRPr="007628D6">
        <w:rPr>
          <w:sz w:val="24"/>
          <w:szCs w:val="24"/>
          <w:lang w:val="bg-BG"/>
        </w:rPr>
        <w:t>и планираните резултати с целите на проекта</w:t>
      </w:r>
      <w:r w:rsidR="00BE0F3B" w:rsidRPr="007628D6">
        <w:rPr>
          <w:sz w:val="24"/>
          <w:szCs w:val="24"/>
          <w:lang w:val="bg-BG"/>
        </w:rPr>
        <w:t xml:space="preserve"> и с целите на ПО 2021-2027 г. </w:t>
      </w:r>
      <w:r w:rsidR="00E60E52" w:rsidRPr="007628D6">
        <w:rPr>
          <w:sz w:val="24"/>
          <w:szCs w:val="24"/>
          <w:lang w:val="bg-BG"/>
        </w:rPr>
        <w:t xml:space="preserve">Тук следва да </w:t>
      </w:r>
      <w:r w:rsidR="00E60E52" w:rsidRPr="007628D6">
        <w:rPr>
          <w:sz w:val="24"/>
          <w:szCs w:val="24"/>
          <w:u w:val="single"/>
          <w:lang w:val="bg-BG"/>
        </w:rPr>
        <w:t xml:space="preserve">опишете партньорството по проекта и да обосновете приноса му за постигане на целите </w:t>
      </w:r>
      <w:r w:rsidR="0031796C" w:rsidRPr="007628D6">
        <w:rPr>
          <w:sz w:val="24"/>
          <w:szCs w:val="24"/>
          <w:u w:val="single"/>
          <w:lang w:val="bg-BG"/>
        </w:rPr>
        <w:t xml:space="preserve">на </w:t>
      </w:r>
      <w:r w:rsidR="00E60E52" w:rsidRPr="007628D6">
        <w:rPr>
          <w:sz w:val="24"/>
          <w:szCs w:val="24"/>
          <w:u w:val="single"/>
          <w:lang w:val="bg-BG"/>
        </w:rPr>
        <w:t>проекта и планираните резултати</w:t>
      </w:r>
      <w:r w:rsidR="00E60E52" w:rsidRPr="007628D6">
        <w:rPr>
          <w:sz w:val="24"/>
          <w:szCs w:val="24"/>
          <w:lang w:val="bg-BG"/>
        </w:rPr>
        <w:t>.</w:t>
      </w:r>
    </w:p>
    <w:p w14:paraId="5D74CC26" w14:textId="64F64F6D" w:rsidR="00BE0F3B" w:rsidRPr="007628D6" w:rsidRDefault="00B67055" w:rsidP="00B67055">
      <w:pPr>
        <w:spacing w:line="359" w:lineRule="auto"/>
        <w:ind w:left="117" w:right="71" w:firstLine="603"/>
        <w:jc w:val="both"/>
        <w:rPr>
          <w:sz w:val="24"/>
          <w:szCs w:val="24"/>
          <w:lang w:val="bg-BG"/>
        </w:rPr>
      </w:pPr>
      <w:r w:rsidRPr="007628D6">
        <w:rPr>
          <w:sz w:val="24"/>
          <w:szCs w:val="24"/>
          <w:lang w:val="bg-BG"/>
        </w:rPr>
        <w:t xml:space="preserve">Кандидатът следва да посочи </w:t>
      </w:r>
      <w:r w:rsidR="00BE0F3B" w:rsidRPr="007628D6">
        <w:rPr>
          <w:sz w:val="24"/>
          <w:szCs w:val="24"/>
          <w:lang w:val="bg-BG"/>
        </w:rPr>
        <w:t>съответствие и принос на проекта</w:t>
      </w:r>
      <w:r w:rsidR="00B72AC2" w:rsidRPr="007628D6">
        <w:rPr>
          <w:sz w:val="24"/>
          <w:szCs w:val="24"/>
          <w:lang w:val="bg-BG"/>
        </w:rPr>
        <w:t>, включително партньорството,</w:t>
      </w:r>
      <w:r w:rsidR="00BE0F3B" w:rsidRPr="007628D6">
        <w:rPr>
          <w:sz w:val="24"/>
          <w:szCs w:val="24"/>
          <w:lang w:val="bg-BG"/>
        </w:rPr>
        <w:t xml:space="preserve"> към </w:t>
      </w:r>
      <w:r w:rsidR="00613711" w:rsidRPr="007628D6">
        <w:rPr>
          <w:sz w:val="24"/>
          <w:szCs w:val="24"/>
          <w:lang w:val="bg-BG"/>
        </w:rPr>
        <w:t xml:space="preserve">местни/локални, регионални и </w:t>
      </w:r>
      <w:r w:rsidR="00BE0F3B" w:rsidRPr="007628D6">
        <w:rPr>
          <w:sz w:val="24"/>
          <w:szCs w:val="24"/>
          <w:lang w:val="bg-BG"/>
        </w:rPr>
        <w:t>национални стратегии и програми</w:t>
      </w:r>
      <w:r w:rsidR="00345905" w:rsidRPr="007628D6">
        <w:rPr>
          <w:sz w:val="24"/>
          <w:szCs w:val="24"/>
          <w:lang w:val="bg-BG"/>
        </w:rPr>
        <w:t xml:space="preserve"> в сферата на образованието и целевите групи</w:t>
      </w:r>
      <w:r w:rsidR="00613711" w:rsidRPr="007628D6">
        <w:rPr>
          <w:sz w:val="24"/>
          <w:szCs w:val="24"/>
          <w:lang w:val="bg-BG"/>
        </w:rPr>
        <w:t>, ако е приложимо</w:t>
      </w:r>
      <w:r w:rsidR="00BE0F3B" w:rsidRPr="007628D6">
        <w:rPr>
          <w:sz w:val="24"/>
          <w:szCs w:val="24"/>
          <w:lang w:val="bg-BG"/>
        </w:rPr>
        <w:t>.</w:t>
      </w:r>
    </w:p>
    <w:p w14:paraId="48FDEBB6" w14:textId="12EE9768" w:rsidR="001114BF" w:rsidRPr="007628D6" w:rsidRDefault="00EF4D91" w:rsidP="00852E70">
      <w:pPr>
        <w:spacing w:line="360" w:lineRule="auto"/>
        <w:ind w:left="117" w:right="71" w:firstLine="603"/>
        <w:jc w:val="both"/>
        <w:rPr>
          <w:bCs/>
          <w:sz w:val="24"/>
          <w:szCs w:val="24"/>
          <w:lang w:val="bg-BG"/>
        </w:rPr>
      </w:pPr>
      <w:r w:rsidRPr="007628D6">
        <w:rPr>
          <w:b/>
          <w:sz w:val="24"/>
          <w:szCs w:val="24"/>
          <w:lang w:val="bg-BG"/>
        </w:rPr>
        <w:t>1</w:t>
      </w:r>
      <w:r w:rsidR="00C31BF9" w:rsidRPr="007628D6">
        <w:rPr>
          <w:b/>
          <w:sz w:val="24"/>
          <w:szCs w:val="24"/>
          <w:lang w:val="bg-BG"/>
        </w:rPr>
        <w:t>1</w:t>
      </w:r>
      <w:r w:rsidR="00B00952" w:rsidRPr="007628D6">
        <w:rPr>
          <w:b/>
          <w:sz w:val="24"/>
          <w:szCs w:val="24"/>
          <w:lang w:val="bg-BG"/>
        </w:rPr>
        <w:t>.</w:t>
      </w:r>
      <w:r w:rsidR="008F097A">
        <w:rPr>
          <w:b/>
          <w:sz w:val="24"/>
          <w:szCs w:val="24"/>
          <w:lang w:val="bg-BG"/>
        </w:rPr>
        <w:t>6</w:t>
      </w:r>
      <w:r w:rsidR="001114BF" w:rsidRPr="007628D6">
        <w:rPr>
          <w:b/>
          <w:sz w:val="24"/>
          <w:szCs w:val="24"/>
          <w:lang w:val="bg-BG"/>
        </w:rPr>
        <w:t xml:space="preserve">. Описание на </w:t>
      </w:r>
      <w:r w:rsidR="004F17C4" w:rsidRPr="007628D6">
        <w:rPr>
          <w:b/>
          <w:sz w:val="24"/>
          <w:szCs w:val="24"/>
          <w:lang w:val="bg-BG"/>
        </w:rPr>
        <w:t xml:space="preserve">целевите групи </w:t>
      </w:r>
      <w:r w:rsidR="001114BF" w:rsidRPr="007628D6">
        <w:rPr>
          <w:sz w:val="24"/>
          <w:szCs w:val="24"/>
          <w:lang w:val="bg-BG"/>
        </w:rPr>
        <w:t xml:space="preserve">– </w:t>
      </w:r>
      <w:r w:rsidR="00422E15" w:rsidRPr="007628D6">
        <w:rPr>
          <w:sz w:val="24"/>
          <w:szCs w:val="24"/>
          <w:lang w:val="bg-BG"/>
        </w:rPr>
        <w:t xml:space="preserve">В </w:t>
      </w:r>
      <w:r w:rsidR="001114BF" w:rsidRPr="007628D6">
        <w:rPr>
          <w:sz w:val="24"/>
          <w:szCs w:val="24"/>
          <w:lang w:val="bg-BG"/>
        </w:rPr>
        <w:t xml:space="preserve">това поле следва да се опишат целевите групи и техни конкретни характеристики, съгласно изискванията в Условията за </w:t>
      </w:r>
      <w:r w:rsidR="001114BF" w:rsidRPr="007628D6">
        <w:rPr>
          <w:sz w:val="24"/>
          <w:szCs w:val="24"/>
          <w:lang w:val="bg-BG"/>
        </w:rPr>
        <w:lastRenderedPageBreak/>
        <w:t>кандидатстване</w:t>
      </w:r>
      <w:r w:rsidR="007D0A57" w:rsidRPr="007628D6">
        <w:rPr>
          <w:sz w:val="24"/>
          <w:szCs w:val="24"/>
          <w:lang w:val="bg-BG"/>
        </w:rPr>
        <w:t xml:space="preserve">, </w:t>
      </w:r>
      <w:r w:rsidR="0089383F" w:rsidRPr="0089383F">
        <w:rPr>
          <w:sz w:val="24"/>
          <w:szCs w:val="24"/>
          <w:lang w:val="bg-BG"/>
        </w:rPr>
        <w:t xml:space="preserve">анализ на техните нужди и проблеми, както и към решаването, на кои от тях е насочен проектът. Целевите групи трябва да бъдат </w:t>
      </w:r>
      <w:r w:rsidR="00005BB5">
        <w:rPr>
          <w:sz w:val="24"/>
          <w:szCs w:val="24"/>
          <w:lang w:val="bg-BG"/>
        </w:rPr>
        <w:t xml:space="preserve">качествено и </w:t>
      </w:r>
      <w:r w:rsidR="0089383F" w:rsidRPr="0089383F">
        <w:rPr>
          <w:sz w:val="24"/>
          <w:szCs w:val="24"/>
          <w:lang w:val="bg-BG"/>
        </w:rPr>
        <w:t>количествено определени като се посочи колко лица от коя конкретна целева група ще бъдат включени в проекта. В проектното предложение следва да се опише/обоснове как се определят представилите на различните целеви групи и как се удостоверява принадлежността към конкретна допустима целева група</w:t>
      </w:r>
      <w:r w:rsidR="0089383F">
        <w:rPr>
          <w:sz w:val="24"/>
          <w:szCs w:val="24"/>
          <w:lang w:val="bg-BG"/>
        </w:rPr>
        <w:t>.</w:t>
      </w:r>
      <w:r w:rsidR="007D0A57" w:rsidRPr="007628D6">
        <w:rPr>
          <w:rFonts w:eastAsia="Calibri"/>
          <w:bCs/>
          <w:sz w:val="24"/>
          <w:szCs w:val="24"/>
          <w:lang w:val="bg-BG"/>
        </w:rPr>
        <w:t>.</w:t>
      </w:r>
      <w:r w:rsidR="007D0A57" w:rsidRPr="007628D6">
        <w:rPr>
          <w:rFonts w:eastAsia="Calibri"/>
          <w:b/>
          <w:sz w:val="24"/>
          <w:szCs w:val="24"/>
          <w:lang w:val="bg-BG"/>
        </w:rPr>
        <w:t xml:space="preserve"> </w:t>
      </w:r>
      <w:r w:rsidR="001114BF" w:rsidRPr="007628D6">
        <w:rPr>
          <w:sz w:val="24"/>
          <w:szCs w:val="24"/>
          <w:lang w:val="bg-BG"/>
        </w:rPr>
        <w:t>Трябва да бъде посочен и броя</w:t>
      </w:r>
      <w:r w:rsidR="00873871" w:rsidRPr="007628D6">
        <w:rPr>
          <w:sz w:val="24"/>
          <w:szCs w:val="24"/>
          <w:lang w:val="bg-BG"/>
        </w:rPr>
        <w:t>т</w:t>
      </w:r>
      <w:r w:rsidR="001114BF" w:rsidRPr="007628D6">
        <w:rPr>
          <w:sz w:val="24"/>
          <w:szCs w:val="24"/>
          <w:lang w:val="bg-BG"/>
        </w:rPr>
        <w:t xml:space="preserve"> на лицата</w:t>
      </w:r>
      <w:r w:rsidR="004A3B0F" w:rsidRPr="007628D6">
        <w:rPr>
          <w:sz w:val="24"/>
          <w:szCs w:val="24"/>
          <w:lang w:val="bg-BG"/>
        </w:rPr>
        <w:t xml:space="preserve"> от всяка целева група</w:t>
      </w:r>
      <w:r w:rsidR="001114BF" w:rsidRPr="007628D6">
        <w:rPr>
          <w:sz w:val="24"/>
          <w:szCs w:val="24"/>
          <w:lang w:val="bg-BG"/>
        </w:rPr>
        <w:t xml:space="preserve">, </w:t>
      </w:r>
      <w:r w:rsidR="007D0A57" w:rsidRPr="007628D6">
        <w:rPr>
          <w:sz w:val="24"/>
          <w:szCs w:val="24"/>
          <w:lang w:val="bg-BG"/>
        </w:rPr>
        <w:t xml:space="preserve">които се планира да бъдат </w:t>
      </w:r>
      <w:r w:rsidR="001114BF" w:rsidRPr="007628D6">
        <w:rPr>
          <w:sz w:val="24"/>
          <w:szCs w:val="24"/>
          <w:lang w:val="bg-BG"/>
        </w:rPr>
        <w:t>включени в проекта</w:t>
      </w:r>
      <w:r w:rsidR="001114BF" w:rsidRPr="007628D6">
        <w:rPr>
          <w:bCs/>
          <w:sz w:val="24"/>
          <w:szCs w:val="24"/>
          <w:lang w:val="bg-BG"/>
        </w:rPr>
        <w:t>.</w:t>
      </w:r>
      <w:r w:rsidR="004A3B0F" w:rsidRPr="007628D6">
        <w:rPr>
          <w:bCs/>
          <w:sz w:val="24"/>
          <w:szCs w:val="24"/>
          <w:lang w:val="bg-BG"/>
        </w:rPr>
        <w:t xml:space="preserve"> </w:t>
      </w:r>
    </w:p>
    <w:p w14:paraId="44941F75" w14:textId="24CC4E45" w:rsidR="00345905" w:rsidRPr="007628D6" w:rsidRDefault="00EC54CE" w:rsidP="00345905">
      <w:pPr>
        <w:spacing w:line="360" w:lineRule="auto"/>
        <w:ind w:left="117" w:right="71" w:firstLine="603"/>
        <w:jc w:val="both"/>
        <w:rPr>
          <w:sz w:val="24"/>
          <w:szCs w:val="24"/>
        </w:rPr>
      </w:pPr>
      <w:r w:rsidRPr="007628D6">
        <w:rPr>
          <w:b/>
          <w:sz w:val="24"/>
          <w:szCs w:val="24"/>
          <w:lang w:val="bg-BG"/>
        </w:rPr>
        <w:t>1</w:t>
      </w:r>
      <w:r w:rsidR="00C31BF9" w:rsidRPr="007628D6">
        <w:rPr>
          <w:b/>
          <w:sz w:val="24"/>
          <w:szCs w:val="24"/>
          <w:lang w:val="bg-BG"/>
        </w:rPr>
        <w:t>1</w:t>
      </w:r>
      <w:r w:rsidR="007C4098" w:rsidRPr="007628D6">
        <w:rPr>
          <w:b/>
          <w:sz w:val="24"/>
          <w:szCs w:val="24"/>
          <w:lang w:val="bg-BG"/>
        </w:rPr>
        <w:t>.</w:t>
      </w:r>
      <w:r w:rsidR="008F097A">
        <w:rPr>
          <w:b/>
          <w:sz w:val="24"/>
          <w:szCs w:val="24"/>
          <w:lang w:val="bg-BG"/>
        </w:rPr>
        <w:t>7</w:t>
      </w:r>
      <w:r w:rsidR="007C4098" w:rsidRPr="007628D6">
        <w:rPr>
          <w:b/>
          <w:sz w:val="24"/>
          <w:szCs w:val="24"/>
          <w:lang w:val="bg-BG"/>
        </w:rPr>
        <w:t xml:space="preserve">. </w:t>
      </w:r>
      <w:r w:rsidR="00BE2F1E" w:rsidRPr="007628D6">
        <w:rPr>
          <w:b/>
          <w:sz w:val="24"/>
          <w:szCs w:val="24"/>
          <w:lang w:val="bg-BG"/>
        </w:rPr>
        <w:t xml:space="preserve">Мониторинг на </w:t>
      </w:r>
      <w:r w:rsidR="002B0F6E" w:rsidRPr="007628D6">
        <w:rPr>
          <w:b/>
          <w:sz w:val="24"/>
          <w:szCs w:val="24"/>
          <w:lang w:val="bg-BG"/>
        </w:rPr>
        <w:t>резултати</w:t>
      </w:r>
      <w:r w:rsidR="00AB1F6C">
        <w:rPr>
          <w:b/>
          <w:sz w:val="24"/>
          <w:szCs w:val="24"/>
          <w:lang w:val="bg-BG"/>
        </w:rPr>
        <w:t>те</w:t>
      </w:r>
      <w:r w:rsidR="000E6BFF">
        <w:rPr>
          <w:b/>
          <w:sz w:val="24"/>
          <w:szCs w:val="24"/>
          <w:lang w:val="bg-BG"/>
        </w:rPr>
        <w:t xml:space="preserve"> на участниците в резултат на подкрепата по операцията</w:t>
      </w:r>
      <w:r w:rsidR="00F3610F" w:rsidRPr="007628D6">
        <w:rPr>
          <w:b/>
          <w:sz w:val="24"/>
          <w:szCs w:val="24"/>
          <w:lang w:val="bg-BG"/>
        </w:rPr>
        <w:t xml:space="preserve"> – </w:t>
      </w:r>
      <w:r w:rsidR="002B0F6E" w:rsidRPr="007628D6">
        <w:rPr>
          <w:bCs/>
          <w:sz w:val="24"/>
          <w:szCs w:val="24"/>
          <w:lang w:val="bg-BG"/>
        </w:rPr>
        <w:t xml:space="preserve">В това поле кандидатът следва да </w:t>
      </w:r>
      <w:r w:rsidR="00864189" w:rsidRPr="007628D6">
        <w:rPr>
          <w:bCs/>
          <w:sz w:val="24"/>
          <w:szCs w:val="24"/>
          <w:lang w:val="bg-BG"/>
        </w:rPr>
        <w:t>опише по какъв начин планира да осъществява ежегоден мониторинг на резултати</w:t>
      </w:r>
      <w:r w:rsidR="000E6BFF">
        <w:rPr>
          <w:bCs/>
          <w:sz w:val="24"/>
          <w:szCs w:val="24"/>
          <w:lang w:val="bg-BG"/>
        </w:rPr>
        <w:t>те</w:t>
      </w:r>
      <w:r w:rsidR="00864189" w:rsidRPr="007628D6">
        <w:rPr>
          <w:bCs/>
          <w:sz w:val="24"/>
          <w:szCs w:val="24"/>
          <w:lang w:val="bg-BG"/>
        </w:rPr>
        <w:t xml:space="preserve"> на </w:t>
      </w:r>
      <w:r w:rsidR="000E6BFF">
        <w:rPr>
          <w:bCs/>
          <w:sz w:val="24"/>
          <w:szCs w:val="24"/>
          <w:lang w:val="bg-BG"/>
        </w:rPr>
        <w:t>участниците</w:t>
      </w:r>
      <w:r w:rsidR="00D71DE2">
        <w:rPr>
          <w:bCs/>
          <w:sz w:val="24"/>
          <w:szCs w:val="24"/>
          <w:lang w:val="bg-BG"/>
        </w:rPr>
        <w:t xml:space="preserve"> от целевите групи</w:t>
      </w:r>
      <w:r w:rsidR="00864189" w:rsidRPr="007628D6">
        <w:rPr>
          <w:bCs/>
          <w:sz w:val="24"/>
          <w:szCs w:val="24"/>
          <w:lang w:val="bg-BG"/>
        </w:rPr>
        <w:t xml:space="preserve"> в резултат на подкрепата по </w:t>
      </w:r>
      <w:r w:rsidR="001B4A1C" w:rsidRPr="007628D6">
        <w:rPr>
          <w:bCs/>
          <w:sz w:val="24"/>
          <w:szCs w:val="24"/>
          <w:lang w:val="bg-BG"/>
        </w:rPr>
        <w:t xml:space="preserve">процедурата </w:t>
      </w:r>
      <w:bookmarkStart w:id="10" w:name="_Hlk184893248"/>
      <w:r w:rsidR="000E6BFF" w:rsidRPr="00EE65CC">
        <w:rPr>
          <w:sz w:val="24"/>
          <w:szCs w:val="24"/>
        </w:rPr>
        <w:t>(</w:t>
      </w:r>
      <w:proofErr w:type="spellStart"/>
      <w:r w:rsidR="000E6BFF" w:rsidRPr="00EE65CC">
        <w:rPr>
          <w:sz w:val="24"/>
          <w:szCs w:val="24"/>
        </w:rPr>
        <w:t>чрез</w:t>
      </w:r>
      <w:proofErr w:type="spellEnd"/>
      <w:r w:rsidR="000E6BFF" w:rsidRPr="00EE65CC">
        <w:rPr>
          <w:sz w:val="24"/>
          <w:szCs w:val="24"/>
        </w:rPr>
        <w:t xml:space="preserve"> </w:t>
      </w:r>
      <w:proofErr w:type="spellStart"/>
      <w:r w:rsidR="000E6BFF" w:rsidRPr="00EE65CC">
        <w:rPr>
          <w:sz w:val="24"/>
          <w:szCs w:val="24"/>
        </w:rPr>
        <w:t>периодични</w:t>
      </w:r>
      <w:proofErr w:type="spellEnd"/>
      <w:r w:rsidR="000E6BFF" w:rsidRPr="00EE65CC">
        <w:rPr>
          <w:sz w:val="24"/>
          <w:szCs w:val="24"/>
        </w:rPr>
        <w:t xml:space="preserve"> </w:t>
      </w:r>
      <w:proofErr w:type="spellStart"/>
      <w:r w:rsidR="000E6BFF" w:rsidRPr="00EE65CC">
        <w:rPr>
          <w:sz w:val="24"/>
          <w:szCs w:val="24"/>
        </w:rPr>
        <w:t>оценки</w:t>
      </w:r>
      <w:proofErr w:type="spellEnd"/>
      <w:r w:rsidR="000E6BFF" w:rsidRPr="00EE65CC">
        <w:rPr>
          <w:sz w:val="24"/>
          <w:szCs w:val="24"/>
        </w:rPr>
        <w:t xml:space="preserve"> </w:t>
      </w:r>
      <w:proofErr w:type="spellStart"/>
      <w:r w:rsidR="000E6BFF" w:rsidRPr="00EE65CC">
        <w:rPr>
          <w:sz w:val="24"/>
          <w:szCs w:val="24"/>
        </w:rPr>
        <w:t>на</w:t>
      </w:r>
      <w:proofErr w:type="spellEnd"/>
      <w:r w:rsidR="000E6BFF" w:rsidRPr="00EE65CC">
        <w:rPr>
          <w:sz w:val="24"/>
          <w:szCs w:val="24"/>
        </w:rPr>
        <w:t xml:space="preserve"> </w:t>
      </w:r>
      <w:proofErr w:type="spellStart"/>
      <w:r w:rsidR="000E6BFF" w:rsidRPr="00EE65CC">
        <w:rPr>
          <w:sz w:val="24"/>
          <w:szCs w:val="24"/>
        </w:rPr>
        <w:t>ефекта</w:t>
      </w:r>
      <w:proofErr w:type="spellEnd"/>
      <w:r w:rsidR="000E6BFF" w:rsidRPr="00EE65CC">
        <w:rPr>
          <w:sz w:val="24"/>
          <w:szCs w:val="24"/>
        </w:rPr>
        <w:t xml:space="preserve"> </w:t>
      </w:r>
      <w:proofErr w:type="spellStart"/>
      <w:r w:rsidR="000E6BFF" w:rsidRPr="00EE65CC">
        <w:rPr>
          <w:sz w:val="24"/>
          <w:szCs w:val="24"/>
        </w:rPr>
        <w:t>от</w:t>
      </w:r>
      <w:proofErr w:type="spellEnd"/>
      <w:r w:rsidR="000E6BFF" w:rsidRPr="00EE65CC">
        <w:rPr>
          <w:sz w:val="24"/>
          <w:szCs w:val="24"/>
        </w:rPr>
        <w:t xml:space="preserve"> </w:t>
      </w:r>
      <w:proofErr w:type="spellStart"/>
      <w:r w:rsidR="000E6BFF" w:rsidRPr="00EE65CC">
        <w:rPr>
          <w:sz w:val="24"/>
          <w:szCs w:val="24"/>
        </w:rPr>
        <w:t>предоставената</w:t>
      </w:r>
      <w:proofErr w:type="spellEnd"/>
      <w:r w:rsidR="000E6BFF" w:rsidRPr="00EE65CC">
        <w:rPr>
          <w:sz w:val="24"/>
          <w:szCs w:val="24"/>
        </w:rPr>
        <w:t xml:space="preserve"> </w:t>
      </w:r>
      <w:proofErr w:type="spellStart"/>
      <w:r w:rsidR="000E6BFF" w:rsidRPr="00EE65CC">
        <w:rPr>
          <w:sz w:val="24"/>
          <w:szCs w:val="24"/>
        </w:rPr>
        <w:t>подкрепа</w:t>
      </w:r>
      <w:proofErr w:type="spellEnd"/>
      <w:r w:rsidR="000E6BFF" w:rsidRPr="00EE65CC">
        <w:rPr>
          <w:sz w:val="24"/>
          <w:szCs w:val="24"/>
        </w:rPr>
        <w:t xml:space="preserve"> </w:t>
      </w:r>
      <w:proofErr w:type="spellStart"/>
      <w:r w:rsidR="000E6BFF" w:rsidRPr="00EE65CC">
        <w:rPr>
          <w:sz w:val="24"/>
          <w:szCs w:val="24"/>
        </w:rPr>
        <w:t>за</w:t>
      </w:r>
      <w:proofErr w:type="spellEnd"/>
      <w:r w:rsidR="000E6BFF" w:rsidRPr="00EE65CC">
        <w:rPr>
          <w:sz w:val="24"/>
          <w:szCs w:val="24"/>
        </w:rPr>
        <w:t xml:space="preserve"> </w:t>
      </w:r>
      <w:proofErr w:type="spellStart"/>
      <w:r w:rsidR="000E6BFF" w:rsidRPr="00EE65CC">
        <w:rPr>
          <w:sz w:val="24"/>
          <w:szCs w:val="24"/>
        </w:rPr>
        <w:t>подготовка</w:t>
      </w:r>
      <w:proofErr w:type="spellEnd"/>
      <w:r w:rsidR="000E6BFF" w:rsidRPr="00EE65CC">
        <w:rPr>
          <w:sz w:val="24"/>
          <w:szCs w:val="24"/>
        </w:rPr>
        <w:t xml:space="preserve"> </w:t>
      </w:r>
      <w:proofErr w:type="spellStart"/>
      <w:r w:rsidR="000E6BFF" w:rsidRPr="00EE65CC">
        <w:rPr>
          <w:sz w:val="24"/>
          <w:szCs w:val="24"/>
        </w:rPr>
        <w:t>за</w:t>
      </w:r>
      <w:proofErr w:type="spellEnd"/>
      <w:r w:rsidR="000E6BFF" w:rsidRPr="00EE65CC">
        <w:rPr>
          <w:sz w:val="24"/>
          <w:szCs w:val="24"/>
        </w:rPr>
        <w:t xml:space="preserve"> </w:t>
      </w:r>
      <w:proofErr w:type="spellStart"/>
      <w:r w:rsidR="000E6BFF" w:rsidRPr="00EE65CC">
        <w:rPr>
          <w:sz w:val="24"/>
          <w:szCs w:val="24"/>
        </w:rPr>
        <w:t>явяване</w:t>
      </w:r>
      <w:proofErr w:type="spellEnd"/>
      <w:r w:rsidR="000E6BFF" w:rsidRPr="00EE65CC">
        <w:rPr>
          <w:sz w:val="24"/>
          <w:szCs w:val="24"/>
        </w:rPr>
        <w:t xml:space="preserve"> </w:t>
      </w:r>
      <w:proofErr w:type="spellStart"/>
      <w:r w:rsidR="000E6BFF" w:rsidRPr="00EE65CC">
        <w:rPr>
          <w:sz w:val="24"/>
          <w:szCs w:val="24"/>
        </w:rPr>
        <w:t>на</w:t>
      </w:r>
      <w:proofErr w:type="spellEnd"/>
      <w:r w:rsidR="000E6BFF" w:rsidRPr="00EE65CC">
        <w:rPr>
          <w:sz w:val="24"/>
          <w:szCs w:val="24"/>
        </w:rPr>
        <w:t xml:space="preserve"> ДЗИ/ </w:t>
      </w:r>
      <w:proofErr w:type="spellStart"/>
      <w:r w:rsidR="000E6BFF" w:rsidRPr="00EE65CC">
        <w:rPr>
          <w:sz w:val="24"/>
          <w:szCs w:val="24"/>
        </w:rPr>
        <w:t>кандидатстудентски</w:t>
      </w:r>
      <w:proofErr w:type="spellEnd"/>
      <w:r w:rsidR="000E6BFF" w:rsidRPr="00EE65CC">
        <w:rPr>
          <w:sz w:val="24"/>
          <w:szCs w:val="24"/>
        </w:rPr>
        <w:t xml:space="preserve"> </w:t>
      </w:r>
      <w:proofErr w:type="spellStart"/>
      <w:r w:rsidR="000E6BFF" w:rsidRPr="00EE65CC">
        <w:rPr>
          <w:sz w:val="24"/>
          <w:szCs w:val="24"/>
        </w:rPr>
        <w:t>изпити</w:t>
      </w:r>
      <w:proofErr w:type="spellEnd"/>
      <w:r w:rsidR="000E6BFF" w:rsidRPr="00EE65CC">
        <w:rPr>
          <w:sz w:val="24"/>
          <w:szCs w:val="24"/>
        </w:rPr>
        <w:t xml:space="preserve"> и </w:t>
      </w:r>
      <w:proofErr w:type="spellStart"/>
      <w:r w:rsidR="000E6BFF" w:rsidRPr="00EE65CC">
        <w:rPr>
          <w:sz w:val="24"/>
          <w:szCs w:val="24"/>
        </w:rPr>
        <w:t>постигнатите</w:t>
      </w:r>
      <w:proofErr w:type="spellEnd"/>
      <w:r w:rsidR="000E6BFF" w:rsidRPr="00EE65CC">
        <w:rPr>
          <w:sz w:val="24"/>
          <w:szCs w:val="24"/>
        </w:rPr>
        <w:t xml:space="preserve"> </w:t>
      </w:r>
      <w:proofErr w:type="spellStart"/>
      <w:r w:rsidR="000E6BFF" w:rsidRPr="00EE65CC">
        <w:rPr>
          <w:sz w:val="24"/>
          <w:szCs w:val="24"/>
        </w:rPr>
        <w:t>резултати</w:t>
      </w:r>
      <w:proofErr w:type="spellEnd"/>
      <w:r w:rsidR="000E6BFF" w:rsidRPr="00EE65CC">
        <w:rPr>
          <w:sz w:val="24"/>
          <w:szCs w:val="24"/>
        </w:rPr>
        <w:t xml:space="preserve"> </w:t>
      </w:r>
      <w:proofErr w:type="spellStart"/>
      <w:r w:rsidR="000E6BFF" w:rsidRPr="00EE65CC">
        <w:rPr>
          <w:sz w:val="24"/>
          <w:szCs w:val="24"/>
        </w:rPr>
        <w:t>от</w:t>
      </w:r>
      <w:proofErr w:type="spellEnd"/>
      <w:r w:rsidR="000E6BFF" w:rsidRPr="00EE65CC">
        <w:rPr>
          <w:sz w:val="24"/>
          <w:szCs w:val="24"/>
        </w:rPr>
        <w:t xml:space="preserve"> </w:t>
      </w:r>
      <w:proofErr w:type="spellStart"/>
      <w:r w:rsidR="000E6BFF" w:rsidRPr="00EE65CC">
        <w:rPr>
          <w:sz w:val="24"/>
          <w:szCs w:val="24"/>
        </w:rPr>
        <w:t>участниците</w:t>
      </w:r>
      <w:proofErr w:type="spellEnd"/>
      <w:r w:rsidR="000E6BFF" w:rsidRPr="00EE65CC">
        <w:rPr>
          <w:sz w:val="24"/>
          <w:szCs w:val="24"/>
        </w:rPr>
        <w:t xml:space="preserve"> </w:t>
      </w:r>
      <w:proofErr w:type="spellStart"/>
      <w:r w:rsidR="000E6BFF" w:rsidRPr="00EE65CC">
        <w:rPr>
          <w:sz w:val="24"/>
          <w:szCs w:val="24"/>
        </w:rPr>
        <w:t>на</w:t>
      </w:r>
      <w:proofErr w:type="spellEnd"/>
      <w:r w:rsidR="000E6BFF" w:rsidRPr="00EE65CC">
        <w:rPr>
          <w:sz w:val="24"/>
          <w:szCs w:val="24"/>
        </w:rPr>
        <w:t xml:space="preserve"> </w:t>
      </w:r>
      <w:proofErr w:type="spellStart"/>
      <w:r w:rsidR="000E6BFF" w:rsidRPr="00EE65CC">
        <w:rPr>
          <w:sz w:val="24"/>
          <w:szCs w:val="24"/>
        </w:rPr>
        <w:t>изпитите</w:t>
      </w:r>
      <w:proofErr w:type="spellEnd"/>
      <w:r w:rsidR="000E6BFF" w:rsidRPr="00EE65CC">
        <w:rPr>
          <w:sz w:val="24"/>
          <w:szCs w:val="24"/>
        </w:rPr>
        <w:t xml:space="preserve">), </w:t>
      </w:r>
      <w:proofErr w:type="spellStart"/>
      <w:r w:rsidR="000E6BFF" w:rsidRPr="00EE65CC">
        <w:rPr>
          <w:sz w:val="24"/>
          <w:szCs w:val="24"/>
        </w:rPr>
        <w:t>както</w:t>
      </w:r>
      <w:proofErr w:type="spellEnd"/>
      <w:r w:rsidR="000E6BFF" w:rsidRPr="00EE65CC">
        <w:rPr>
          <w:sz w:val="24"/>
          <w:szCs w:val="24"/>
        </w:rPr>
        <w:t xml:space="preserve"> и </w:t>
      </w:r>
      <w:proofErr w:type="spellStart"/>
      <w:r w:rsidR="000E6BFF" w:rsidRPr="00EE65CC">
        <w:rPr>
          <w:color w:val="000000"/>
          <w:sz w:val="24"/>
          <w:szCs w:val="24"/>
        </w:rPr>
        <w:t>установяване</w:t>
      </w:r>
      <w:proofErr w:type="spellEnd"/>
      <w:r w:rsidR="000E6BFF" w:rsidRPr="00EE65CC">
        <w:rPr>
          <w:color w:val="000000"/>
          <w:sz w:val="24"/>
          <w:szCs w:val="24"/>
        </w:rPr>
        <w:t xml:space="preserve"> </w:t>
      </w:r>
      <w:proofErr w:type="spellStart"/>
      <w:r w:rsidR="000E6BFF" w:rsidRPr="00EE65CC">
        <w:rPr>
          <w:color w:val="000000"/>
          <w:sz w:val="24"/>
          <w:szCs w:val="24"/>
        </w:rPr>
        <w:t>удовлетвореността</w:t>
      </w:r>
      <w:proofErr w:type="spellEnd"/>
      <w:r w:rsidR="000E6BFF" w:rsidRPr="00EE65CC">
        <w:rPr>
          <w:color w:val="000000"/>
          <w:sz w:val="24"/>
          <w:szCs w:val="24"/>
        </w:rPr>
        <w:t xml:space="preserve"> </w:t>
      </w:r>
      <w:proofErr w:type="spellStart"/>
      <w:r w:rsidR="000E6BFF" w:rsidRPr="00EE65CC">
        <w:rPr>
          <w:color w:val="000000"/>
          <w:sz w:val="24"/>
          <w:szCs w:val="24"/>
        </w:rPr>
        <w:t>на</w:t>
      </w:r>
      <w:proofErr w:type="spellEnd"/>
      <w:r w:rsidR="000E6BFF" w:rsidRPr="00EE65CC">
        <w:rPr>
          <w:color w:val="000000"/>
          <w:sz w:val="24"/>
          <w:szCs w:val="24"/>
        </w:rPr>
        <w:t xml:space="preserve"> </w:t>
      </w:r>
      <w:proofErr w:type="spellStart"/>
      <w:r w:rsidR="000E6BFF" w:rsidRPr="00EE65CC">
        <w:rPr>
          <w:color w:val="000000"/>
          <w:sz w:val="24"/>
          <w:szCs w:val="24"/>
        </w:rPr>
        <w:t>лицата</w:t>
      </w:r>
      <w:proofErr w:type="spellEnd"/>
      <w:r w:rsidR="000E6BFF" w:rsidRPr="00EE65CC">
        <w:rPr>
          <w:color w:val="000000"/>
          <w:sz w:val="24"/>
          <w:szCs w:val="24"/>
        </w:rPr>
        <w:t xml:space="preserve"> </w:t>
      </w:r>
      <w:proofErr w:type="spellStart"/>
      <w:r w:rsidR="000E6BFF" w:rsidRPr="00EE65CC">
        <w:rPr>
          <w:color w:val="000000"/>
          <w:sz w:val="24"/>
          <w:szCs w:val="24"/>
        </w:rPr>
        <w:t>от</w:t>
      </w:r>
      <w:proofErr w:type="spellEnd"/>
      <w:r w:rsidR="000E6BFF" w:rsidRPr="00EE65CC">
        <w:rPr>
          <w:color w:val="000000"/>
          <w:sz w:val="24"/>
          <w:szCs w:val="24"/>
        </w:rPr>
        <w:t xml:space="preserve"> </w:t>
      </w:r>
      <w:proofErr w:type="spellStart"/>
      <w:r w:rsidR="000E6BFF" w:rsidRPr="00EE65CC">
        <w:rPr>
          <w:color w:val="000000"/>
          <w:sz w:val="24"/>
          <w:szCs w:val="24"/>
        </w:rPr>
        <w:t>участието</w:t>
      </w:r>
      <w:proofErr w:type="spellEnd"/>
      <w:r w:rsidR="000E6BFF" w:rsidRPr="00EE65CC">
        <w:rPr>
          <w:color w:val="000000"/>
          <w:sz w:val="24"/>
          <w:szCs w:val="24"/>
        </w:rPr>
        <w:t xml:space="preserve"> </w:t>
      </w:r>
      <w:proofErr w:type="spellStart"/>
      <w:r w:rsidR="000E6BFF" w:rsidRPr="00EE65CC">
        <w:rPr>
          <w:color w:val="000000"/>
          <w:sz w:val="24"/>
          <w:szCs w:val="24"/>
        </w:rPr>
        <w:t>им</w:t>
      </w:r>
      <w:proofErr w:type="spellEnd"/>
      <w:r w:rsidR="000E6BFF" w:rsidRPr="00EE65CC">
        <w:rPr>
          <w:color w:val="000000"/>
          <w:sz w:val="24"/>
          <w:szCs w:val="24"/>
        </w:rPr>
        <w:t xml:space="preserve"> в </w:t>
      </w:r>
      <w:proofErr w:type="spellStart"/>
      <w:r w:rsidR="000E6BFF" w:rsidRPr="00EE65CC">
        <w:rPr>
          <w:color w:val="000000"/>
          <w:sz w:val="24"/>
          <w:szCs w:val="24"/>
        </w:rPr>
        <w:t>дейности</w:t>
      </w:r>
      <w:bookmarkEnd w:id="10"/>
      <w:proofErr w:type="spellEnd"/>
      <w:r w:rsidR="000E6BFF">
        <w:rPr>
          <w:color w:val="000000"/>
          <w:sz w:val="24"/>
          <w:szCs w:val="24"/>
          <w:lang w:val="bg-BG"/>
        </w:rPr>
        <w:t>.</w:t>
      </w:r>
      <w:r w:rsidR="000E6BFF" w:rsidRPr="007628D6">
        <w:rPr>
          <w:bCs/>
          <w:sz w:val="24"/>
          <w:szCs w:val="24"/>
          <w:lang w:val="bg-BG"/>
        </w:rPr>
        <w:t xml:space="preserve"> </w:t>
      </w:r>
    </w:p>
    <w:p w14:paraId="4392F0BC" w14:textId="0EA36E09" w:rsidR="001B05B8" w:rsidRPr="007628D6" w:rsidRDefault="003F0A97" w:rsidP="007423A8">
      <w:pPr>
        <w:spacing w:line="360" w:lineRule="auto"/>
        <w:ind w:left="117" w:right="71" w:firstLine="603"/>
        <w:jc w:val="both"/>
        <w:rPr>
          <w:sz w:val="24"/>
          <w:szCs w:val="24"/>
          <w:lang w:val="bg-BG"/>
        </w:rPr>
      </w:pPr>
      <w:r w:rsidRPr="007628D6">
        <w:rPr>
          <w:b/>
          <w:bCs/>
          <w:sz w:val="24"/>
          <w:szCs w:val="24"/>
          <w:lang w:val="bg-BG"/>
        </w:rPr>
        <w:t>1</w:t>
      </w:r>
      <w:r w:rsidR="001B4A1C" w:rsidRPr="007628D6">
        <w:rPr>
          <w:b/>
          <w:bCs/>
          <w:sz w:val="24"/>
          <w:szCs w:val="24"/>
          <w:lang w:val="bg-BG"/>
        </w:rPr>
        <w:t>1</w:t>
      </w:r>
      <w:r w:rsidR="001B05B8" w:rsidRPr="007628D6">
        <w:rPr>
          <w:b/>
          <w:bCs/>
          <w:sz w:val="24"/>
          <w:szCs w:val="24"/>
          <w:lang w:val="bg-BG"/>
        </w:rPr>
        <w:t>.</w:t>
      </w:r>
      <w:r w:rsidR="008F097A">
        <w:rPr>
          <w:b/>
          <w:bCs/>
          <w:sz w:val="24"/>
          <w:szCs w:val="24"/>
          <w:lang w:val="bg-BG"/>
        </w:rPr>
        <w:t>8</w:t>
      </w:r>
      <w:r w:rsidR="001B05B8" w:rsidRPr="007628D6">
        <w:rPr>
          <w:b/>
          <w:bCs/>
          <w:sz w:val="24"/>
          <w:szCs w:val="24"/>
          <w:lang w:val="bg-BG"/>
        </w:rPr>
        <w:t>.</w:t>
      </w:r>
      <w:r w:rsidR="001B05B8" w:rsidRPr="007628D6">
        <w:t xml:space="preserve"> </w:t>
      </w:r>
      <w:r w:rsidR="001B05B8" w:rsidRPr="007628D6">
        <w:rPr>
          <w:b/>
          <w:bCs/>
          <w:sz w:val="24"/>
          <w:szCs w:val="24"/>
          <w:lang w:val="bg-BG"/>
        </w:rPr>
        <w:t xml:space="preserve">Принос на проектното предложение за реализиране на хоризонталните принципи на ПО – </w:t>
      </w:r>
      <w:r w:rsidR="001B05B8" w:rsidRPr="007628D6">
        <w:rPr>
          <w:sz w:val="24"/>
          <w:szCs w:val="24"/>
          <w:lang w:val="bg-BG"/>
        </w:rPr>
        <w:t>кандидатът</w:t>
      </w:r>
      <w:r w:rsidR="001B05B8" w:rsidRPr="007628D6">
        <w:rPr>
          <w:b/>
          <w:bCs/>
          <w:sz w:val="24"/>
          <w:szCs w:val="24"/>
          <w:lang w:val="bg-BG"/>
        </w:rPr>
        <w:t xml:space="preserve"> </w:t>
      </w:r>
      <w:r w:rsidR="001B05B8" w:rsidRPr="007628D6">
        <w:rPr>
          <w:sz w:val="24"/>
          <w:szCs w:val="24"/>
          <w:lang w:val="bg-BG"/>
        </w:rPr>
        <w:t>описва приноса на проектното предложение за реализиране хоризонталните принципи на ПО в съответствие с т.</w:t>
      </w:r>
      <w:r w:rsidR="001B4A1C" w:rsidRPr="007628D6">
        <w:rPr>
          <w:sz w:val="24"/>
          <w:szCs w:val="24"/>
          <w:lang w:val="bg-BG"/>
        </w:rPr>
        <w:t xml:space="preserve"> </w:t>
      </w:r>
      <w:r w:rsidR="001B05B8" w:rsidRPr="007628D6">
        <w:rPr>
          <w:sz w:val="24"/>
          <w:szCs w:val="24"/>
          <w:lang w:val="bg-BG"/>
        </w:rPr>
        <w:t xml:space="preserve">17 от </w:t>
      </w:r>
      <w:r w:rsidR="00DD258D" w:rsidRPr="007628D6">
        <w:rPr>
          <w:sz w:val="24"/>
          <w:szCs w:val="24"/>
          <w:lang w:val="bg-BG"/>
        </w:rPr>
        <w:t>Условията за кандидатстване</w:t>
      </w:r>
      <w:r w:rsidR="001B05B8" w:rsidRPr="007628D6">
        <w:rPr>
          <w:sz w:val="24"/>
          <w:szCs w:val="24"/>
          <w:lang w:val="bg-BG"/>
        </w:rPr>
        <w:t xml:space="preserve">. Съгласно Условията за кандидатстване в проектното предложение следва да са застъпени задължително хоризонталните </w:t>
      </w:r>
      <w:r w:rsidR="00701835" w:rsidRPr="007628D6">
        <w:rPr>
          <w:sz w:val="24"/>
          <w:szCs w:val="24"/>
          <w:lang w:val="bg-BG"/>
        </w:rPr>
        <w:t xml:space="preserve">принципи </w:t>
      </w:r>
      <w:r w:rsidR="00E76695" w:rsidRPr="007628D6">
        <w:rPr>
          <w:sz w:val="24"/>
          <w:szCs w:val="24"/>
          <w:lang w:val="bg-BG"/>
        </w:rPr>
        <w:t xml:space="preserve">- устойчиво развитие; равни възможности и недопускане на дискриминация; равенство между половете. </w:t>
      </w:r>
      <w:r w:rsidR="001B05B8" w:rsidRPr="007628D6">
        <w:rPr>
          <w:sz w:val="24"/>
          <w:szCs w:val="24"/>
          <w:lang w:val="bg-BG"/>
        </w:rPr>
        <w:t>Тук следва да бъде посочено и как при изпълнение на дейностите по проекта се спазва принцип</w:t>
      </w:r>
      <w:r w:rsidR="004739AE">
        <w:rPr>
          <w:sz w:val="24"/>
          <w:szCs w:val="24"/>
          <w:lang w:val="bg-BG"/>
        </w:rPr>
        <w:t>ът</w:t>
      </w:r>
      <w:r w:rsidR="001B05B8" w:rsidRPr="007628D6">
        <w:rPr>
          <w:sz w:val="24"/>
          <w:szCs w:val="24"/>
          <w:lang w:val="bg-BG"/>
        </w:rPr>
        <w:t xml:space="preserve"> за екологична устойчивост</w:t>
      </w:r>
      <w:r w:rsidR="006F565B" w:rsidRPr="007628D6">
        <w:rPr>
          <w:sz w:val="24"/>
          <w:szCs w:val="24"/>
          <w:lang w:val="bg-BG"/>
        </w:rPr>
        <w:t xml:space="preserve"> в контекста на ПО 2021-2027. </w:t>
      </w:r>
    </w:p>
    <w:p w14:paraId="104E1DFB" w14:textId="04D03EC9" w:rsidR="001B05B8" w:rsidRDefault="003F0A97" w:rsidP="007423A8">
      <w:pPr>
        <w:spacing w:line="360" w:lineRule="auto"/>
        <w:ind w:left="117" w:right="71" w:firstLine="603"/>
        <w:jc w:val="both"/>
        <w:rPr>
          <w:sz w:val="24"/>
          <w:szCs w:val="24"/>
          <w:lang w:val="bg-BG"/>
        </w:rPr>
      </w:pPr>
      <w:r w:rsidRPr="007628D6">
        <w:rPr>
          <w:b/>
          <w:bCs/>
          <w:sz w:val="24"/>
          <w:szCs w:val="24"/>
          <w:lang w:val="bg-BG"/>
        </w:rPr>
        <w:t>1</w:t>
      </w:r>
      <w:r w:rsidR="001B4A1C" w:rsidRPr="007628D6">
        <w:rPr>
          <w:b/>
          <w:bCs/>
          <w:sz w:val="24"/>
          <w:szCs w:val="24"/>
          <w:lang w:val="bg-BG"/>
        </w:rPr>
        <w:t>1</w:t>
      </w:r>
      <w:r w:rsidR="001B05B8" w:rsidRPr="007628D6">
        <w:rPr>
          <w:b/>
          <w:bCs/>
          <w:sz w:val="24"/>
          <w:szCs w:val="24"/>
          <w:lang w:val="bg-BG"/>
        </w:rPr>
        <w:t>.</w:t>
      </w:r>
      <w:r w:rsidR="00811CD6" w:rsidRPr="007628D6">
        <w:rPr>
          <w:b/>
          <w:bCs/>
          <w:sz w:val="24"/>
          <w:szCs w:val="24"/>
          <w:lang w:val="bg-BG"/>
        </w:rPr>
        <w:t>9</w:t>
      </w:r>
      <w:r w:rsidR="001B05B8" w:rsidRPr="007628D6">
        <w:rPr>
          <w:b/>
          <w:bCs/>
          <w:sz w:val="24"/>
          <w:szCs w:val="24"/>
          <w:lang w:val="bg-BG"/>
        </w:rPr>
        <w:t>. 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w:t>
      </w:r>
      <w:r w:rsidR="00587B27" w:rsidRPr="007628D6">
        <w:rPr>
          <w:sz w:val="24"/>
          <w:szCs w:val="24"/>
          <w:lang w:val="bg-BG"/>
        </w:rPr>
        <w:t xml:space="preserve"> Механизмът съдържа информация за процеса по проверка за спазването на основните права (от страна на бенефициент</w:t>
      </w:r>
      <w:r w:rsidR="00AE3F98" w:rsidRPr="007628D6">
        <w:rPr>
          <w:sz w:val="24"/>
          <w:szCs w:val="24"/>
          <w:lang w:val="bg-BG"/>
        </w:rPr>
        <w:t>а</w:t>
      </w:r>
      <w:r w:rsidR="00587B27" w:rsidRPr="007628D6">
        <w:rPr>
          <w:sz w:val="24"/>
          <w:szCs w:val="24"/>
          <w:lang w:val="bg-BG"/>
        </w:rPr>
        <w:t xml:space="preserve"> и </w:t>
      </w:r>
      <w:r w:rsidR="00AE3F98" w:rsidRPr="007628D6">
        <w:rPr>
          <w:sz w:val="24"/>
          <w:szCs w:val="24"/>
          <w:lang w:val="bg-BG"/>
        </w:rPr>
        <w:t>партньорите</w:t>
      </w:r>
      <w:r w:rsidR="00587B27" w:rsidRPr="007628D6">
        <w:rPr>
          <w:sz w:val="24"/>
          <w:szCs w:val="24"/>
          <w:lang w:val="bg-BG"/>
        </w:rPr>
        <w:t xml:space="preserve">) в рамките на цялостно изпълнение на проекта и документите за съответствие с основните права, включително да предвижда прилагането на „Контролен лист </w:t>
      </w:r>
      <w:r w:rsidR="008F097A" w:rsidRPr="008F097A">
        <w:rPr>
          <w:sz w:val="24"/>
          <w:szCs w:val="24"/>
          <w:lang w:val="bg-BG"/>
        </w:rPr>
        <w:t>за проверка за наличие на нарушение/ограничаване на основни права по Хартата на основните права на ЕС и по Конвенцията на ООН за правата на хората с увреждания</w:t>
      </w:r>
      <w:r w:rsidR="00587B27" w:rsidRPr="007628D6">
        <w:rPr>
          <w:sz w:val="24"/>
          <w:szCs w:val="24"/>
          <w:lang w:val="bg-BG"/>
        </w:rPr>
        <w:t>“, разработен в съответствие с утвърдените Насоки за прилагане на Хартата на основните права на ЕС и Насоки за прилагане на Конвенция на ООН за правата на хората с увреждания.</w:t>
      </w:r>
    </w:p>
    <w:p w14:paraId="56D1826C" w14:textId="5F32893B" w:rsidR="005F0117" w:rsidRPr="00D15417" w:rsidRDefault="00B22222" w:rsidP="007423A8">
      <w:pPr>
        <w:spacing w:line="360" w:lineRule="auto"/>
        <w:ind w:left="117" w:right="71" w:firstLine="603"/>
        <w:jc w:val="both"/>
        <w:rPr>
          <w:sz w:val="24"/>
          <w:szCs w:val="24"/>
          <w:lang w:val="bg-BG"/>
        </w:rPr>
      </w:pPr>
      <w:r w:rsidRPr="005A6CE7">
        <w:rPr>
          <w:b/>
          <w:bCs/>
          <w:sz w:val="24"/>
          <w:szCs w:val="24"/>
          <w:lang w:val="bg-BG"/>
        </w:rPr>
        <w:t>11.</w:t>
      </w:r>
      <w:r w:rsidR="008F097A">
        <w:rPr>
          <w:b/>
          <w:bCs/>
          <w:sz w:val="24"/>
          <w:szCs w:val="24"/>
          <w:lang w:val="bg-BG"/>
        </w:rPr>
        <w:t>10</w:t>
      </w:r>
      <w:r w:rsidRPr="005A6CE7">
        <w:rPr>
          <w:b/>
          <w:bCs/>
          <w:sz w:val="24"/>
          <w:szCs w:val="24"/>
          <w:lang w:val="bg-BG"/>
        </w:rPr>
        <w:t xml:space="preserve">. </w:t>
      </w:r>
      <w:r w:rsidR="005F0117" w:rsidRPr="005A6CE7">
        <w:rPr>
          <w:b/>
          <w:bCs/>
          <w:sz w:val="24"/>
          <w:szCs w:val="24"/>
          <w:lang w:val="bg-BG"/>
        </w:rPr>
        <w:t>Готовност за стартиране на проекта</w:t>
      </w:r>
      <w:r w:rsidR="001E2E37">
        <w:rPr>
          <w:b/>
          <w:bCs/>
          <w:sz w:val="24"/>
          <w:szCs w:val="24"/>
          <w:lang w:val="bg-BG"/>
        </w:rPr>
        <w:t xml:space="preserve"> (незадължително поле)</w:t>
      </w:r>
      <w:r>
        <w:rPr>
          <w:b/>
          <w:bCs/>
          <w:sz w:val="24"/>
          <w:szCs w:val="24"/>
          <w:lang w:val="bg-BG"/>
        </w:rPr>
        <w:t xml:space="preserve"> – </w:t>
      </w:r>
      <w:r w:rsidR="001E2E37" w:rsidRPr="00316187">
        <w:rPr>
          <w:sz w:val="24"/>
          <w:szCs w:val="24"/>
          <w:lang w:val="bg-BG"/>
        </w:rPr>
        <w:t>приложимо само</w:t>
      </w:r>
      <w:r w:rsidR="001E2E37">
        <w:rPr>
          <w:b/>
          <w:bCs/>
          <w:sz w:val="24"/>
          <w:szCs w:val="24"/>
          <w:lang w:val="bg-BG"/>
        </w:rPr>
        <w:t xml:space="preserve"> </w:t>
      </w:r>
      <w:r w:rsidR="00FF0B30" w:rsidRPr="005A6CE7">
        <w:rPr>
          <w:sz w:val="24"/>
          <w:szCs w:val="24"/>
          <w:lang w:val="bg-BG"/>
        </w:rPr>
        <w:t>в случа</w:t>
      </w:r>
      <w:r w:rsidR="0057663D">
        <w:rPr>
          <w:sz w:val="24"/>
          <w:szCs w:val="24"/>
          <w:lang w:val="bg-BG"/>
        </w:rPr>
        <w:t>и</w:t>
      </w:r>
      <w:r w:rsidR="00FF0B30" w:rsidRPr="005A6CE7">
        <w:rPr>
          <w:sz w:val="24"/>
          <w:szCs w:val="24"/>
          <w:lang w:val="bg-BG"/>
        </w:rPr>
        <w:t>те когато в проектното предложение е планирано изпълнение на Дейност 3</w:t>
      </w:r>
      <w:r w:rsidR="00D15417" w:rsidRPr="005A6CE7">
        <w:rPr>
          <w:sz w:val="24"/>
          <w:szCs w:val="24"/>
          <w:lang w:val="bg-BG"/>
        </w:rPr>
        <w:t xml:space="preserve"> </w:t>
      </w:r>
      <w:r w:rsidR="00D15417" w:rsidRPr="005A6CE7">
        <w:rPr>
          <w:sz w:val="24"/>
          <w:szCs w:val="24"/>
          <w:lang w:val="bg-BG"/>
        </w:rPr>
        <w:lastRenderedPageBreak/>
        <w:t xml:space="preserve">и в изпълнението </w:t>
      </w:r>
      <w:r w:rsidR="008F097A">
        <w:rPr>
          <w:sz w:val="24"/>
          <w:szCs w:val="24"/>
          <w:lang w:val="bg-BG"/>
        </w:rPr>
        <w:t xml:space="preserve">й </w:t>
      </w:r>
      <w:r w:rsidR="00D15417" w:rsidRPr="005A6CE7">
        <w:rPr>
          <w:sz w:val="24"/>
          <w:szCs w:val="24"/>
          <w:lang w:val="bg-BG"/>
        </w:rPr>
        <w:t>участва ВУ-партньор</w:t>
      </w:r>
      <w:r w:rsidR="00FF0B30" w:rsidRPr="005A6CE7">
        <w:rPr>
          <w:sz w:val="24"/>
          <w:szCs w:val="24"/>
          <w:lang w:val="bg-BG"/>
        </w:rPr>
        <w:t xml:space="preserve">, </w:t>
      </w:r>
      <w:r w:rsidRPr="005A6CE7">
        <w:rPr>
          <w:sz w:val="24"/>
          <w:szCs w:val="24"/>
          <w:lang w:val="bg-BG"/>
        </w:rPr>
        <w:t xml:space="preserve">кандидатът описва </w:t>
      </w:r>
      <w:r w:rsidRPr="00D71DE2">
        <w:rPr>
          <w:rFonts w:eastAsia="Calibri"/>
          <w:sz w:val="24"/>
          <w:szCs w:val="24"/>
          <w:lang w:val="bg-BG" w:eastAsia="bg-BG"/>
        </w:rPr>
        <w:t>механизма за идентифициране и избор на студенти от уязвими групи в първи и/или втори курс във ВУ-партньор, записани в периода на изпълнение на проекта</w:t>
      </w:r>
      <w:r w:rsidR="00FF0B30" w:rsidRPr="00D71DE2">
        <w:rPr>
          <w:rFonts w:eastAsia="Calibri"/>
          <w:sz w:val="24"/>
          <w:szCs w:val="24"/>
          <w:lang w:val="bg-BG" w:eastAsia="bg-BG"/>
        </w:rPr>
        <w:t xml:space="preserve"> на базата на</w:t>
      </w:r>
      <w:r w:rsidRPr="00D71DE2">
        <w:rPr>
          <w:rFonts w:eastAsia="Calibri"/>
          <w:sz w:val="24"/>
          <w:szCs w:val="24"/>
          <w:lang w:val="bg-BG" w:eastAsia="bg-BG"/>
        </w:rPr>
        <w:t xml:space="preserve"> обективни </w:t>
      </w:r>
      <w:r w:rsidR="00D15417" w:rsidRPr="00D71DE2">
        <w:rPr>
          <w:rFonts w:eastAsia="Calibri"/>
          <w:sz w:val="24"/>
          <w:szCs w:val="24"/>
          <w:lang w:val="bg-BG" w:eastAsia="bg-BG"/>
        </w:rPr>
        <w:t xml:space="preserve">и предварително определени </w:t>
      </w:r>
      <w:r w:rsidRPr="00D71DE2">
        <w:rPr>
          <w:rFonts w:eastAsia="Calibri"/>
          <w:sz w:val="24"/>
          <w:szCs w:val="24"/>
          <w:lang w:val="bg-BG" w:eastAsia="bg-BG"/>
        </w:rPr>
        <w:t>критерии</w:t>
      </w:r>
      <w:r w:rsidR="00D15417">
        <w:rPr>
          <w:rFonts w:eastAsia="Calibri"/>
          <w:sz w:val="24"/>
          <w:szCs w:val="24"/>
          <w:lang w:val="bg-BG" w:eastAsia="bg-BG"/>
        </w:rPr>
        <w:t>.</w:t>
      </w:r>
    </w:p>
    <w:p w14:paraId="1603B152" w14:textId="7E8844FC" w:rsidR="003E4583" w:rsidRDefault="003F0A97" w:rsidP="007423A8">
      <w:pPr>
        <w:spacing w:line="360" w:lineRule="auto"/>
        <w:ind w:left="117" w:right="71" w:firstLine="603"/>
        <w:jc w:val="both"/>
        <w:rPr>
          <w:rFonts w:eastAsia="Calibri"/>
          <w:sz w:val="24"/>
          <w:szCs w:val="24"/>
          <w:lang w:val="bg-BG" w:eastAsia="bg-BG"/>
        </w:rPr>
      </w:pPr>
      <w:r w:rsidRPr="007628D6">
        <w:rPr>
          <w:b/>
          <w:bCs/>
          <w:sz w:val="24"/>
          <w:szCs w:val="24"/>
          <w:lang w:val="bg-BG"/>
        </w:rPr>
        <w:t>1</w:t>
      </w:r>
      <w:r w:rsidR="001B4A1C" w:rsidRPr="007628D6">
        <w:rPr>
          <w:b/>
          <w:bCs/>
          <w:sz w:val="24"/>
          <w:szCs w:val="24"/>
          <w:lang w:val="bg-BG"/>
        </w:rPr>
        <w:t>1</w:t>
      </w:r>
      <w:r w:rsidR="003E4583" w:rsidRPr="007628D6">
        <w:rPr>
          <w:b/>
          <w:bCs/>
          <w:sz w:val="24"/>
          <w:szCs w:val="24"/>
          <w:lang w:val="bg-BG"/>
        </w:rPr>
        <w:t>.</w:t>
      </w:r>
      <w:r w:rsidR="00F022A8">
        <w:rPr>
          <w:b/>
          <w:bCs/>
          <w:sz w:val="24"/>
          <w:szCs w:val="24"/>
          <w:lang w:val="bg-BG"/>
        </w:rPr>
        <w:t>11</w:t>
      </w:r>
      <w:r w:rsidR="003E4583" w:rsidRPr="007628D6">
        <w:rPr>
          <w:rFonts w:eastAsia="Calibri"/>
          <w:b/>
          <w:bCs/>
          <w:sz w:val="24"/>
          <w:szCs w:val="24"/>
          <w:lang w:val="bg-BG" w:eastAsia="bg-BG"/>
        </w:rPr>
        <w:t>.</w:t>
      </w:r>
      <w:r w:rsidR="003E4583" w:rsidRPr="007628D6">
        <w:rPr>
          <w:b/>
          <w:bCs/>
        </w:rPr>
        <w:t xml:space="preserve"> </w:t>
      </w:r>
      <w:r w:rsidR="003E4583" w:rsidRPr="007628D6">
        <w:rPr>
          <w:rFonts w:eastAsia="Calibri"/>
          <w:b/>
          <w:bCs/>
          <w:sz w:val="24"/>
          <w:szCs w:val="24"/>
          <w:lang w:val="bg-BG" w:eastAsia="bg-BG"/>
        </w:rPr>
        <w:t>Устойчивост на проекта</w:t>
      </w:r>
      <w:r w:rsidR="003E4583" w:rsidRPr="007628D6">
        <w:rPr>
          <w:rFonts w:eastAsia="Calibri"/>
          <w:sz w:val="24"/>
          <w:szCs w:val="24"/>
          <w:lang w:val="bg-BG" w:eastAsia="bg-BG"/>
        </w:rPr>
        <w:t xml:space="preserve"> – В това поле трябва да опишете устойчивостта на резултатите и очаквания ефект върху целевите групи като подобрени резултати, намаляване дела на отпадащите от образование, повишен дял на завършващите  </w:t>
      </w:r>
      <w:r w:rsidR="00E001D8">
        <w:rPr>
          <w:rFonts w:eastAsia="Calibri"/>
          <w:sz w:val="24"/>
          <w:szCs w:val="24"/>
          <w:lang w:val="bg-BG" w:eastAsia="bg-BG"/>
        </w:rPr>
        <w:t xml:space="preserve">средно </w:t>
      </w:r>
      <w:r w:rsidR="003E4583" w:rsidRPr="007628D6">
        <w:rPr>
          <w:rFonts w:eastAsia="Calibri"/>
          <w:sz w:val="24"/>
          <w:szCs w:val="24"/>
          <w:lang w:val="bg-BG" w:eastAsia="bg-BG"/>
        </w:rPr>
        <w:t xml:space="preserve">образование, </w:t>
      </w:r>
      <w:r w:rsidR="003C68F4">
        <w:rPr>
          <w:rFonts w:eastAsia="Calibri"/>
          <w:sz w:val="24"/>
          <w:szCs w:val="24"/>
          <w:lang w:val="bg-BG" w:eastAsia="bg-BG"/>
        </w:rPr>
        <w:t xml:space="preserve">удовлетворени и мотивирани лица за продължаване на образованието в по-висока степен, </w:t>
      </w:r>
      <w:proofErr w:type="spellStart"/>
      <w:r w:rsidR="00E001D8">
        <w:rPr>
          <w:rFonts w:eastAsia="Calibri"/>
          <w:sz w:val="24"/>
          <w:szCs w:val="24"/>
          <w:lang w:val="bg-BG" w:eastAsia="bg-BG"/>
        </w:rPr>
        <w:t>неотпаднали</w:t>
      </w:r>
      <w:proofErr w:type="spellEnd"/>
      <w:r w:rsidR="00E001D8">
        <w:rPr>
          <w:rFonts w:eastAsia="Calibri"/>
          <w:sz w:val="24"/>
          <w:szCs w:val="24"/>
          <w:lang w:val="bg-BG" w:eastAsia="bg-BG"/>
        </w:rPr>
        <w:t xml:space="preserve"> студенти от обучение, студенти записали по-горен курс във ВУ, </w:t>
      </w:r>
      <w:r w:rsidR="003E4583" w:rsidRPr="007628D6">
        <w:rPr>
          <w:rFonts w:eastAsia="Calibri"/>
          <w:sz w:val="24"/>
          <w:szCs w:val="24"/>
          <w:lang w:val="bg-BG" w:eastAsia="bg-BG"/>
        </w:rPr>
        <w:t xml:space="preserve">др. </w:t>
      </w:r>
      <w:r w:rsidR="003B62BF" w:rsidRPr="007628D6">
        <w:rPr>
          <w:rFonts w:eastAsia="Calibri"/>
          <w:sz w:val="24"/>
          <w:szCs w:val="24"/>
          <w:lang w:val="bg-BG" w:eastAsia="bg-BG"/>
        </w:rPr>
        <w:t xml:space="preserve">Кандидатът </w:t>
      </w:r>
      <w:r w:rsidR="003E4583" w:rsidRPr="007628D6">
        <w:rPr>
          <w:rFonts w:eastAsia="Calibri"/>
          <w:sz w:val="24"/>
          <w:szCs w:val="24"/>
          <w:lang w:val="bg-BG" w:eastAsia="bg-BG"/>
        </w:rPr>
        <w:t>следва да посочи</w:t>
      </w:r>
      <w:r w:rsidR="001B4A1C" w:rsidRPr="007628D6">
        <w:rPr>
          <w:rFonts w:eastAsia="Calibri"/>
          <w:sz w:val="24"/>
          <w:szCs w:val="24"/>
          <w:lang w:val="bg-BG" w:eastAsia="bg-BG"/>
        </w:rPr>
        <w:t>,</w:t>
      </w:r>
      <w:r w:rsidR="003E4583" w:rsidRPr="007628D6">
        <w:rPr>
          <w:rFonts w:eastAsia="Calibri"/>
          <w:sz w:val="24"/>
          <w:szCs w:val="24"/>
          <w:lang w:val="bg-BG" w:eastAsia="bg-BG"/>
        </w:rPr>
        <w:t xml:space="preserve"> също така</w:t>
      </w:r>
      <w:r w:rsidR="001B4A1C" w:rsidRPr="007628D6">
        <w:rPr>
          <w:rFonts w:eastAsia="Calibri"/>
          <w:sz w:val="24"/>
          <w:szCs w:val="24"/>
          <w:lang w:val="bg-BG" w:eastAsia="bg-BG"/>
        </w:rPr>
        <w:t>,</w:t>
      </w:r>
      <w:r w:rsidR="003E4583" w:rsidRPr="007628D6">
        <w:rPr>
          <w:rFonts w:eastAsia="Calibri"/>
          <w:sz w:val="24"/>
          <w:szCs w:val="24"/>
          <w:lang w:val="bg-BG" w:eastAsia="bg-BG"/>
        </w:rPr>
        <w:t xml:space="preserve"> конкретна информация по какъв начин изпълнението на проекта ще осигури възможност ползите от проекта за целевите групи да продължат да съществуват и след края на финансирането по проекта.</w:t>
      </w:r>
    </w:p>
    <w:p w14:paraId="5E87AED5" w14:textId="4E6D5836" w:rsidR="00F022A8" w:rsidRPr="007628D6" w:rsidRDefault="00F022A8" w:rsidP="00F022A8">
      <w:pPr>
        <w:spacing w:line="360" w:lineRule="auto"/>
        <w:ind w:left="117" w:right="71" w:firstLine="603"/>
        <w:jc w:val="both"/>
        <w:rPr>
          <w:rFonts w:eastAsia="Calibri"/>
          <w:sz w:val="24"/>
          <w:szCs w:val="24"/>
          <w:lang w:val="bg-BG" w:eastAsia="bg-BG"/>
        </w:rPr>
      </w:pPr>
      <w:r w:rsidRPr="00F022A8">
        <w:rPr>
          <w:rFonts w:eastAsia="Calibri"/>
          <w:sz w:val="24"/>
          <w:szCs w:val="24"/>
          <w:lang w:val="bg-BG" w:eastAsia="bg-BG"/>
        </w:rPr>
        <w:t>В това поле кандидатът следва да опише потенциалните източници за финансиране, които са реалистични и надеждни, след приключване на проекта с оглед финансова устойчивост на предложените в проектното предложение дейности.</w:t>
      </w:r>
    </w:p>
    <w:p w14:paraId="716215B8" w14:textId="4210409F" w:rsidR="00BB2642" w:rsidRPr="007628D6" w:rsidRDefault="00181CA8" w:rsidP="00342D49">
      <w:pPr>
        <w:spacing w:line="360" w:lineRule="auto"/>
        <w:ind w:left="117" w:right="71" w:firstLine="603"/>
        <w:jc w:val="both"/>
        <w:rPr>
          <w:sz w:val="24"/>
          <w:szCs w:val="24"/>
          <w:lang w:val="bg-BG"/>
        </w:rPr>
      </w:pPr>
      <w:r w:rsidRPr="007628D6">
        <w:rPr>
          <w:b/>
          <w:sz w:val="24"/>
          <w:szCs w:val="24"/>
          <w:lang w:val="bg-BG"/>
        </w:rPr>
        <w:t>1</w:t>
      </w:r>
      <w:r w:rsidR="001B4A1C" w:rsidRPr="007628D6">
        <w:rPr>
          <w:b/>
          <w:sz w:val="24"/>
          <w:szCs w:val="24"/>
          <w:lang w:val="bg-BG"/>
        </w:rPr>
        <w:t>1</w:t>
      </w:r>
      <w:r w:rsidR="00043277" w:rsidRPr="007628D6">
        <w:rPr>
          <w:b/>
          <w:sz w:val="24"/>
          <w:szCs w:val="24"/>
          <w:lang w:val="bg-BG"/>
        </w:rPr>
        <w:t>.</w:t>
      </w:r>
      <w:r w:rsidR="00DF2E59">
        <w:rPr>
          <w:b/>
          <w:sz w:val="24"/>
          <w:szCs w:val="24"/>
          <w:lang w:val="bg-BG"/>
        </w:rPr>
        <w:t>1</w:t>
      </w:r>
      <w:r w:rsidR="00F022A8">
        <w:rPr>
          <w:b/>
          <w:sz w:val="24"/>
          <w:szCs w:val="24"/>
          <w:lang w:val="bg-BG"/>
        </w:rPr>
        <w:t>2</w:t>
      </w:r>
      <w:r w:rsidR="009F78AD">
        <w:rPr>
          <w:b/>
          <w:sz w:val="24"/>
          <w:szCs w:val="24"/>
          <w:lang w:val="bg-BG"/>
        </w:rPr>
        <w:t xml:space="preserve">. </w:t>
      </w:r>
      <w:r w:rsidR="00043277" w:rsidRPr="007628D6">
        <w:rPr>
          <w:b/>
          <w:sz w:val="24"/>
          <w:szCs w:val="24"/>
          <w:lang w:val="bg-BG"/>
        </w:rPr>
        <w:t xml:space="preserve">. Непреки дейности– </w:t>
      </w:r>
      <w:r w:rsidR="00603018" w:rsidRPr="007628D6">
        <w:rPr>
          <w:sz w:val="24"/>
          <w:szCs w:val="24"/>
          <w:lang w:val="bg-BG"/>
        </w:rPr>
        <w:t xml:space="preserve">В </w:t>
      </w:r>
      <w:r w:rsidR="00043277" w:rsidRPr="007628D6">
        <w:rPr>
          <w:sz w:val="24"/>
          <w:szCs w:val="24"/>
          <w:lang w:val="bg-BG"/>
        </w:rPr>
        <w:t xml:space="preserve">това поле кандидатът следва да декларира, че в хода на изпълнение на проекта ще бъдат изпълнени необходимите </w:t>
      </w:r>
      <w:r w:rsidR="00043277" w:rsidRPr="007628D6">
        <w:rPr>
          <w:i/>
          <w:iCs/>
          <w:sz w:val="24"/>
          <w:szCs w:val="24"/>
          <w:lang w:val="bg-BG"/>
        </w:rPr>
        <w:t>дейности за организация и управление</w:t>
      </w:r>
      <w:r w:rsidR="00E76695" w:rsidRPr="007628D6">
        <w:rPr>
          <w:i/>
          <w:iCs/>
          <w:sz w:val="24"/>
          <w:szCs w:val="24"/>
          <w:lang w:val="bg-BG"/>
        </w:rPr>
        <w:t xml:space="preserve"> на проекта</w:t>
      </w:r>
      <w:r w:rsidR="00182321" w:rsidRPr="007628D6">
        <w:rPr>
          <w:sz w:val="24"/>
          <w:szCs w:val="24"/>
          <w:lang w:val="bg-BG"/>
        </w:rPr>
        <w:t>.</w:t>
      </w:r>
      <w:r w:rsidR="000F4B7D" w:rsidRPr="007628D6">
        <w:rPr>
          <w:sz w:val="24"/>
          <w:szCs w:val="24"/>
          <w:lang w:val="bg-BG"/>
        </w:rPr>
        <w:t xml:space="preserve"> В рамките на непреките дейности кандидатът декларира, че ще осъществява </w:t>
      </w:r>
      <w:r w:rsidR="000F4B7D" w:rsidRPr="007628D6">
        <w:rPr>
          <w:i/>
          <w:iCs/>
          <w:sz w:val="24"/>
          <w:szCs w:val="24"/>
          <w:lang w:val="bg-BG"/>
        </w:rPr>
        <w:t>ежегоден мониторинг на резултати</w:t>
      </w:r>
      <w:r w:rsidR="00F11C02">
        <w:rPr>
          <w:i/>
          <w:iCs/>
          <w:sz w:val="24"/>
          <w:szCs w:val="24"/>
          <w:lang w:val="bg-BG"/>
        </w:rPr>
        <w:t>те</w:t>
      </w:r>
      <w:r w:rsidR="000F4B7D" w:rsidRPr="007628D6">
        <w:rPr>
          <w:sz w:val="24"/>
          <w:szCs w:val="24"/>
          <w:lang w:val="bg-BG"/>
        </w:rPr>
        <w:t xml:space="preserve"> </w:t>
      </w:r>
      <w:r w:rsidR="00AE3F98" w:rsidRPr="007628D6">
        <w:rPr>
          <w:sz w:val="24"/>
          <w:szCs w:val="24"/>
          <w:lang w:val="bg-BG"/>
        </w:rPr>
        <w:t xml:space="preserve">на </w:t>
      </w:r>
      <w:r w:rsidR="00F11C02">
        <w:rPr>
          <w:sz w:val="24"/>
          <w:szCs w:val="24"/>
          <w:lang w:val="bg-BG"/>
        </w:rPr>
        <w:t>участниците</w:t>
      </w:r>
      <w:r w:rsidR="00AE3F98" w:rsidRPr="007628D6">
        <w:rPr>
          <w:sz w:val="24"/>
          <w:szCs w:val="24"/>
          <w:lang w:val="bg-BG"/>
        </w:rPr>
        <w:t xml:space="preserve"> </w:t>
      </w:r>
      <w:r w:rsidR="000F4B7D" w:rsidRPr="007628D6">
        <w:rPr>
          <w:sz w:val="24"/>
          <w:szCs w:val="24"/>
          <w:lang w:val="bg-BG"/>
        </w:rPr>
        <w:t xml:space="preserve">в резултат на подкрепата по </w:t>
      </w:r>
      <w:r w:rsidR="001B4A1C" w:rsidRPr="007628D6">
        <w:rPr>
          <w:sz w:val="24"/>
          <w:szCs w:val="24"/>
          <w:lang w:val="bg-BG"/>
        </w:rPr>
        <w:t>процедурата</w:t>
      </w:r>
      <w:r w:rsidR="00AB1F6C">
        <w:rPr>
          <w:sz w:val="24"/>
          <w:szCs w:val="24"/>
          <w:lang w:val="bg-BG"/>
        </w:rPr>
        <w:t xml:space="preserve"> </w:t>
      </w:r>
      <w:r w:rsidR="00AB1F6C" w:rsidRPr="00EE65CC">
        <w:rPr>
          <w:sz w:val="24"/>
          <w:szCs w:val="24"/>
        </w:rPr>
        <w:t>(</w:t>
      </w:r>
      <w:r w:rsidR="00AB1F6C" w:rsidRPr="009F78AD">
        <w:rPr>
          <w:sz w:val="24"/>
          <w:szCs w:val="24"/>
          <w:lang w:val="bg-BG"/>
        </w:rPr>
        <w:t xml:space="preserve">чрез периодични оценки на ефекта от предоставената подкрепа за подготовка за явяване на ДЗИ/ кандидатстудентски изпити и постигнатите резултати от участниците на изпитите), </w:t>
      </w:r>
      <w:r w:rsidR="00AB1F6C" w:rsidRPr="009F78AD">
        <w:rPr>
          <w:color w:val="000000"/>
          <w:sz w:val="24"/>
          <w:szCs w:val="24"/>
          <w:lang w:val="bg-BG"/>
        </w:rPr>
        <w:t>установяване удовлетвореността на лицата от участието им в дейностите</w:t>
      </w:r>
      <w:r w:rsidR="00AE3F98" w:rsidRPr="007628D6">
        <w:rPr>
          <w:sz w:val="24"/>
          <w:szCs w:val="24"/>
          <w:lang w:val="bg-BG"/>
        </w:rPr>
        <w:t>, както и мониторинг на изпълнението на дейностите до приключване на проекта</w:t>
      </w:r>
      <w:r w:rsidR="000F4B7D" w:rsidRPr="007628D6">
        <w:rPr>
          <w:sz w:val="24"/>
          <w:szCs w:val="24"/>
          <w:lang w:val="bg-BG"/>
        </w:rPr>
        <w:t xml:space="preserve">. Кандидатът декларира, че ще извършва необходимите </w:t>
      </w:r>
      <w:r w:rsidR="000F4B7D" w:rsidRPr="007628D6">
        <w:rPr>
          <w:i/>
          <w:iCs/>
          <w:sz w:val="24"/>
          <w:szCs w:val="24"/>
          <w:lang w:val="bg-BG"/>
        </w:rPr>
        <w:t>дейности за комуникация и видимост</w:t>
      </w:r>
      <w:r w:rsidR="00345905" w:rsidRPr="007628D6">
        <w:rPr>
          <w:sz w:val="24"/>
          <w:szCs w:val="24"/>
          <w:lang w:val="bg-BG"/>
        </w:rPr>
        <w:t xml:space="preserve"> </w:t>
      </w:r>
      <w:r w:rsidR="000F4B7D" w:rsidRPr="007628D6">
        <w:rPr>
          <w:sz w:val="24"/>
          <w:szCs w:val="24"/>
          <w:lang w:val="bg-BG"/>
        </w:rPr>
        <w:t xml:space="preserve">съгласно </w:t>
      </w:r>
      <w:r w:rsidR="00C1104E" w:rsidRPr="007628D6">
        <w:rPr>
          <w:sz w:val="24"/>
          <w:szCs w:val="24"/>
          <w:lang w:val="bg-BG"/>
        </w:rPr>
        <w:t xml:space="preserve">Дял IV, глава III „Видимост, прозрачност и комуникация“ и Приложение IX на </w:t>
      </w:r>
      <w:r w:rsidR="00345905" w:rsidRPr="007628D6">
        <w:rPr>
          <w:sz w:val="24"/>
          <w:szCs w:val="24"/>
          <w:lang w:val="bg-BG"/>
        </w:rPr>
        <w:t>Регламент (ЕС) 2021/1060</w:t>
      </w:r>
      <w:r w:rsidR="006B6FE7" w:rsidRPr="007628D6">
        <w:rPr>
          <w:sz w:val="24"/>
          <w:szCs w:val="24"/>
          <w:lang w:val="bg-BG"/>
        </w:rPr>
        <w:t>.</w:t>
      </w:r>
      <w:r w:rsidR="00345905" w:rsidRPr="007628D6">
        <w:rPr>
          <w:sz w:val="24"/>
          <w:szCs w:val="24"/>
          <w:lang w:val="bg-BG"/>
        </w:rPr>
        <w:t xml:space="preserve">  </w:t>
      </w:r>
    </w:p>
    <w:p w14:paraId="68DA9F8E" w14:textId="77777777" w:rsidR="001114BF" w:rsidRPr="007628D6" w:rsidRDefault="001114BF">
      <w:pPr>
        <w:spacing w:before="5" w:line="140" w:lineRule="exact"/>
        <w:rPr>
          <w:sz w:val="14"/>
          <w:szCs w:val="14"/>
          <w:lang w:val="bg-BG"/>
        </w:rPr>
      </w:pPr>
    </w:p>
    <w:p w14:paraId="2627F8CF" w14:textId="4BA6E932" w:rsidR="00DD600E" w:rsidRPr="007628D6" w:rsidRDefault="005169DB" w:rsidP="00FF7377">
      <w:pPr>
        <w:spacing w:line="360" w:lineRule="auto"/>
        <w:jc w:val="both"/>
        <w:rPr>
          <w:b/>
          <w:position w:val="-1"/>
          <w:sz w:val="24"/>
          <w:szCs w:val="24"/>
          <w:u w:val="thick" w:color="000000"/>
          <w:lang w:val="bg-BG"/>
        </w:rPr>
      </w:pPr>
      <w:r w:rsidRPr="007628D6">
        <w:rPr>
          <w:b/>
          <w:position w:val="-1"/>
          <w:sz w:val="24"/>
          <w:szCs w:val="24"/>
          <w:u w:val="thick" w:color="000000"/>
          <w:lang w:val="bg-BG"/>
        </w:rPr>
        <w:t xml:space="preserve">Попълване на секция </w:t>
      </w:r>
      <w:r w:rsidR="00325EB8" w:rsidRPr="007628D6">
        <w:rPr>
          <w:b/>
          <w:position w:val="-1"/>
          <w:sz w:val="24"/>
          <w:szCs w:val="24"/>
          <w:u w:val="thick" w:color="000000"/>
          <w:lang w:val="bg-BG"/>
        </w:rPr>
        <w:t>1</w:t>
      </w:r>
      <w:r w:rsidR="00325EB8" w:rsidRPr="007628D6">
        <w:rPr>
          <w:b/>
          <w:position w:val="-1"/>
          <w:sz w:val="24"/>
          <w:szCs w:val="24"/>
          <w:u w:val="thick" w:color="000000"/>
        </w:rPr>
        <w:t>2</w:t>
      </w:r>
      <w:r w:rsidRPr="007628D6">
        <w:rPr>
          <w:b/>
          <w:position w:val="-1"/>
          <w:sz w:val="24"/>
          <w:szCs w:val="24"/>
          <w:u w:val="thick" w:color="000000"/>
          <w:lang w:val="bg-BG"/>
        </w:rPr>
        <w:t xml:space="preserve">. </w:t>
      </w:r>
      <w:r w:rsidR="00DD600E" w:rsidRPr="007628D6">
        <w:rPr>
          <w:b/>
          <w:position w:val="-1"/>
          <w:sz w:val="24"/>
          <w:szCs w:val="24"/>
          <w:u w:val="thick" w:color="000000"/>
          <w:lang w:val="bg-BG"/>
        </w:rPr>
        <w:t>Е-декларации</w:t>
      </w:r>
    </w:p>
    <w:p w14:paraId="7C84001E" w14:textId="7370FB75" w:rsidR="001C6ECF" w:rsidRDefault="002E0FF3" w:rsidP="00FF7C83">
      <w:pPr>
        <w:spacing w:line="360" w:lineRule="auto"/>
        <w:jc w:val="both"/>
        <w:rPr>
          <w:sz w:val="24"/>
          <w:lang w:val="bg-BG" w:eastAsia="en-GB"/>
        </w:rPr>
      </w:pPr>
      <w:r>
        <w:rPr>
          <w:noProof/>
        </w:rPr>
        <w:lastRenderedPageBreak/>
        <w:drawing>
          <wp:anchor distT="0" distB="0" distL="114300" distR="114300" simplePos="0" relativeHeight="251677696" behindDoc="1" locked="0" layoutInCell="1" allowOverlap="1" wp14:anchorId="7B5C1655" wp14:editId="4D705BE5">
            <wp:simplePos x="0" y="0"/>
            <wp:positionH relativeFrom="column">
              <wp:posOffset>-3810</wp:posOffset>
            </wp:positionH>
            <wp:positionV relativeFrom="paragraph">
              <wp:posOffset>1604202</wp:posOffset>
            </wp:positionV>
            <wp:extent cx="6012180" cy="3303270"/>
            <wp:effectExtent l="0" t="0" r="7620" b="0"/>
            <wp:wrapTight wrapText="bothSides">
              <wp:wrapPolygon edited="0">
                <wp:start x="0" y="0"/>
                <wp:lineTo x="0" y="21426"/>
                <wp:lineTo x="21559" y="21426"/>
                <wp:lineTo x="21559"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12180" cy="33032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6ECF" w:rsidRPr="007628D6">
        <w:rPr>
          <w:sz w:val="24"/>
          <w:lang w:val="bg-BG" w:eastAsia="en-GB"/>
        </w:rPr>
        <w:t xml:space="preserve">При отварянето на секция </w:t>
      </w:r>
      <w:r w:rsidR="00325EB8" w:rsidRPr="007628D6">
        <w:rPr>
          <w:sz w:val="24"/>
          <w:lang w:val="bg-BG" w:eastAsia="en-GB"/>
        </w:rPr>
        <w:t>1</w:t>
      </w:r>
      <w:r w:rsidR="00325EB8" w:rsidRPr="007628D6">
        <w:rPr>
          <w:sz w:val="24"/>
          <w:lang w:eastAsia="en-GB"/>
        </w:rPr>
        <w:t>2</w:t>
      </w:r>
      <w:r w:rsidR="001C6ECF" w:rsidRPr="007628D6">
        <w:rPr>
          <w:sz w:val="24"/>
          <w:lang w:val="bg-BG" w:eastAsia="en-GB"/>
        </w:rPr>
        <w:t>. Е-декл</w:t>
      </w:r>
      <w:r w:rsidR="00750DDE" w:rsidRPr="007628D6">
        <w:rPr>
          <w:sz w:val="24"/>
          <w:lang w:val="bg-BG" w:eastAsia="en-GB"/>
        </w:rPr>
        <w:t>а</w:t>
      </w:r>
      <w:r w:rsidR="001C6ECF" w:rsidRPr="007628D6">
        <w:rPr>
          <w:sz w:val="24"/>
          <w:lang w:val="bg-BG" w:eastAsia="en-GB"/>
        </w:rPr>
        <w:t>рации ще се визуализира прозорец с електронни декларации: Декларация при кандидатстване на кандидата/партньора</w:t>
      </w:r>
      <w:r w:rsidR="00750DDE" w:rsidRPr="007628D6">
        <w:rPr>
          <w:sz w:val="24"/>
          <w:lang w:eastAsia="en-GB"/>
        </w:rPr>
        <w:t xml:space="preserve"> – </w:t>
      </w:r>
      <w:r w:rsidR="00750DDE" w:rsidRPr="007628D6">
        <w:rPr>
          <w:sz w:val="24"/>
          <w:lang w:val="bg-BG" w:eastAsia="en-GB"/>
        </w:rPr>
        <w:t xml:space="preserve">Приложение </w:t>
      </w:r>
      <w:r w:rsidR="00750DDE" w:rsidRPr="007628D6">
        <w:rPr>
          <w:sz w:val="24"/>
          <w:lang w:eastAsia="en-GB"/>
        </w:rPr>
        <w:t>I</w:t>
      </w:r>
      <w:r w:rsidR="00750DDE" w:rsidRPr="007628D6">
        <w:rPr>
          <w:sz w:val="24"/>
          <w:lang w:val="bg-BG" w:eastAsia="en-GB"/>
        </w:rPr>
        <w:t xml:space="preserve"> към Условията за кандидатстване</w:t>
      </w:r>
      <w:r w:rsidR="008647E2" w:rsidRPr="007628D6">
        <w:rPr>
          <w:sz w:val="24"/>
          <w:lang w:val="bg-BG" w:eastAsia="en-GB"/>
        </w:rPr>
        <w:t>,</w:t>
      </w:r>
      <w:r w:rsidR="008647E2" w:rsidRPr="007628D6">
        <w:t xml:space="preserve"> </w:t>
      </w:r>
      <w:r w:rsidR="00296416" w:rsidRPr="008756FF">
        <w:rPr>
          <w:sz w:val="24"/>
          <w:lang w:val="bg-BG" w:eastAsia="en-GB"/>
        </w:rPr>
        <w:t xml:space="preserve">Декларация за разграничаване на </w:t>
      </w:r>
      <w:r w:rsidR="00F022A8" w:rsidRPr="008756FF">
        <w:rPr>
          <w:sz w:val="24"/>
          <w:lang w:val="bg-BG" w:eastAsia="en-GB"/>
        </w:rPr>
        <w:t>неикономическата от икономическата</w:t>
      </w:r>
      <w:r w:rsidR="00296416" w:rsidRPr="008756FF">
        <w:rPr>
          <w:sz w:val="24"/>
          <w:lang w:val="bg-BG" w:eastAsia="en-GB"/>
        </w:rPr>
        <w:t xml:space="preserve"> дейност, -</w:t>
      </w:r>
      <w:r w:rsidR="008756FF" w:rsidRPr="008756FF">
        <w:rPr>
          <w:sz w:val="24"/>
          <w:lang w:val="bg-BG" w:eastAsia="en-GB"/>
        </w:rPr>
        <w:t xml:space="preserve"> </w:t>
      </w:r>
      <w:r w:rsidR="00296416" w:rsidRPr="008756FF">
        <w:rPr>
          <w:sz w:val="24"/>
          <w:lang w:val="bg-BG" w:eastAsia="en-GB"/>
        </w:rPr>
        <w:t>Приложение V</w:t>
      </w:r>
      <w:r w:rsidR="00F022A8" w:rsidRPr="008756FF">
        <w:rPr>
          <w:sz w:val="24"/>
          <w:lang w:eastAsia="en-GB"/>
        </w:rPr>
        <w:t>I</w:t>
      </w:r>
      <w:r w:rsidR="00296416" w:rsidRPr="007628D6">
        <w:rPr>
          <w:sz w:val="24"/>
          <w:lang w:val="bg-BG" w:eastAsia="en-GB"/>
        </w:rPr>
        <w:t xml:space="preserve"> към Условията за кандидатстване) </w:t>
      </w:r>
      <w:r w:rsidR="001C6ECF" w:rsidRPr="007628D6">
        <w:rPr>
          <w:sz w:val="24"/>
          <w:lang w:val="bg-BG" w:eastAsia="en-GB"/>
        </w:rPr>
        <w:t xml:space="preserve">и поле </w:t>
      </w:r>
      <w:r w:rsidR="00750DDE" w:rsidRPr="007628D6">
        <w:rPr>
          <w:sz w:val="24"/>
          <w:lang w:val="bg-BG" w:eastAsia="en-GB"/>
        </w:rPr>
        <w:t>„</w:t>
      </w:r>
      <w:r w:rsidR="001C6ECF" w:rsidRPr="007628D6">
        <w:rPr>
          <w:sz w:val="24"/>
          <w:lang w:val="bg-BG" w:eastAsia="en-GB"/>
        </w:rPr>
        <w:t>Място на изпълнение</w:t>
      </w:r>
      <w:r w:rsidR="00750DDE" w:rsidRPr="007628D6">
        <w:rPr>
          <w:sz w:val="24"/>
          <w:lang w:val="bg-BG" w:eastAsia="en-GB"/>
        </w:rPr>
        <w:t>“</w:t>
      </w:r>
      <w:r w:rsidR="00550607" w:rsidRPr="007628D6">
        <w:rPr>
          <w:sz w:val="24"/>
          <w:lang w:val="bg-BG" w:eastAsia="en-GB"/>
        </w:rPr>
        <w:t>.</w:t>
      </w:r>
    </w:p>
    <w:p w14:paraId="746C54C9" w14:textId="09360D6B" w:rsidR="00C16E74" w:rsidRPr="007628D6" w:rsidRDefault="00C16E74" w:rsidP="00EA48E7">
      <w:pPr>
        <w:spacing w:line="360" w:lineRule="auto"/>
        <w:jc w:val="both"/>
        <w:rPr>
          <w:noProof/>
          <w:sz w:val="24"/>
          <w:lang w:eastAsia="bg-BG"/>
        </w:rPr>
      </w:pPr>
    </w:p>
    <w:p w14:paraId="140C60B6" w14:textId="6A52D101" w:rsidR="00EA48E7" w:rsidRDefault="00750DDE" w:rsidP="00FF7377">
      <w:pPr>
        <w:spacing w:line="360" w:lineRule="auto"/>
        <w:jc w:val="both"/>
        <w:rPr>
          <w:noProof/>
          <w:sz w:val="24"/>
          <w:lang w:eastAsia="bg-BG"/>
        </w:rPr>
      </w:pPr>
      <w:r w:rsidRPr="007628D6">
        <w:rPr>
          <w:noProof/>
          <w:sz w:val="24"/>
          <w:lang w:eastAsia="bg-BG"/>
        </w:rPr>
        <w:t>Е-Деклараци</w:t>
      </w:r>
      <w:r w:rsidR="001E2498" w:rsidRPr="007628D6">
        <w:rPr>
          <w:noProof/>
          <w:sz w:val="24"/>
          <w:lang w:val="bg-BG" w:eastAsia="bg-BG"/>
        </w:rPr>
        <w:t>ите (</w:t>
      </w:r>
      <w:bookmarkStart w:id="11" w:name="_Hlk152837212"/>
      <w:r w:rsidR="001E2498" w:rsidRPr="007628D6">
        <w:rPr>
          <w:noProof/>
          <w:sz w:val="24"/>
          <w:lang w:val="bg-BG" w:eastAsia="bg-BG"/>
        </w:rPr>
        <w:t>Декларация при кандидатстване на кандидата/партньора – Приложение I</w:t>
      </w:r>
      <w:bookmarkEnd w:id="11"/>
      <w:r w:rsidR="001E2498" w:rsidRPr="007628D6">
        <w:rPr>
          <w:noProof/>
          <w:sz w:val="24"/>
          <w:lang w:val="bg-BG" w:eastAsia="bg-BG"/>
        </w:rPr>
        <w:t xml:space="preserve"> </w:t>
      </w:r>
      <w:r w:rsidR="001E2498" w:rsidRPr="0035675F">
        <w:rPr>
          <w:noProof/>
          <w:sz w:val="24"/>
          <w:lang w:val="bg-BG" w:eastAsia="bg-BG"/>
        </w:rPr>
        <w:t xml:space="preserve">и Декларация за разграничаване на </w:t>
      </w:r>
      <w:r w:rsidR="00761298" w:rsidRPr="0035675F">
        <w:rPr>
          <w:noProof/>
          <w:sz w:val="24"/>
          <w:lang w:val="bg-BG" w:eastAsia="bg-BG"/>
        </w:rPr>
        <w:t xml:space="preserve">неикономическата </w:t>
      </w:r>
      <w:r w:rsidR="001E2498" w:rsidRPr="0035675F">
        <w:rPr>
          <w:noProof/>
          <w:sz w:val="24"/>
          <w:lang w:val="bg-BG" w:eastAsia="bg-BG"/>
        </w:rPr>
        <w:t xml:space="preserve">от </w:t>
      </w:r>
      <w:r w:rsidR="00761298" w:rsidRPr="0035675F">
        <w:rPr>
          <w:noProof/>
          <w:sz w:val="24"/>
          <w:lang w:val="bg-BG" w:eastAsia="bg-BG"/>
        </w:rPr>
        <w:t xml:space="preserve">икономическата </w:t>
      </w:r>
      <w:r w:rsidR="001E2498" w:rsidRPr="0035675F">
        <w:rPr>
          <w:noProof/>
          <w:sz w:val="24"/>
          <w:lang w:val="bg-BG" w:eastAsia="bg-BG"/>
        </w:rPr>
        <w:t xml:space="preserve">дейност-Приложение </w:t>
      </w:r>
      <w:r w:rsidR="001E2498" w:rsidRPr="00F022A8">
        <w:rPr>
          <w:noProof/>
          <w:sz w:val="24"/>
          <w:lang w:val="bg-BG" w:eastAsia="bg-BG"/>
        </w:rPr>
        <w:t>V</w:t>
      </w:r>
      <w:r w:rsidR="00F022A8" w:rsidRPr="00F022A8">
        <w:rPr>
          <w:noProof/>
          <w:sz w:val="24"/>
          <w:lang w:eastAsia="bg-BG"/>
        </w:rPr>
        <w:t>I</w:t>
      </w:r>
      <w:r w:rsidR="00BE62CA" w:rsidRPr="007628D6">
        <w:rPr>
          <w:noProof/>
          <w:sz w:val="24"/>
          <w:lang w:val="bg-BG" w:eastAsia="bg-BG"/>
        </w:rPr>
        <w:t xml:space="preserve"> (когато е приложимо)</w:t>
      </w:r>
      <w:r w:rsidR="001E2498" w:rsidRPr="007628D6">
        <w:rPr>
          <w:noProof/>
          <w:sz w:val="24"/>
          <w:lang w:val="bg-BG" w:eastAsia="bg-BG"/>
        </w:rPr>
        <w:t>)</w:t>
      </w:r>
      <w:r w:rsidRPr="007628D6">
        <w:rPr>
          <w:noProof/>
          <w:sz w:val="24"/>
          <w:lang w:eastAsia="bg-BG"/>
        </w:rPr>
        <w:t xml:space="preserve">, </w:t>
      </w:r>
      <w:r w:rsidRPr="007628D6">
        <w:rPr>
          <w:noProof/>
          <w:sz w:val="24"/>
          <w:u w:val="single"/>
          <w:lang w:eastAsia="bg-BG"/>
        </w:rPr>
        <w:t>с изключение</w:t>
      </w:r>
      <w:r w:rsidRPr="007628D6">
        <w:rPr>
          <w:noProof/>
          <w:sz w:val="24"/>
          <w:lang w:eastAsia="bg-BG"/>
        </w:rPr>
        <w:t xml:space="preserve"> на поле „</w:t>
      </w:r>
      <w:r w:rsidRPr="007628D6">
        <w:rPr>
          <w:sz w:val="24"/>
          <w:lang w:val="bg-BG" w:eastAsia="en-GB"/>
        </w:rPr>
        <w:t xml:space="preserve">Място на изпълнение </w:t>
      </w:r>
      <w:r w:rsidRPr="007628D6">
        <w:rPr>
          <w:noProof/>
          <w:sz w:val="24"/>
          <w:lang w:eastAsia="bg-BG"/>
        </w:rPr>
        <w:t>“, се попълва</w:t>
      </w:r>
      <w:r w:rsidR="001E2498" w:rsidRPr="007628D6">
        <w:rPr>
          <w:noProof/>
          <w:sz w:val="24"/>
          <w:lang w:val="bg-BG" w:eastAsia="bg-BG"/>
        </w:rPr>
        <w:t>/т</w:t>
      </w:r>
      <w:r w:rsidRPr="007628D6">
        <w:rPr>
          <w:noProof/>
          <w:sz w:val="24"/>
          <w:lang w:eastAsia="bg-BG"/>
        </w:rPr>
        <w:t xml:space="preserve">, в случай че </w:t>
      </w:r>
      <w:r w:rsidRPr="007628D6">
        <w:rPr>
          <w:noProof/>
          <w:sz w:val="24"/>
          <w:lang w:val="bg-BG" w:eastAsia="bg-BG"/>
        </w:rPr>
        <w:t xml:space="preserve">проектното </w:t>
      </w:r>
      <w:r w:rsidRPr="007628D6">
        <w:rPr>
          <w:noProof/>
          <w:sz w:val="24"/>
          <w:lang w:eastAsia="bg-BG"/>
        </w:rPr>
        <w:t>предложението се подава с валиден КЕП на официалния представляващ кандидата</w:t>
      </w:r>
      <w:r w:rsidR="00122696" w:rsidRPr="007628D6">
        <w:rPr>
          <w:noProof/>
          <w:sz w:val="24"/>
          <w:lang w:eastAsia="bg-BG"/>
        </w:rPr>
        <w:t xml:space="preserve">. </w:t>
      </w:r>
      <w:r w:rsidR="00122696" w:rsidRPr="007628D6">
        <w:rPr>
          <w:noProof/>
          <w:sz w:val="24"/>
          <w:lang w:val="bg-BG" w:eastAsia="bg-BG"/>
        </w:rPr>
        <w:t xml:space="preserve">За </w:t>
      </w:r>
      <w:r w:rsidR="00122696" w:rsidRPr="007628D6">
        <w:rPr>
          <w:noProof/>
          <w:sz w:val="24"/>
          <w:lang w:eastAsia="bg-BG"/>
        </w:rPr>
        <w:t>Декларация при кандидатстване на кандидата/партньора – Приложение I</w:t>
      </w:r>
      <w:r w:rsidRPr="007628D6">
        <w:rPr>
          <w:noProof/>
          <w:sz w:val="24"/>
          <w:lang w:eastAsia="bg-BG"/>
        </w:rPr>
        <w:t xml:space="preserve"> декларираната информация се потвърждава в секция </w:t>
      </w:r>
      <w:r w:rsidR="00325EB8" w:rsidRPr="007628D6">
        <w:rPr>
          <w:noProof/>
          <w:sz w:val="24"/>
          <w:lang w:eastAsia="bg-BG"/>
        </w:rPr>
        <w:t>12</w:t>
      </w:r>
      <w:r w:rsidRPr="007628D6">
        <w:rPr>
          <w:noProof/>
          <w:sz w:val="24"/>
          <w:lang w:eastAsia="bg-BG"/>
        </w:rPr>
        <w:t>. Е-декларации посредством отбелязване в кутийката „потвърждавам“ (оградена в червен кръг на снимката на екрана (скрийншота).</w:t>
      </w:r>
    </w:p>
    <w:p w14:paraId="6E7ACAA6" w14:textId="13B0B114" w:rsidR="0035675F" w:rsidRDefault="00573CC4" w:rsidP="00FF7377">
      <w:pPr>
        <w:spacing w:line="360" w:lineRule="auto"/>
        <w:jc w:val="both"/>
        <w:rPr>
          <w:noProof/>
          <w:sz w:val="24"/>
          <w:lang w:eastAsia="bg-BG"/>
        </w:rPr>
      </w:pPr>
      <w:r>
        <w:rPr>
          <w:noProof/>
        </w:rPr>
        <w:lastRenderedPageBreak/>
        <w:drawing>
          <wp:anchor distT="0" distB="0" distL="114300" distR="114300" simplePos="0" relativeHeight="251680768" behindDoc="1" locked="0" layoutInCell="1" allowOverlap="1" wp14:anchorId="2520A2FA" wp14:editId="2B6A56D0">
            <wp:simplePos x="0" y="0"/>
            <wp:positionH relativeFrom="column">
              <wp:posOffset>-1270</wp:posOffset>
            </wp:positionH>
            <wp:positionV relativeFrom="paragraph">
              <wp:posOffset>259080</wp:posOffset>
            </wp:positionV>
            <wp:extent cx="6631940" cy="4531995"/>
            <wp:effectExtent l="0" t="0" r="0" b="1905"/>
            <wp:wrapTight wrapText="bothSides">
              <wp:wrapPolygon edited="0">
                <wp:start x="0" y="0"/>
                <wp:lineTo x="0" y="21518"/>
                <wp:lineTo x="21530" y="21518"/>
                <wp:lineTo x="21530"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31940" cy="4531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995364" w14:textId="6220E962" w:rsidR="0035675F" w:rsidRDefault="0035675F" w:rsidP="00FF7377">
      <w:pPr>
        <w:spacing w:line="360" w:lineRule="auto"/>
        <w:jc w:val="both"/>
        <w:rPr>
          <w:noProof/>
          <w:sz w:val="24"/>
          <w:lang w:eastAsia="bg-BG"/>
        </w:rPr>
      </w:pPr>
    </w:p>
    <w:p w14:paraId="23A64E70" w14:textId="24134E54" w:rsidR="0035675F" w:rsidRDefault="0035675F" w:rsidP="00FF7377">
      <w:pPr>
        <w:spacing w:line="360" w:lineRule="auto"/>
        <w:jc w:val="both"/>
        <w:rPr>
          <w:noProof/>
          <w:sz w:val="24"/>
          <w:lang w:eastAsia="bg-BG"/>
        </w:rPr>
      </w:pPr>
    </w:p>
    <w:p w14:paraId="4E5A0FE9" w14:textId="77777777" w:rsidR="0035675F" w:rsidRDefault="0035675F" w:rsidP="00FF7377">
      <w:pPr>
        <w:spacing w:line="360" w:lineRule="auto"/>
        <w:jc w:val="both"/>
        <w:rPr>
          <w:noProof/>
          <w:sz w:val="24"/>
          <w:lang w:eastAsia="bg-BG"/>
        </w:rPr>
      </w:pPr>
    </w:p>
    <w:p w14:paraId="633C6240" w14:textId="77777777" w:rsidR="00573CC4" w:rsidRDefault="00573CC4" w:rsidP="00FF7377">
      <w:pPr>
        <w:spacing w:line="360" w:lineRule="auto"/>
        <w:jc w:val="both"/>
        <w:rPr>
          <w:b/>
          <w:bCs/>
          <w:noProof/>
          <w:sz w:val="24"/>
          <w:lang w:val="bg-BG" w:eastAsia="bg-BG"/>
        </w:rPr>
      </w:pPr>
    </w:p>
    <w:p w14:paraId="6CE71F17" w14:textId="1B7499C9" w:rsidR="00DE7017" w:rsidRPr="007628D6" w:rsidRDefault="00DE7017" w:rsidP="00FF7377">
      <w:pPr>
        <w:spacing w:line="360" w:lineRule="auto"/>
        <w:jc w:val="both"/>
        <w:rPr>
          <w:noProof/>
          <w:sz w:val="24"/>
          <w:lang w:eastAsia="bg-BG"/>
        </w:rPr>
      </w:pPr>
      <w:r w:rsidRPr="007628D6">
        <w:rPr>
          <w:b/>
          <w:bCs/>
          <w:noProof/>
          <w:sz w:val="24"/>
          <w:lang w:val="bg-BG" w:eastAsia="bg-BG"/>
        </w:rPr>
        <w:t>ВАЖНО!!!</w:t>
      </w:r>
      <w:r w:rsidRPr="007628D6">
        <w:rPr>
          <w:noProof/>
          <w:sz w:val="24"/>
          <w:lang w:val="bg-BG" w:eastAsia="bg-BG"/>
        </w:rPr>
        <w:t xml:space="preserve"> </w:t>
      </w:r>
      <w:r w:rsidRPr="007628D6">
        <w:rPr>
          <w:noProof/>
          <w:sz w:val="24"/>
          <w:lang w:eastAsia="bg-BG"/>
        </w:rPr>
        <w:t>Декларацията при кандидатстване на кандидата/партньора (Приложение I към Условията за кандидатстване) се попълва и се подписва от всички лица, с право да представляват кандидата, независимо от това дали заедно и/или поотделно, и/или по друг начин.</w:t>
      </w:r>
    </w:p>
    <w:p w14:paraId="4BD84090" w14:textId="7EBABA89" w:rsidR="00122696" w:rsidRDefault="00122696" w:rsidP="00FF7377">
      <w:pPr>
        <w:spacing w:line="360" w:lineRule="auto"/>
        <w:jc w:val="both"/>
        <w:rPr>
          <w:bCs/>
          <w:position w:val="-1"/>
          <w:sz w:val="24"/>
          <w:szCs w:val="24"/>
          <w:lang w:val="bg-BG"/>
        </w:rPr>
      </w:pPr>
      <w:r w:rsidRPr="007628D6">
        <w:rPr>
          <w:bCs/>
          <w:position w:val="-1"/>
          <w:sz w:val="24"/>
          <w:szCs w:val="24"/>
          <w:lang w:val="bg-BG"/>
        </w:rPr>
        <w:t xml:space="preserve">За Декларация за разграничаване на </w:t>
      </w:r>
      <w:r w:rsidR="00761298">
        <w:rPr>
          <w:bCs/>
          <w:position w:val="-1"/>
          <w:sz w:val="24"/>
          <w:szCs w:val="24"/>
          <w:lang w:val="bg-BG"/>
        </w:rPr>
        <w:t>неикономическата от икономическата</w:t>
      </w:r>
      <w:r w:rsidRPr="007628D6">
        <w:rPr>
          <w:bCs/>
          <w:position w:val="-1"/>
          <w:sz w:val="24"/>
          <w:szCs w:val="24"/>
          <w:lang w:val="bg-BG"/>
        </w:rPr>
        <w:t xml:space="preserve"> дейност-Приложение </w:t>
      </w:r>
      <w:r w:rsidRPr="00F022A8">
        <w:rPr>
          <w:bCs/>
          <w:position w:val="-1"/>
          <w:sz w:val="24"/>
          <w:szCs w:val="24"/>
          <w:lang w:val="bg-BG"/>
        </w:rPr>
        <w:t>V</w:t>
      </w:r>
      <w:r w:rsidR="00F022A8" w:rsidRPr="00F022A8">
        <w:rPr>
          <w:bCs/>
          <w:position w:val="-1"/>
          <w:sz w:val="24"/>
          <w:szCs w:val="24"/>
        </w:rPr>
        <w:t>I</w:t>
      </w:r>
      <w:r w:rsidRPr="007628D6">
        <w:rPr>
          <w:bCs/>
          <w:position w:val="-1"/>
          <w:sz w:val="24"/>
          <w:szCs w:val="24"/>
          <w:lang w:val="bg-BG"/>
        </w:rPr>
        <w:t xml:space="preserve"> (когато е приложимо)</w:t>
      </w:r>
      <w:r w:rsidRPr="007628D6">
        <w:t xml:space="preserve"> </w:t>
      </w:r>
      <w:r w:rsidRPr="007628D6">
        <w:rPr>
          <w:bCs/>
          <w:position w:val="-1"/>
          <w:sz w:val="24"/>
          <w:szCs w:val="24"/>
          <w:lang w:val="bg-BG"/>
        </w:rPr>
        <w:t xml:space="preserve">след натискането на бутона „Декларирам, че“ се визуализира същинската част на Е-декларацията. </w:t>
      </w:r>
      <w:r w:rsidR="007D2F53" w:rsidRPr="007628D6">
        <w:rPr>
          <w:bCs/>
          <w:position w:val="-1"/>
          <w:sz w:val="24"/>
          <w:szCs w:val="24"/>
          <w:lang w:val="bg-BG"/>
        </w:rPr>
        <w:t xml:space="preserve">След попълване на Е-декларацията кандидатите следва </w:t>
      </w:r>
      <w:r w:rsidR="00A9547B">
        <w:rPr>
          <w:bCs/>
          <w:position w:val="-1"/>
          <w:sz w:val="24"/>
          <w:szCs w:val="24"/>
          <w:lang w:val="bg-BG"/>
        </w:rPr>
        <w:t>да</w:t>
      </w:r>
      <w:r w:rsidR="00A9547B" w:rsidRPr="007628D6">
        <w:rPr>
          <w:bCs/>
          <w:position w:val="-1"/>
          <w:sz w:val="24"/>
          <w:szCs w:val="24"/>
          <w:lang w:val="bg-BG"/>
        </w:rPr>
        <w:t xml:space="preserve"> </w:t>
      </w:r>
      <w:r w:rsidR="007D2F53" w:rsidRPr="007628D6">
        <w:rPr>
          <w:bCs/>
          <w:position w:val="-1"/>
          <w:sz w:val="24"/>
          <w:szCs w:val="24"/>
          <w:lang w:val="bg-BG"/>
        </w:rPr>
        <w:t>натиснат бутона „Потвърди“ в долния десен ъгъл.</w:t>
      </w:r>
    </w:p>
    <w:p w14:paraId="79077D8F" w14:textId="42B9BD43" w:rsidR="00214E39" w:rsidRDefault="00214E39" w:rsidP="00FF7377">
      <w:pPr>
        <w:spacing w:line="360" w:lineRule="auto"/>
        <w:jc w:val="both"/>
        <w:rPr>
          <w:bCs/>
          <w:position w:val="-1"/>
          <w:sz w:val="24"/>
          <w:szCs w:val="24"/>
          <w:lang w:val="bg-BG"/>
        </w:rPr>
      </w:pPr>
      <w:r>
        <w:rPr>
          <w:noProof/>
        </w:rPr>
        <w:lastRenderedPageBreak/>
        <w:drawing>
          <wp:anchor distT="0" distB="0" distL="114300" distR="114300" simplePos="0" relativeHeight="251682816" behindDoc="1" locked="0" layoutInCell="1" allowOverlap="1" wp14:anchorId="6A9E78DF" wp14:editId="5C8FF26E">
            <wp:simplePos x="0" y="0"/>
            <wp:positionH relativeFrom="column">
              <wp:posOffset>0</wp:posOffset>
            </wp:positionH>
            <wp:positionV relativeFrom="paragraph">
              <wp:posOffset>257810</wp:posOffset>
            </wp:positionV>
            <wp:extent cx="6688455" cy="1933575"/>
            <wp:effectExtent l="0" t="0" r="0" b="9525"/>
            <wp:wrapTight wrapText="bothSides">
              <wp:wrapPolygon edited="0">
                <wp:start x="0" y="0"/>
                <wp:lineTo x="0" y="21494"/>
                <wp:lineTo x="21532" y="21494"/>
                <wp:lineTo x="21532"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8845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181A92" w14:textId="77777777" w:rsidR="00214E39" w:rsidRPr="007628D6" w:rsidRDefault="00214E39" w:rsidP="00FF7377">
      <w:pPr>
        <w:spacing w:line="360" w:lineRule="auto"/>
        <w:jc w:val="both"/>
        <w:rPr>
          <w:bCs/>
          <w:position w:val="-1"/>
          <w:sz w:val="24"/>
          <w:szCs w:val="24"/>
          <w:lang w:val="bg-BG"/>
        </w:rPr>
      </w:pPr>
    </w:p>
    <w:p w14:paraId="3B3FF75F" w14:textId="77777777" w:rsidR="004B356C" w:rsidRDefault="004B356C" w:rsidP="004B356C">
      <w:pPr>
        <w:spacing w:line="360" w:lineRule="auto"/>
        <w:ind w:firstLine="720"/>
        <w:jc w:val="both"/>
        <w:rPr>
          <w:bCs/>
          <w:position w:val="-1"/>
          <w:sz w:val="24"/>
          <w:szCs w:val="24"/>
          <w:lang w:val="bg-BG"/>
        </w:rPr>
      </w:pPr>
      <w:r w:rsidRPr="007628D6">
        <w:rPr>
          <w:bCs/>
          <w:position w:val="-1"/>
          <w:sz w:val="24"/>
          <w:szCs w:val="24"/>
          <w:lang w:val="bg-BG"/>
        </w:rPr>
        <w:t xml:space="preserve">След попълване на Е-декларацията кандидатите следва </w:t>
      </w:r>
      <w:r>
        <w:rPr>
          <w:bCs/>
          <w:position w:val="-1"/>
          <w:sz w:val="24"/>
          <w:szCs w:val="24"/>
          <w:lang w:val="bg-BG"/>
        </w:rPr>
        <w:t>да</w:t>
      </w:r>
      <w:r w:rsidRPr="007628D6">
        <w:rPr>
          <w:bCs/>
          <w:position w:val="-1"/>
          <w:sz w:val="24"/>
          <w:szCs w:val="24"/>
          <w:lang w:val="bg-BG"/>
        </w:rPr>
        <w:t xml:space="preserve"> натиснат бутона „Потвърди“ в долния десен ъгъл.</w:t>
      </w:r>
    </w:p>
    <w:p w14:paraId="3B544DD9" w14:textId="5D3B29C2" w:rsidR="004B356C" w:rsidRDefault="004B356C" w:rsidP="00FF7377">
      <w:pPr>
        <w:spacing w:line="360" w:lineRule="auto"/>
        <w:jc w:val="both"/>
        <w:rPr>
          <w:b/>
          <w:position w:val="-1"/>
          <w:sz w:val="24"/>
          <w:szCs w:val="24"/>
          <w:lang w:val="bg-BG"/>
        </w:rPr>
      </w:pPr>
      <w:r>
        <w:rPr>
          <w:noProof/>
        </w:rPr>
        <w:drawing>
          <wp:anchor distT="0" distB="0" distL="114300" distR="114300" simplePos="0" relativeHeight="251684864" behindDoc="1" locked="0" layoutInCell="1" allowOverlap="1" wp14:anchorId="41BDF295" wp14:editId="3EDD5E1D">
            <wp:simplePos x="0" y="0"/>
            <wp:positionH relativeFrom="column">
              <wp:posOffset>0</wp:posOffset>
            </wp:positionH>
            <wp:positionV relativeFrom="paragraph">
              <wp:posOffset>258445</wp:posOffset>
            </wp:positionV>
            <wp:extent cx="6602730" cy="2860675"/>
            <wp:effectExtent l="0" t="0" r="7620" b="0"/>
            <wp:wrapTight wrapText="bothSides">
              <wp:wrapPolygon edited="0">
                <wp:start x="0" y="0"/>
                <wp:lineTo x="0" y="21432"/>
                <wp:lineTo x="21563" y="21432"/>
                <wp:lineTo x="21563"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602730" cy="2860675"/>
                    </a:xfrm>
                    <a:prstGeom prst="rect">
                      <a:avLst/>
                    </a:prstGeom>
                    <a:noFill/>
                    <a:ln>
                      <a:noFill/>
                    </a:ln>
                  </pic:spPr>
                </pic:pic>
              </a:graphicData>
            </a:graphic>
            <wp14:sizeRelH relativeFrom="margin">
              <wp14:pctWidth>0</wp14:pctWidth>
            </wp14:sizeRelH>
          </wp:anchor>
        </w:drawing>
      </w:r>
    </w:p>
    <w:p w14:paraId="7AF59AC8" w14:textId="77777777" w:rsidR="004B356C" w:rsidRDefault="004B356C" w:rsidP="00FF7377">
      <w:pPr>
        <w:spacing w:line="360" w:lineRule="auto"/>
        <w:jc w:val="both"/>
        <w:rPr>
          <w:b/>
          <w:position w:val="-1"/>
          <w:sz w:val="24"/>
          <w:szCs w:val="24"/>
          <w:lang w:val="bg-BG"/>
        </w:rPr>
      </w:pPr>
    </w:p>
    <w:p w14:paraId="1A5D909E" w14:textId="3709F05D" w:rsidR="00122696" w:rsidRPr="007628D6" w:rsidRDefault="006C1441" w:rsidP="00FF7377">
      <w:pPr>
        <w:spacing w:line="360" w:lineRule="auto"/>
        <w:jc w:val="both"/>
        <w:rPr>
          <w:bCs/>
          <w:position w:val="-1"/>
          <w:sz w:val="24"/>
          <w:szCs w:val="24"/>
          <w:lang w:val="bg-BG"/>
        </w:rPr>
      </w:pPr>
      <w:r w:rsidRPr="00C313A6">
        <w:rPr>
          <w:b/>
          <w:position w:val="-1"/>
          <w:sz w:val="24"/>
          <w:szCs w:val="24"/>
          <w:lang w:val="bg-BG"/>
        </w:rPr>
        <w:t>В случай, че проектното предложение се подава с валиден КЕП на оправомощено лице</w:t>
      </w:r>
      <w:r w:rsidRPr="007628D6">
        <w:rPr>
          <w:bCs/>
          <w:position w:val="-1"/>
          <w:sz w:val="24"/>
          <w:szCs w:val="24"/>
          <w:lang w:val="bg-BG"/>
        </w:rPr>
        <w:t xml:space="preserve">, </w:t>
      </w:r>
      <w:r w:rsidR="001200F2" w:rsidRPr="007628D6">
        <w:rPr>
          <w:bCs/>
          <w:position w:val="-1"/>
          <w:sz w:val="24"/>
          <w:szCs w:val="24"/>
          <w:lang w:val="bg-BG"/>
        </w:rPr>
        <w:t xml:space="preserve">съдържанието на </w:t>
      </w:r>
      <w:r w:rsidRPr="007628D6">
        <w:rPr>
          <w:bCs/>
          <w:position w:val="-1"/>
          <w:sz w:val="24"/>
          <w:szCs w:val="24"/>
          <w:lang w:val="bg-BG"/>
        </w:rPr>
        <w:t xml:space="preserve">декларациите в секция </w:t>
      </w:r>
      <w:r w:rsidR="00325EB8" w:rsidRPr="007628D6">
        <w:rPr>
          <w:bCs/>
          <w:position w:val="-1"/>
          <w:sz w:val="24"/>
          <w:szCs w:val="24"/>
          <w:lang w:val="bg-BG"/>
        </w:rPr>
        <w:t>1</w:t>
      </w:r>
      <w:r w:rsidR="00325EB8" w:rsidRPr="007628D6">
        <w:rPr>
          <w:bCs/>
          <w:position w:val="-1"/>
          <w:sz w:val="24"/>
          <w:szCs w:val="24"/>
        </w:rPr>
        <w:t>2</w:t>
      </w:r>
      <w:r w:rsidR="00325EB8" w:rsidRPr="007628D6">
        <w:rPr>
          <w:bCs/>
          <w:position w:val="-1"/>
          <w:sz w:val="24"/>
          <w:szCs w:val="24"/>
          <w:lang w:val="bg-BG"/>
        </w:rPr>
        <w:t xml:space="preserve"> </w:t>
      </w:r>
      <w:r w:rsidRPr="007628D6">
        <w:rPr>
          <w:bCs/>
          <w:position w:val="-1"/>
          <w:sz w:val="24"/>
          <w:szCs w:val="24"/>
          <w:lang w:val="bg-BG"/>
        </w:rPr>
        <w:t xml:space="preserve">„Е-декларации“ </w:t>
      </w:r>
      <w:r w:rsidR="00122696" w:rsidRPr="007628D6">
        <w:rPr>
          <w:bCs/>
          <w:position w:val="-1"/>
          <w:sz w:val="24"/>
          <w:szCs w:val="24"/>
          <w:lang w:val="bg-BG"/>
        </w:rPr>
        <w:t xml:space="preserve">(с изключение на поле „Място на изпълнение“) </w:t>
      </w:r>
      <w:r w:rsidRPr="007628D6">
        <w:rPr>
          <w:bCs/>
          <w:position w:val="-1"/>
          <w:sz w:val="24"/>
          <w:szCs w:val="24"/>
          <w:lang w:val="bg-BG"/>
        </w:rPr>
        <w:t>се попълват и подписват</w:t>
      </w:r>
      <w:r w:rsidR="00550607" w:rsidRPr="007628D6">
        <w:rPr>
          <w:bCs/>
          <w:position w:val="-1"/>
          <w:sz w:val="24"/>
          <w:szCs w:val="24"/>
          <w:lang w:val="bg-BG"/>
        </w:rPr>
        <w:t>,</w:t>
      </w:r>
      <w:r w:rsidR="00750DDE" w:rsidRPr="007628D6">
        <w:rPr>
          <w:bCs/>
          <w:position w:val="-1"/>
          <w:sz w:val="24"/>
          <w:szCs w:val="24"/>
          <w:lang w:val="bg-BG"/>
        </w:rPr>
        <w:t xml:space="preserve"> както следва:</w:t>
      </w:r>
    </w:p>
    <w:p w14:paraId="3D15C08D" w14:textId="77777777" w:rsidR="00750DDE" w:rsidRPr="007628D6" w:rsidRDefault="00750DDE" w:rsidP="00750DDE">
      <w:pPr>
        <w:spacing w:line="360" w:lineRule="auto"/>
        <w:jc w:val="both"/>
        <w:rPr>
          <w:bCs/>
          <w:position w:val="-1"/>
          <w:sz w:val="24"/>
          <w:szCs w:val="24"/>
          <w:lang w:val="bg-BG"/>
        </w:rPr>
      </w:pPr>
      <w:r w:rsidRPr="00C313A6">
        <w:rPr>
          <w:bCs/>
          <w:i/>
          <w:iCs/>
          <w:position w:val="-1"/>
          <w:sz w:val="24"/>
          <w:szCs w:val="24"/>
          <w:u w:val="single"/>
          <w:lang w:val="bg-BG"/>
        </w:rPr>
        <w:t>Вариант 1</w:t>
      </w:r>
      <w:r w:rsidRPr="007628D6">
        <w:rPr>
          <w:bCs/>
          <w:position w:val="-1"/>
          <w:sz w:val="24"/>
          <w:szCs w:val="24"/>
          <w:lang w:val="bg-BG"/>
        </w:rPr>
        <w:t>:</w:t>
      </w:r>
    </w:p>
    <w:p w14:paraId="0688C39B" w14:textId="1574FB3B" w:rsidR="00750DDE" w:rsidRPr="007628D6" w:rsidRDefault="00750DDE" w:rsidP="00750DDE">
      <w:pPr>
        <w:spacing w:line="360" w:lineRule="auto"/>
        <w:jc w:val="both"/>
        <w:rPr>
          <w:bCs/>
          <w:position w:val="-1"/>
          <w:sz w:val="24"/>
          <w:szCs w:val="24"/>
          <w:lang w:val="bg-BG"/>
        </w:rPr>
      </w:pPr>
      <w:r w:rsidRPr="007628D6">
        <w:rPr>
          <w:bCs/>
          <w:position w:val="-1"/>
          <w:sz w:val="24"/>
          <w:szCs w:val="24"/>
          <w:lang w:val="bg-BG"/>
        </w:rPr>
        <w:t>Декларацията</w:t>
      </w:r>
      <w:r w:rsidR="003D6EF6" w:rsidRPr="007628D6">
        <w:rPr>
          <w:bCs/>
          <w:position w:val="-1"/>
          <w:sz w:val="24"/>
          <w:szCs w:val="24"/>
          <w:lang w:val="bg-BG"/>
        </w:rPr>
        <w:t>/декларациите</w:t>
      </w:r>
      <w:r w:rsidRPr="007628D6">
        <w:rPr>
          <w:bCs/>
          <w:position w:val="-1"/>
          <w:sz w:val="24"/>
          <w:szCs w:val="24"/>
          <w:lang w:val="bg-BG"/>
        </w:rPr>
        <w:t xml:space="preserve"> се датира</w:t>
      </w:r>
      <w:r w:rsidR="003D6EF6" w:rsidRPr="007628D6">
        <w:rPr>
          <w:bCs/>
          <w:position w:val="-1"/>
          <w:sz w:val="24"/>
          <w:szCs w:val="24"/>
          <w:lang w:val="bg-BG"/>
        </w:rPr>
        <w:t>/т</w:t>
      </w:r>
      <w:r w:rsidRPr="007628D6">
        <w:rPr>
          <w:bCs/>
          <w:position w:val="-1"/>
          <w:sz w:val="24"/>
          <w:szCs w:val="24"/>
          <w:lang w:val="bg-BG"/>
        </w:rPr>
        <w:t xml:space="preserve"> и подписва</w:t>
      </w:r>
      <w:r w:rsidR="003D6EF6" w:rsidRPr="007628D6">
        <w:rPr>
          <w:bCs/>
          <w:position w:val="-1"/>
          <w:sz w:val="24"/>
          <w:szCs w:val="24"/>
          <w:lang w:val="bg-BG"/>
        </w:rPr>
        <w:t>/т</w:t>
      </w:r>
      <w:r w:rsidRPr="007628D6">
        <w:rPr>
          <w:bCs/>
          <w:position w:val="-1"/>
          <w:sz w:val="24"/>
          <w:szCs w:val="24"/>
          <w:lang w:val="bg-BG"/>
        </w:rPr>
        <w:t xml:space="preserve"> на хартиен носител от лицето, официално представляващо кандидата и вписано в Регистър Булстат. След попълването, подписването и поставянето на дата на хартиения носител, декларацията</w:t>
      </w:r>
      <w:r w:rsidR="00036395" w:rsidRPr="007628D6">
        <w:rPr>
          <w:bCs/>
          <w:position w:val="-1"/>
          <w:sz w:val="24"/>
          <w:szCs w:val="24"/>
          <w:lang w:val="bg-BG"/>
        </w:rPr>
        <w:t>/декларациите</w:t>
      </w:r>
      <w:r w:rsidRPr="007628D6">
        <w:rPr>
          <w:bCs/>
          <w:position w:val="-1"/>
          <w:sz w:val="24"/>
          <w:szCs w:val="24"/>
          <w:lang w:val="bg-BG"/>
        </w:rPr>
        <w:t xml:space="preserve"> следва да се сканира</w:t>
      </w:r>
      <w:r w:rsidR="003D6EF6" w:rsidRPr="007628D6">
        <w:rPr>
          <w:bCs/>
          <w:position w:val="-1"/>
          <w:sz w:val="24"/>
          <w:szCs w:val="24"/>
          <w:lang w:val="bg-BG"/>
        </w:rPr>
        <w:t>/т</w:t>
      </w:r>
      <w:r w:rsidRPr="007628D6">
        <w:rPr>
          <w:bCs/>
          <w:position w:val="-1"/>
          <w:sz w:val="24"/>
          <w:szCs w:val="24"/>
          <w:lang w:val="bg-BG"/>
        </w:rPr>
        <w:t xml:space="preserve"> и да се прикачи</w:t>
      </w:r>
      <w:r w:rsidR="003D6EF6" w:rsidRPr="007628D6">
        <w:rPr>
          <w:bCs/>
          <w:position w:val="-1"/>
          <w:sz w:val="24"/>
          <w:szCs w:val="24"/>
          <w:lang w:val="bg-BG"/>
        </w:rPr>
        <w:t>/ат</w:t>
      </w:r>
      <w:r w:rsidRPr="007628D6">
        <w:rPr>
          <w:bCs/>
          <w:position w:val="-1"/>
          <w:sz w:val="24"/>
          <w:szCs w:val="24"/>
          <w:lang w:val="bg-BG"/>
        </w:rPr>
        <w:t xml:space="preserve"> </w:t>
      </w:r>
      <w:r w:rsidR="00550607" w:rsidRPr="007628D6">
        <w:rPr>
          <w:bCs/>
          <w:position w:val="-1"/>
          <w:sz w:val="24"/>
          <w:szCs w:val="24"/>
          <w:lang w:val="bg-BG"/>
        </w:rPr>
        <w:t xml:space="preserve">в секция </w:t>
      </w:r>
      <w:r w:rsidR="00325EB8" w:rsidRPr="007628D6">
        <w:rPr>
          <w:bCs/>
          <w:position w:val="-1"/>
          <w:sz w:val="24"/>
          <w:szCs w:val="24"/>
          <w:lang w:val="bg-BG"/>
        </w:rPr>
        <w:t>1</w:t>
      </w:r>
      <w:r w:rsidR="00325EB8" w:rsidRPr="007628D6">
        <w:rPr>
          <w:bCs/>
          <w:position w:val="-1"/>
          <w:sz w:val="24"/>
          <w:szCs w:val="24"/>
        </w:rPr>
        <w:t>3</w:t>
      </w:r>
      <w:r w:rsidR="00550607" w:rsidRPr="007628D6">
        <w:rPr>
          <w:bCs/>
          <w:position w:val="-1"/>
          <w:sz w:val="24"/>
          <w:szCs w:val="24"/>
          <w:lang w:val="bg-BG"/>
        </w:rPr>
        <w:t xml:space="preserve">. „Прикачени документи“ </w:t>
      </w:r>
      <w:r w:rsidRPr="007628D6">
        <w:rPr>
          <w:bCs/>
          <w:position w:val="-1"/>
          <w:sz w:val="24"/>
          <w:szCs w:val="24"/>
          <w:lang w:val="bg-BG"/>
        </w:rPr>
        <w:t>към Формуляра за кандидатстване в ИСУН.</w:t>
      </w:r>
    </w:p>
    <w:p w14:paraId="47C4D7BE" w14:textId="77777777" w:rsidR="00750DDE" w:rsidRPr="007628D6" w:rsidRDefault="00750DDE" w:rsidP="00750DDE">
      <w:pPr>
        <w:spacing w:line="360" w:lineRule="auto"/>
        <w:jc w:val="both"/>
        <w:rPr>
          <w:bCs/>
          <w:position w:val="-1"/>
          <w:sz w:val="24"/>
          <w:szCs w:val="24"/>
          <w:lang w:val="bg-BG"/>
        </w:rPr>
      </w:pPr>
      <w:r w:rsidRPr="00C313A6">
        <w:rPr>
          <w:bCs/>
          <w:i/>
          <w:iCs/>
          <w:position w:val="-1"/>
          <w:sz w:val="24"/>
          <w:szCs w:val="24"/>
          <w:u w:val="single"/>
          <w:lang w:val="bg-BG"/>
        </w:rPr>
        <w:lastRenderedPageBreak/>
        <w:t>Вариант 2</w:t>
      </w:r>
      <w:r w:rsidRPr="007628D6">
        <w:rPr>
          <w:bCs/>
          <w:position w:val="-1"/>
          <w:sz w:val="24"/>
          <w:szCs w:val="24"/>
          <w:lang w:val="bg-BG"/>
        </w:rPr>
        <w:t>:</w:t>
      </w:r>
    </w:p>
    <w:p w14:paraId="57C79077" w14:textId="43D6BFAE" w:rsidR="00DD600E" w:rsidRPr="007628D6" w:rsidRDefault="00750DDE" w:rsidP="00FF7377">
      <w:pPr>
        <w:spacing w:line="360" w:lineRule="auto"/>
        <w:jc w:val="both"/>
        <w:rPr>
          <w:b/>
          <w:position w:val="-1"/>
          <w:sz w:val="24"/>
          <w:szCs w:val="24"/>
          <w:u w:val="thick" w:color="000000"/>
          <w:lang w:val="bg-BG"/>
        </w:rPr>
      </w:pPr>
      <w:r w:rsidRPr="007628D6">
        <w:rPr>
          <w:bCs/>
          <w:position w:val="-1"/>
          <w:sz w:val="24"/>
          <w:szCs w:val="24"/>
          <w:lang w:val="bg-BG"/>
        </w:rPr>
        <w:t>Декларацията</w:t>
      </w:r>
      <w:r w:rsidR="003D6EF6" w:rsidRPr="007628D6">
        <w:rPr>
          <w:bCs/>
          <w:position w:val="-1"/>
          <w:sz w:val="24"/>
          <w:szCs w:val="24"/>
          <w:lang w:val="bg-BG"/>
        </w:rPr>
        <w:t xml:space="preserve">/декларациите </w:t>
      </w:r>
      <w:r w:rsidRPr="007628D6">
        <w:rPr>
          <w:bCs/>
          <w:position w:val="-1"/>
          <w:sz w:val="24"/>
          <w:szCs w:val="24"/>
          <w:lang w:val="bg-BG"/>
        </w:rPr>
        <w:t>може да бъде подписана</w:t>
      </w:r>
      <w:r w:rsidR="00036395" w:rsidRPr="007628D6">
        <w:rPr>
          <w:bCs/>
          <w:position w:val="-1"/>
          <w:sz w:val="24"/>
          <w:szCs w:val="24"/>
          <w:lang w:val="bg-BG"/>
        </w:rPr>
        <w:t>/и</w:t>
      </w:r>
      <w:r w:rsidRPr="007628D6">
        <w:rPr>
          <w:bCs/>
          <w:position w:val="-1"/>
          <w:sz w:val="24"/>
          <w:szCs w:val="24"/>
          <w:lang w:val="bg-BG"/>
        </w:rPr>
        <w:t xml:space="preserve"> с валиден КЕП на лицето, официално представляващо кандидата и вписано в Регистър Булстат (не е допустимо подписване от упълномощени лица), и прикачена</w:t>
      </w:r>
      <w:r w:rsidR="00036395" w:rsidRPr="007628D6">
        <w:rPr>
          <w:bCs/>
          <w:position w:val="-1"/>
          <w:sz w:val="24"/>
          <w:szCs w:val="24"/>
          <w:lang w:val="bg-BG"/>
        </w:rPr>
        <w:t>/и</w:t>
      </w:r>
      <w:r w:rsidRPr="007628D6">
        <w:rPr>
          <w:bCs/>
          <w:position w:val="-1"/>
          <w:sz w:val="24"/>
          <w:szCs w:val="24"/>
          <w:lang w:val="bg-BG"/>
        </w:rPr>
        <w:t xml:space="preserve"> </w:t>
      </w:r>
      <w:r w:rsidR="00550607" w:rsidRPr="007628D6">
        <w:rPr>
          <w:bCs/>
          <w:position w:val="-1"/>
          <w:sz w:val="24"/>
          <w:szCs w:val="24"/>
          <w:lang w:val="bg-BG"/>
        </w:rPr>
        <w:t xml:space="preserve">в секция </w:t>
      </w:r>
      <w:r w:rsidR="00325EB8" w:rsidRPr="007628D6">
        <w:rPr>
          <w:bCs/>
          <w:position w:val="-1"/>
          <w:sz w:val="24"/>
          <w:szCs w:val="24"/>
          <w:lang w:val="bg-BG"/>
        </w:rPr>
        <w:t>1</w:t>
      </w:r>
      <w:r w:rsidR="00325EB8" w:rsidRPr="007628D6">
        <w:rPr>
          <w:bCs/>
          <w:position w:val="-1"/>
          <w:sz w:val="24"/>
          <w:szCs w:val="24"/>
        </w:rPr>
        <w:t>3</w:t>
      </w:r>
      <w:r w:rsidR="00550607" w:rsidRPr="007628D6">
        <w:rPr>
          <w:bCs/>
          <w:position w:val="-1"/>
          <w:sz w:val="24"/>
          <w:szCs w:val="24"/>
          <w:lang w:val="bg-BG"/>
        </w:rPr>
        <w:t xml:space="preserve">. „Прикачени документи“ </w:t>
      </w:r>
      <w:r w:rsidRPr="007628D6">
        <w:rPr>
          <w:bCs/>
          <w:position w:val="-1"/>
          <w:sz w:val="24"/>
          <w:szCs w:val="24"/>
          <w:lang w:val="bg-BG"/>
        </w:rPr>
        <w:t xml:space="preserve">към Формуляра за кандидатстване в ИСУН. В случай че е възприет този подход, декларацията следва да бъде подписана с валиден КЕП на локалния компютър, като е препоръчително подписването да е чрез </w:t>
      </w:r>
      <w:proofErr w:type="spellStart"/>
      <w:r w:rsidRPr="007628D6">
        <w:rPr>
          <w:bCs/>
          <w:position w:val="-1"/>
          <w:sz w:val="24"/>
          <w:szCs w:val="24"/>
          <w:lang w:val="bg-BG"/>
        </w:rPr>
        <w:t>attached</w:t>
      </w:r>
      <w:proofErr w:type="spellEnd"/>
      <w:r w:rsidRPr="007628D6">
        <w:rPr>
          <w:bCs/>
          <w:position w:val="-1"/>
          <w:sz w:val="24"/>
          <w:szCs w:val="24"/>
          <w:lang w:val="bg-BG"/>
        </w:rPr>
        <w:t xml:space="preserve"> </w:t>
      </w:r>
      <w:proofErr w:type="spellStart"/>
      <w:r w:rsidRPr="007628D6">
        <w:rPr>
          <w:bCs/>
          <w:position w:val="-1"/>
          <w:sz w:val="24"/>
          <w:szCs w:val="24"/>
          <w:lang w:val="bg-BG"/>
        </w:rPr>
        <w:t>signature</w:t>
      </w:r>
      <w:proofErr w:type="spellEnd"/>
      <w:r w:rsidRPr="007628D6">
        <w:rPr>
          <w:bCs/>
          <w:position w:val="-1"/>
          <w:sz w:val="24"/>
          <w:szCs w:val="24"/>
          <w:lang w:val="bg-BG"/>
        </w:rPr>
        <w:t xml:space="preserve"> – файл и подпис в един документ (подписът да се съдържа в документа).</w:t>
      </w:r>
    </w:p>
    <w:p w14:paraId="35959C41" w14:textId="77777777" w:rsidR="00550607" w:rsidRPr="007628D6" w:rsidRDefault="00550607" w:rsidP="00550607">
      <w:pPr>
        <w:spacing w:line="360" w:lineRule="auto"/>
        <w:jc w:val="both"/>
        <w:rPr>
          <w:b/>
          <w:position w:val="-1"/>
          <w:sz w:val="24"/>
          <w:szCs w:val="24"/>
          <w:u w:val="thick" w:color="000000"/>
          <w:lang w:val="bg-BG"/>
        </w:rPr>
      </w:pPr>
      <w:r w:rsidRPr="007628D6">
        <w:rPr>
          <w:b/>
          <w:position w:val="-1"/>
          <w:sz w:val="24"/>
          <w:szCs w:val="24"/>
          <w:u w:val="thick" w:color="000000"/>
          <w:lang w:val="bg-BG"/>
        </w:rPr>
        <w:t>ВАЖНО!</w:t>
      </w:r>
    </w:p>
    <w:p w14:paraId="1F77133C" w14:textId="29D3D69F" w:rsidR="00433DB4" w:rsidRDefault="00550607" w:rsidP="00550607">
      <w:pPr>
        <w:spacing w:line="360" w:lineRule="auto"/>
        <w:jc w:val="both"/>
        <w:rPr>
          <w:b/>
          <w:position w:val="-1"/>
          <w:sz w:val="24"/>
          <w:szCs w:val="24"/>
          <w:u w:val="thick" w:color="000000"/>
          <w:lang w:val="bg-BG"/>
        </w:rPr>
      </w:pPr>
      <w:r w:rsidRPr="007628D6">
        <w:rPr>
          <w:b/>
          <w:position w:val="-1"/>
          <w:sz w:val="24"/>
          <w:szCs w:val="24"/>
          <w:u w:val="thick" w:color="000000"/>
          <w:lang w:val="bg-BG"/>
        </w:rPr>
        <w:t xml:space="preserve">Кандидатът </w:t>
      </w:r>
      <w:r w:rsidRPr="007628D6">
        <w:rPr>
          <w:b/>
          <w:position w:val="-1"/>
          <w:sz w:val="24"/>
          <w:szCs w:val="24"/>
          <w:u w:val="single"/>
          <w:lang w:val="bg-BG"/>
        </w:rPr>
        <w:t>задължително</w:t>
      </w:r>
      <w:r w:rsidRPr="007628D6">
        <w:rPr>
          <w:b/>
          <w:position w:val="-1"/>
          <w:sz w:val="24"/>
          <w:szCs w:val="24"/>
          <w:u w:val="thick" w:color="000000"/>
          <w:lang w:val="bg-BG"/>
        </w:rPr>
        <w:t xml:space="preserve"> трябва да попълни поле „Място на изпълнение“ като избере един от </w:t>
      </w:r>
      <w:r w:rsidR="0060349A">
        <w:rPr>
          <w:b/>
          <w:position w:val="-1"/>
          <w:sz w:val="24"/>
          <w:szCs w:val="24"/>
          <w:u w:val="thick" w:color="000000"/>
          <w:lang w:val="bg-BG"/>
        </w:rPr>
        <w:t>трите</w:t>
      </w:r>
      <w:r w:rsidR="0060349A" w:rsidRPr="007628D6">
        <w:rPr>
          <w:b/>
          <w:position w:val="-1"/>
          <w:sz w:val="24"/>
          <w:szCs w:val="24"/>
          <w:u w:val="thick" w:color="000000"/>
          <w:lang w:val="bg-BG"/>
        </w:rPr>
        <w:t xml:space="preserve"> </w:t>
      </w:r>
      <w:r w:rsidRPr="007628D6">
        <w:rPr>
          <w:b/>
          <w:position w:val="-1"/>
          <w:sz w:val="24"/>
          <w:szCs w:val="24"/>
          <w:u w:val="thick" w:color="000000"/>
          <w:lang w:val="bg-BG"/>
        </w:rPr>
        <w:t xml:space="preserve">компонента (Компонент 1 – По-слабо развити региони </w:t>
      </w:r>
      <w:r w:rsidR="0060349A">
        <w:rPr>
          <w:b/>
          <w:position w:val="-1"/>
          <w:sz w:val="24"/>
          <w:szCs w:val="24"/>
          <w:u w:val="thick" w:color="000000"/>
        </w:rPr>
        <w:t>(</w:t>
      </w:r>
      <w:r w:rsidRPr="007628D6">
        <w:rPr>
          <w:b/>
          <w:position w:val="-1"/>
          <w:sz w:val="24"/>
          <w:szCs w:val="24"/>
          <w:u w:val="thick" w:color="000000"/>
          <w:lang w:val="bg-BG"/>
        </w:rPr>
        <w:t>СЗР, СЦР</w:t>
      </w:r>
      <w:r w:rsidR="0060349A">
        <w:rPr>
          <w:b/>
          <w:position w:val="-1"/>
          <w:sz w:val="24"/>
          <w:szCs w:val="24"/>
          <w:u w:val="thick" w:color="000000"/>
        </w:rPr>
        <w:t xml:space="preserve"> </w:t>
      </w:r>
      <w:r w:rsidR="0060349A">
        <w:rPr>
          <w:b/>
          <w:position w:val="-1"/>
          <w:sz w:val="24"/>
          <w:szCs w:val="24"/>
          <w:u w:val="thick" w:color="000000"/>
          <w:lang w:val="bg-BG"/>
        </w:rPr>
        <w:t>и</w:t>
      </w:r>
      <w:r w:rsidRPr="007628D6">
        <w:rPr>
          <w:b/>
          <w:position w:val="-1"/>
          <w:sz w:val="24"/>
          <w:szCs w:val="24"/>
          <w:u w:val="thick" w:color="000000"/>
          <w:lang w:val="bg-BG"/>
        </w:rPr>
        <w:t xml:space="preserve"> СИР</w:t>
      </w:r>
      <w:r w:rsidR="0060349A">
        <w:rPr>
          <w:b/>
          <w:position w:val="-1"/>
          <w:sz w:val="24"/>
          <w:szCs w:val="24"/>
          <w:u w:val="thick" w:color="000000"/>
        </w:rPr>
        <w:t>)</w:t>
      </w:r>
      <w:r w:rsidRPr="007628D6">
        <w:rPr>
          <w:b/>
          <w:position w:val="-1"/>
          <w:sz w:val="24"/>
          <w:szCs w:val="24"/>
          <w:u w:val="thick" w:color="000000"/>
          <w:lang w:val="bg-BG"/>
        </w:rPr>
        <w:t xml:space="preserve">, </w:t>
      </w:r>
      <w:r w:rsidR="0060349A">
        <w:rPr>
          <w:b/>
          <w:position w:val="-1"/>
          <w:sz w:val="24"/>
          <w:szCs w:val="24"/>
          <w:u w:val="thick" w:color="000000"/>
          <w:lang w:val="bg-BG"/>
        </w:rPr>
        <w:t xml:space="preserve">Компонент 2 – По-слабо развити региони </w:t>
      </w:r>
      <w:r w:rsidR="0060349A">
        <w:rPr>
          <w:b/>
          <w:position w:val="-1"/>
          <w:sz w:val="24"/>
          <w:szCs w:val="24"/>
          <w:u w:val="thick" w:color="000000"/>
        </w:rPr>
        <w:t>(</w:t>
      </w:r>
      <w:r w:rsidRPr="007628D6">
        <w:rPr>
          <w:b/>
          <w:position w:val="-1"/>
          <w:sz w:val="24"/>
          <w:szCs w:val="24"/>
          <w:u w:val="thick" w:color="000000"/>
          <w:lang w:val="bg-BG"/>
        </w:rPr>
        <w:t>ЮИР</w:t>
      </w:r>
      <w:r w:rsidR="0060349A">
        <w:rPr>
          <w:b/>
          <w:position w:val="-1"/>
          <w:sz w:val="24"/>
          <w:szCs w:val="24"/>
          <w:u w:val="thick" w:color="000000"/>
        </w:rPr>
        <w:t xml:space="preserve"> </w:t>
      </w:r>
      <w:r w:rsidR="0060349A">
        <w:rPr>
          <w:b/>
          <w:position w:val="-1"/>
          <w:sz w:val="24"/>
          <w:szCs w:val="24"/>
          <w:u w:val="thick" w:color="000000"/>
          <w:lang w:val="bg-BG"/>
        </w:rPr>
        <w:t>и</w:t>
      </w:r>
      <w:r w:rsidRPr="007628D6">
        <w:rPr>
          <w:b/>
          <w:position w:val="-1"/>
          <w:sz w:val="24"/>
          <w:szCs w:val="24"/>
          <w:u w:val="thick" w:color="000000"/>
          <w:lang w:val="bg-BG"/>
        </w:rPr>
        <w:t xml:space="preserve"> ЮЦР</w:t>
      </w:r>
      <w:r w:rsidR="0060349A">
        <w:rPr>
          <w:b/>
          <w:position w:val="-1"/>
          <w:sz w:val="24"/>
          <w:szCs w:val="24"/>
          <w:u w:val="thick" w:color="000000"/>
        </w:rPr>
        <w:t>)</w:t>
      </w:r>
      <w:r w:rsidRPr="007628D6">
        <w:rPr>
          <w:b/>
          <w:position w:val="-1"/>
          <w:sz w:val="24"/>
          <w:szCs w:val="24"/>
          <w:u w:val="thick" w:color="000000"/>
          <w:lang w:val="bg-BG"/>
        </w:rPr>
        <w:t xml:space="preserve"> или Компонент </w:t>
      </w:r>
      <w:r w:rsidR="000C0657">
        <w:rPr>
          <w:b/>
          <w:position w:val="-1"/>
          <w:sz w:val="24"/>
          <w:szCs w:val="24"/>
          <w:u w:val="thick" w:color="000000"/>
        </w:rPr>
        <w:t>3</w:t>
      </w:r>
      <w:r w:rsidRPr="007628D6">
        <w:rPr>
          <w:b/>
          <w:position w:val="-1"/>
          <w:sz w:val="24"/>
          <w:szCs w:val="24"/>
          <w:u w:val="thick" w:color="000000"/>
          <w:lang w:val="bg-BG"/>
        </w:rPr>
        <w:t xml:space="preserve"> – Регион в преход </w:t>
      </w:r>
      <w:r w:rsidR="000C0657">
        <w:rPr>
          <w:b/>
          <w:position w:val="-1"/>
          <w:sz w:val="24"/>
          <w:szCs w:val="24"/>
          <w:u w:val="thick" w:color="000000"/>
        </w:rPr>
        <w:t>(</w:t>
      </w:r>
      <w:r w:rsidRPr="007628D6">
        <w:rPr>
          <w:b/>
          <w:position w:val="-1"/>
          <w:sz w:val="24"/>
          <w:szCs w:val="24"/>
          <w:u w:val="thick" w:color="000000"/>
          <w:lang w:val="bg-BG"/>
        </w:rPr>
        <w:t>ЮЗР), по който подава проектното предложение съгласно т.</w:t>
      </w:r>
      <w:r w:rsidR="001B4A1C" w:rsidRPr="007628D6">
        <w:rPr>
          <w:b/>
          <w:position w:val="-1"/>
          <w:sz w:val="24"/>
          <w:szCs w:val="24"/>
          <w:u w:val="thick" w:color="000000"/>
          <w:lang w:val="bg-BG"/>
        </w:rPr>
        <w:t xml:space="preserve"> </w:t>
      </w:r>
      <w:r w:rsidRPr="007628D6">
        <w:rPr>
          <w:b/>
          <w:position w:val="-1"/>
          <w:sz w:val="24"/>
          <w:szCs w:val="24"/>
          <w:u w:val="thick" w:color="000000"/>
          <w:lang w:val="bg-BG"/>
        </w:rPr>
        <w:t>11.1 от Условията за кандидатстване, част „Място на изпълнение</w:t>
      </w:r>
      <w:r w:rsidR="008756FF">
        <w:rPr>
          <w:b/>
          <w:position w:val="-1"/>
          <w:sz w:val="24"/>
          <w:szCs w:val="24"/>
          <w:u w:val="thick" w:color="000000"/>
          <w:lang w:val="bg-BG"/>
        </w:rPr>
        <w:t xml:space="preserve"> на </w:t>
      </w:r>
      <w:r w:rsidR="00433DB4">
        <w:rPr>
          <w:b/>
          <w:position w:val="-1"/>
          <w:sz w:val="24"/>
          <w:szCs w:val="24"/>
          <w:u w:val="thick" w:color="000000"/>
          <w:lang w:val="bg-BG"/>
        </w:rPr>
        <w:t>проект</w:t>
      </w:r>
      <w:r w:rsidR="008756FF">
        <w:rPr>
          <w:b/>
          <w:position w:val="-1"/>
          <w:sz w:val="24"/>
          <w:szCs w:val="24"/>
          <w:u w:val="thick" w:color="000000"/>
          <w:lang w:val="bg-BG"/>
        </w:rPr>
        <w:t>ното предложение</w:t>
      </w:r>
      <w:r w:rsidRPr="007628D6">
        <w:rPr>
          <w:b/>
          <w:position w:val="-1"/>
          <w:sz w:val="24"/>
          <w:szCs w:val="24"/>
          <w:u w:val="thick" w:color="000000"/>
          <w:lang w:val="bg-BG"/>
        </w:rPr>
        <w:t>“.</w:t>
      </w:r>
    </w:p>
    <w:p w14:paraId="74FA24A4" w14:textId="62B247F0" w:rsidR="00433DB4" w:rsidRDefault="00433DB4" w:rsidP="00550607">
      <w:pPr>
        <w:spacing w:line="360" w:lineRule="auto"/>
        <w:jc w:val="both"/>
        <w:rPr>
          <w:b/>
          <w:position w:val="-1"/>
          <w:sz w:val="24"/>
          <w:szCs w:val="24"/>
          <w:u w:val="thick" w:color="000000"/>
          <w:lang w:val="bg-BG"/>
        </w:rPr>
      </w:pPr>
      <w:r>
        <w:rPr>
          <w:noProof/>
        </w:rPr>
        <w:drawing>
          <wp:anchor distT="0" distB="0" distL="114300" distR="114300" simplePos="0" relativeHeight="251686912" behindDoc="1" locked="0" layoutInCell="1" allowOverlap="1" wp14:anchorId="6C7EA324" wp14:editId="51459DEE">
            <wp:simplePos x="0" y="0"/>
            <wp:positionH relativeFrom="column">
              <wp:posOffset>0</wp:posOffset>
            </wp:positionH>
            <wp:positionV relativeFrom="paragraph">
              <wp:posOffset>257810</wp:posOffset>
            </wp:positionV>
            <wp:extent cx="5918200" cy="2404110"/>
            <wp:effectExtent l="0" t="0" r="6350" b="0"/>
            <wp:wrapTight wrapText="bothSides">
              <wp:wrapPolygon edited="0">
                <wp:start x="0" y="0"/>
                <wp:lineTo x="0" y="21395"/>
                <wp:lineTo x="21554" y="21395"/>
                <wp:lineTo x="2155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18200" cy="2404110"/>
                    </a:xfrm>
                    <a:prstGeom prst="rect">
                      <a:avLst/>
                    </a:prstGeom>
                    <a:noFill/>
                    <a:ln>
                      <a:noFill/>
                    </a:ln>
                  </pic:spPr>
                </pic:pic>
              </a:graphicData>
            </a:graphic>
          </wp:anchor>
        </w:drawing>
      </w:r>
    </w:p>
    <w:p w14:paraId="237A3B73" w14:textId="23477E79" w:rsidR="00433DB4" w:rsidRDefault="00433DB4" w:rsidP="00550607">
      <w:pPr>
        <w:spacing w:line="360" w:lineRule="auto"/>
        <w:jc w:val="both"/>
        <w:rPr>
          <w:b/>
          <w:position w:val="-1"/>
          <w:sz w:val="24"/>
          <w:szCs w:val="24"/>
          <w:u w:val="thick" w:color="000000"/>
          <w:lang w:val="bg-BG"/>
        </w:rPr>
      </w:pPr>
    </w:p>
    <w:p w14:paraId="32DC4D2F" w14:textId="77777777" w:rsidR="00433DB4" w:rsidRDefault="00433DB4" w:rsidP="00550607">
      <w:pPr>
        <w:spacing w:line="360" w:lineRule="auto"/>
        <w:jc w:val="both"/>
        <w:rPr>
          <w:b/>
          <w:position w:val="-1"/>
          <w:sz w:val="24"/>
          <w:szCs w:val="24"/>
          <w:u w:val="thick" w:color="000000"/>
          <w:lang w:val="bg-BG"/>
        </w:rPr>
      </w:pPr>
    </w:p>
    <w:p w14:paraId="47983B96" w14:textId="15E5916F" w:rsidR="00550607" w:rsidRPr="007628D6" w:rsidRDefault="00550607" w:rsidP="00550607">
      <w:pPr>
        <w:spacing w:line="360" w:lineRule="auto"/>
        <w:jc w:val="both"/>
        <w:rPr>
          <w:b/>
          <w:position w:val="-1"/>
          <w:sz w:val="24"/>
          <w:szCs w:val="24"/>
          <w:u w:val="thick" w:color="000000"/>
        </w:rPr>
      </w:pPr>
      <w:r w:rsidRPr="007628D6">
        <w:rPr>
          <w:b/>
          <w:position w:val="-1"/>
          <w:sz w:val="24"/>
          <w:szCs w:val="24"/>
          <w:u w:val="thick" w:color="000000"/>
          <w:lang w:val="bg-BG"/>
        </w:rPr>
        <w:t xml:space="preserve"> </w:t>
      </w:r>
      <w:r w:rsidR="003F5C6D" w:rsidRPr="007628D6">
        <w:rPr>
          <w:b/>
          <w:position w:val="-1"/>
          <w:sz w:val="24"/>
          <w:szCs w:val="24"/>
          <w:u w:val="thick" w:color="000000"/>
          <w:lang w:val="bg-BG"/>
        </w:rPr>
        <w:t>Информацията в поле „Място на изпълнение“ от секция 12. Е-декларации следва да съответства на въведената информация в секция 1. Основни данни, поле „</w:t>
      </w:r>
      <w:r w:rsidR="00603DFA" w:rsidRPr="007628D6">
        <w:rPr>
          <w:b/>
          <w:position w:val="-1"/>
          <w:sz w:val="24"/>
          <w:szCs w:val="24"/>
          <w:u w:val="thick" w:color="000000"/>
          <w:lang w:val="bg-BG"/>
        </w:rPr>
        <w:t>Местонахождение (Място на изпълнение на проекта)</w:t>
      </w:r>
      <w:r w:rsidR="00603DFA" w:rsidRPr="007628D6">
        <w:rPr>
          <w:b/>
          <w:position w:val="-1"/>
          <w:sz w:val="24"/>
          <w:szCs w:val="24"/>
          <w:u w:val="thick" w:color="000000"/>
        </w:rPr>
        <w:t>.</w:t>
      </w:r>
    </w:p>
    <w:p w14:paraId="3632B865" w14:textId="2084475C" w:rsidR="00550607" w:rsidRPr="007628D6" w:rsidRDefault="00550607" w:rsidP="00550607">
      <w:pPr>
        <w:spacing w:line="360" w:lineRule="auto"/>
        <w:jc w:val="both"/>
        <w:rPr>
          <w:b/>
          <w:position w:val="-1"/>
          <w:sz w:val="24"/>
          <w:szCs w:val="24"/>
          <w:u w:val="thick" w:color="000000"/>
          <w:lang w:val="bg-BG"/>
        </w:rPr>
      </w:pPr>
      <w:r w:rsidRPr="007628D6">
        <w:rPr>
          <w:b/>
          <w:position w:val="-1"/>
          <w:sz w:val="24"/>
          <w:szCs w:val="24"/>
          <w:u w:val="thick" w:color="000000"/>
          <w:lang w:val="bg-BG"/>
        </w:rPr>
        <w:t>Информационната система ИСУН  няма да позволи подаване на проектното предложение без избран компонент.</w:t>
      </w:r>
    </w:p>
    <w:p w14:paraId="36DB486F" w14:textId="77777777" w:rsidR="005169DB" w:rsidRPr="007628D6" w:rsidRDefault="005169DB" w:rsidP="00FF7377">
      <w:pPr>
        <w:spacing w:line="360" w:lineRule="auto"/>
        <w:jc w:val="both"/>
        <w:rPr>
          <w:b/>
          <w:position w:val="-1"/>
          <w:sz w:val="24"/>
          <w:szCs w:val="24"/>
          <w:u w:val="thick" w:color="000000"/>
          <w:lang w:val="bg-BG"/>
        </w:rPr>
      </w:pPr>
    </w:p>
    <w:p w14:paraId="15768DFD" w14:textId="5380AE26" w:rsidR="00FF7377" w:rsidRPr="007628D6" w:rsidRDefault="00FF7377" w:rsidP="00FF7377">
      <w:pPr>
        <w:spacing w:line="360" w:lineRule="auto"/>
        <w:jc w:val="both"/>
        <w:rPr>
          <w:b/>
          <w:sz w:val="24"/>
          <w:szCs w:val="24"/>
          <w:u w:val="single"/>
          <w:lang w:val="bg-BG" w:eastAsia="bg-BG"/>
        </w:rPr>
      </w:pPr>
      <w:r w:rsidRPr="007628D6">
        <w:rPr>
          <w:b/>
          <w:sz w:val="24"/>
          <w:szCs w:val="24"/>
          <w:u w:val="single"/>
          <w:lang w:val="bg-BG" w:eastAsia="bg-BG"/>
        </w:rPr>
        <w:lastRenderedPageBreak/>
        <w:t xml:space="preserve">Попълване на секция </w:t>
      </w:r>
      <w:r w:rsidR="00325EB8" w:rsidRPr="007628D6">
        <w:rPr>
          <w:b/>
          <w:sz w:val="24"/>
          <w:szCs w:val="24"/>
          <w:u w:val="single"/>
          <w:lang w:val="bg-BG" w:eastAsia="bg-BG"/>
        </w:rPr>
        <w:t>1</w:t>
      </w:r>
      <w:r w:rsidR="00325EB8" w:rsidRPr="007628D6">
        <w:rPr>
          <w:b/>
          <w:sz w:val="24"/>
          <w:szCs w:val="24"/>
          <w:u w:val="single"/>
          <w:lang w:eastAsia="bg-BG"/>
        </w:rPr>
        <w:t>3</w:t>
      </w:r>
      <w:r w:rsidRPr="007628D6">
        <w:rPr>
          <w:b/>
          <w:sz w:val="24"/>
          <w:szCs w:val="24"/>
          <w:u w:val="single"/>
          <w:lang w:val="bg-BG" w:eastAsia="bg-BG"/>
        </w:rPr>
        <w:t>. Прикачени документи</w:t>
      </w:r>
    </w:p>
    <w:p w14:paraId="131A0438" w14:textId="119CA424" w:rsidR="00096E4E" w:rsidRPr="00EC6E8F" w:rsidRDefault="00A9262A" w:rsidP="00EC6E8F">
      <w:pPr>
        <w:spacing w:before="29" w:line="360" w:lineRule="auto"/>
        <w:ind w:left="117" w:right="80" w:firstLine="708"/>
        <w:jc w:val="both"/>
        <w:rPr>
          <w:sz w:val="24"/>
          <w:szCs w:val="24"/>
          <w:lang w:val="bg-BG"/>
        </w:rPr>
      </w:pPr>
      <w:r w:rsidRPr="007628D6">
        <w:rPr>
          <w:b/>
          <w:sz w:val="24"/>
          <w:szCs w:val="24"/>
          <w:lang w:val="bg-BG"/>
        </w:rPr>
        <w:t xml:space="preserve">След като попълните всички полета на Формуляра за кандидатстване, може да го проверите за допуснати грешки, като използвате бутон </w:t>
      </w:r>
      <w:r w:rsidR="001B4A1C" w:rsidRPr="007628D6">
        <w:rPr>
          <w:b/>
          <w:sz w:val="24"/>
          <w:szCs w:val="24"/>
          <w:lang w:val="bg-BG"/>
        </w:rPr>
        <w:t>„</w:t>
      </w:r>
      <w:r w:rsidRPr="007628D6">
        <w:rPr>
          <w:b/>
          <w:sz w:val="24"/>
          <w:szCs w:val="24"/>
          <w:lang w:val="bg-BG"/>
        </w:rPr>
        <w:t>Провери формуляра за грешки“, който се визуализира в долната средна част на екрана.</w:t>
      </w:r>
    </w:p>
    <w:p w14:paraId="42844422" w14:textId="4151BBC4" w:rsidR="00096E4E" w:rsidRPr="00EC6E8F" w:rsidRDefault="00A9262A" w:rsidP="00EC6E8F">
      <w:pPr>
        <w:spacing w:line="360" w:lineRule="auto"/>
        <w:ind w:left="117" w:right="76" w:firstLine="708"/>
        <w:jc w:val="both"/>
        <w:rPr>
          <w:sz w:val="24"/>
          <w:szCs w:val="24"/>
          <w:lang w:val="bg-BG"/>
        </w:rPr>
      </w:pPr>
      <w:r w:rsidRPr="007628D6">
        <w:rPr>
          <w:sz w:val="24"/>
          <w:szCs w:val="24"/>
          <w:lang w:val="bg-BG"/>
        </w:rPr>
        <w:t>Системата ще провери формуляра и ще визуализира допуснатите от Вас грешки, при неговото попълване.</w:t>
      </w:r>
    </w:p>
    <w:p w14:paraId="67369ACD" w14:textId="33AA8ED6" w:rsidR="00096E4E" w:rsidRPr="007628D6" w:rsidRDefault="00A9262A" w:rsidP="00F3245B">
      <w:pPr>
        <w:spacing w:line="360" w:lineRule="auto"/>
        <w:ind w:left="117" w:right="80" w:firstLine="708"/>
        <w:jc w:val="both"/>
        <w:rPr>
          <w:sz w:val="24"/>
          <w:szCs w:val="24"/>
          <w:lang w:val="bg-BG"/>
        </w:rPr>
      </w:pPr>
      <w:r w:rsidRPr="007628D6">
        <w:rPr>
          <w:sz w:val="24"/>
          <w:szCs w:val="24"/>
          <w:lang w:val="bg-BG"/>
        </w:rPr>
        <w:t>Трябва да се върнете във всички полета на формуляра, в които ИСУН</w:t>
      </w:r>
      <w:r w:rsidR="003B3139" w:rsidRPr="007628D6">
        <w:rPr>
          <w:sz w:val="24"/>
          <w:szCs w:val="24"/>
          <w:lang w:val="bg-BG"/>
        </w:rPr>
        <w:t xml:space="preserve"> </w:t>
      </w:r>
      <w:r w:rsidRPr="007628D6">
        <w:rPr>
          <w:sz w:val="24"/>
          <w:szCs w:val="24"/>
          <w:lang w:val="bg-BG"/>
        </w:rPr>
        <w:t xml:space="preserve"> е идентифицирал грешка</w:t>
      </w:r>
      <w:r w:rsidR="00C122E4" w:rsidRPr="007628D6">
        <w:rPr>
          <w:sz w:val="24"/>
          <w:szCs w:val="24"/>
          <w:lang w:val="bg-BG"/>
        </w:rPr>
        <w:t>,</w:t>
      </w:r>
      <w:r w:rsidRPr="007628D6">
        <w:rPr>
          <w:sz w:val="24"/>
          <w:szCs w:val="24"/>
          <w:lang w:val="bg-BG"/>
        </w:rPr>
        <w:t xml:space="preserve"> и да я отстраните. Всяко поле, в което има допусната грешка, от съответната секция от Формуляра се оцветява в „червена рамка“.</w:t>
      </w:r>
    </w:p>
    <w:p w14:paraId="34DD8B22" w14:textId="77777777" w:rsidR="00096E4E" w:rsidRPr="007628D6" w:rsidRDefault="00096E4E">
      <w:pPr>
        <w:spacing w:line="200" w:lineRule="exact"/>
        <w:rPr>
          <w:lang w:val="bg-BG"/>
        </w:rPr>
      </w:pPr>
    </w:p>
    <w:p w14:paraId="322F56F8" w14:textId="77777777" w:rsidR="00096E4E" w:rsidRPr="007628D6" w:rsidRDefault="00096E4E">
      <w:pPr>
        <w:spacing w:before="2" w:line="220" w:lineRule="exact"/>
        <w:rPr>
          <w:sz w:val="22"/>
          <w:szCs w:val="22"/>
          <w:lang w:val="bg-BG"/>
        </w:rPr>
      </w:pPr>
    </w:p>
    <w:p w14:paraId="5D2823BC" w14:textId="77777777" w:rsidR="00096E4E" w:rsidRPr="007628D6" w:rsidRDefault="00A9262A">
      <w:pPr>
        <w:spacing w:line="360" w:lineRule="auto"/>
        <w:ind w:left="117" w:right="81" w:firstLine="708"/>
        <w:jc w:val="both"/>
        <w:rPr>
          <w:sz w:val="24"/>
          <w:szCs w:val="24"/>
          <w:lang w:val="bg-BG"/>
        </w:rPr>
      </w:pPr>
      <w:r w:rsidRPr="007628D6">
        <w:rPr>
          <w:b/>
          <w:sz w:val="24"/>
          <w:szCs w:val="24"/>
          <w:lang w:val="bg-BG"/>
        </w:rPr>
        <w:t>Моля имайте предвид, че ако не отстраните допуснатите грешки, системата няма да Ви разреши да подадете проектното си предложение!</w:t>
      </w:r>
    </w:p>
    <w:p w14:paraId="67EFD39D" w14:textId="77777777" w:rsidR="00096E4E" w:rsidRPr="007628D6" w:rsidRDefault="00096E4E">
      <w:pPr>
        <w:spacing w:line="200" w:lineRule="exact"/>
        <w:rPr>
          <w:lang w:val="bg-BG"/>
        </w:rPr>
      </w:pPr>
    </w:p>
    <w:p w14:paraId="76961296" w14:textId="77777777" w:rsidR="00096E4E" w:rsidRPr="007628D6" w:rsidRDefault="00096E4E">
      <w:pPr>
        <w:spacing w:before="13" w:line="200" w:lineRule="exact"/>
        <w:rPr>
          <w:lang w:val="bg-BG"/>
        </w:rPr>
      </w:pPr>
    </w:p>
    <w:p w14:paraId="7653FB8D" w14:textId="754A0B6D" w:rsidR="00096E4E" w:rsidRPr="007628D6" w:rsidRDefault="00A9262A">
      <w:pPr>
        <w:spacing w:line="360" w:lineRule="auto"/>
        <w:ind w:left="117" w:right="84" w:firstLine="708"/>
        <w:jc w:val="both"/>
        <w:rPr>
          <w:b/>
          <w:sz w:val="24"/>
          <w:szCs w:val="24"/>
          <w:u w:val="single"/>
          <w:lang w:val="bg-BG"/>
        </w:rPr>
      </w:pPr>
      <w:r w:rsidRPr="007628D6">
        <w:rPr>
          <w:b/>
          <w:sz w:val="24"/>
          <w:szCs w:val="24"/>
          <w:u w:val="single"/>
          <w:lang w:val="bg-BG"/>
        </w:rPr>
        <w:t>След като сте проверили формуляра</w:t>
      </w:r>
      <w:r w:rsidR="00A62A93" w:rsidRPr="007628D6">
        <w:rPr>
          <w:b/>
          <w:sz w:val="24"/>
          <w:szCs w:val="24"/>
          <w:u w:val="single"/>
          <w:lang w:val="bg-BG"/>
        </w:rPr>
        <w:t xml:space="preserve"> </w:t>
      </w:r>
      <w:r w:rsidRPr="007628D6">
        <w:rPr>
          <w:b/>
          <w:sz w:val="24"/>
          <w:szCs w:val="24"/>
          <w:u w:val="single"/>
          <w:lang w:val="bg-BG"/>
        </w:rPr>
        <w:t>за грешки, трябва да прикачите всички приложения към формуляра.</w:t>
      </w:r>
    </w:p>
    <w:p w14:paraId="0EE64231" w14:textId="77777777" w:rsidR="00096E4E" w:rsidRPr="007628D6" w:rsidRDefault="00096E4E">
      <w:pPr>
        <w:spacing w:line="200" w:lineRule="exact"/>
        <w:rPr>
          <w:lang w:val="bg-BG"/>
        </w:rPr>
      </w:pPr>
    </w:p>
    <w:p w14:paraId="32860FEB" w14:textId="58B73C88" w:rsidR="00FF7377" w:rsidRDefault="00FF7377" w:rsidP="00FF7377">
      <w:pPr>
        <w:spacing w:line="360" w:lineRule="auto"/>
        <w:ind w:firstLine="709"/>
        <w:jc w:val="both"/>
        <w:rPr>
          <w:sz w:val="24"/>
          <w:szCs w:val="24"/>
          <w:lang w:val="bg-BG" w:eastAsia="bg-BG"/>
        </w:rPr>
      </w:pPr>
      <w:r w:rsidRPr="007628D6">
        <w:rPr>
          <w:sz w:val="24"/>
          <w:szCs w:val="24"/>
          <w:lang w:val="bg-BG" w:eastAsia="bg-BG"/>
        </w:rPr>
        <w:t>Приложенията, които се попълват по образец, зададен от Управляващия орган</w:t>
      </w:r>
      <w:r w:rsidR="000763D1" w:rsidRPr="007628D6">
        <w:rPr>
          <w:sz w:val="24"/>
          <w:szCs w:val="24"/>
          <w:lang w:val="bg-BG" w:eastAsia="bg-BG"/>
        </w:rPr>
        <w:t>,</w:t>
      </w:r>
      <w:r w:rsidRPr="007628D6">
        <w:rPr>
          <w:sz w:val="24"/>
          <w:szCs w:val="24"/>
          <w:lang w:val="bg-BG" w:eastAsia="bg-BG"/>
        </w:rPr>
        <w:t xml:space="preserve"> са публикувани към Условията за кандидатстване в ИСУН и на интернет страницата на Управляващия орган. </w:t>
      </w:r>
    </w:p>
    <w:p w14:paraId="60F4D52A" w14:textId="240B53A0" w:rsidR="00A26EB9" w:rsidRPr="007628D6" w:rsidRDefault="00A26EB9" w:rsidP="00FF7377">
      <w:pPr>
        <w:spacing w:line="360" w:lineRule="auto"/>
        <w:ind w:firstLine="709"/>
        <w:jc w:val="both"/>
        <w:rPr>
          <w:sz w:val="24"/>
          <w:szCs w:val="24"/>
          <w:lang w:val="bg-BG" w:eastAsia="bg-BG"/>
        </w:rPr>
      </w:pPr>
      <w:r w:rsidRPr="00A26EB9">
        <w:rPr>
          <w:sz w:val="24"/>
          <w:szCs w:val="24"/>
          <w:lang w:val="bg-BG" w:eastAsia="bg-BG"/>
        </w:rPr>
        <w:t>Съгласно разпоредбите на чл. 23, ал. 2 на Наредбата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кандидатът подписва с КЕП единствено електронните документи, изисквани в оригинал. Достоверността на електронните копия на документи, приложени към Формуляра за кандидатстване, се удостоверява единствено чрез подписването на формуляра в ИСУН.</w:t>
      </w:r>
    </w:p>
    <w:p w14:paraId="5C1D7419" w14:textId="0F9C04C4" w:rsidR="00FF7377" w:rsidRPr="007628D6" w:rsidRDefault="00FF7377" w:rsidP="00D1240C">
      <w:pPr>
        <w:spacing w:line="360" w:lineRule="auto"/>
        <w:ind w:firstLine="708"/>
        <w:jc w:val="both"/>
        <w:rPr>
          <w:sz w:val="24"/>
          <w:szCs w:val="24"/>
          <w:lang w:val="bg-BG" w:eastAsia="bg-BG"/>
        </w:rPr>
      </w:pPr>
      <w:r w:rsidRPr="007628D6">
        <w:rPr>
          <w:sz w:val="24"/>
          <w:szCs w:val="24"/>
          <w:lang w:val="bg-BG" w:eastAsia="bg-BG"/>
        </w:rPr>
        <w:t>Проектн</w:t>
      </w:r>
      <w:r w:rsidR="00FB1351" w:rsidRPr="007628D6">
        <w:rPr>
          <w:sz w:val="24"/>
          <w:szCs w:val="24"/>
          <w:lang w:val="bg-BG" w:eastAsia="bg-BG"/>
        </w:rPr>
        <w:t>ото</w:t>
      </w:r>
      <w:r w:rsidRPr="007628D6">
        <w:rPr>
          <w:sz w:val="24"/>
          <w:szCs w:val="24"/>
          <w:lang w:val="bg-BG" w:eastAsia="bg-BG"/>
        </w:rPr>
        <w:t xml:space="preserve"> предложени</w:t>
      </w:r>
      <w:r w:rsidR="00FB1351" w:rsidRPr="007628D6">
        <w:rPr>
          <w:sz w:val="24"/>
          <w:szCs w:val="24"/>
          <w:lang w:val="bg-BG" w:eastAsia="bg-BG"/>
        </w:rPr>
        <w:t>е</w:t>
      </w:r>
      <w:r w:rsidRPr="007628D6">
        <w:rPr>
          <w:sz w:val="24"/>
          <w:szCs w:val="24"/>
          <w:lang w:val="bg-BG" w:eastAsia="bg-BG"/>
        </w:rPr>
        <w:t xml:space="preserve"> по настоящата процедура следва да бъд</w:t>
      </w:r>
      <w:r w:rsidR="00FB1351" w:rsidRPr="007628D6">
        <w:rPr>
          <w:sz w:val="24"/>
          <w:szCs w:val="24"/>
          <w:lang w:val="bg-BG" w:eastAsia="bg-BG"/>
        </w:rPr>
        <w:t>е</w:t>
      </w:r>
      <w:r w:rsidRPr="007628D6">
        <w:rPr>
          <w:sz w:val="24"/>
          <w:szCs w:val="24"/>
          <w:lang w:val="bg-BG" w:eastAsia="bg-BG"/>
        </w:rPr>
        <w:t xml:space="preserve"> подаден</w:t>
      </w:r>
      <w:r w:rsidR="00FB1351" w:rsidRPr="007628D6">
        <w:rPr>
          <w:sz w:val="24"/>
          <w:szCs w:val="24"/>
          <w:lang w:val="bg-BG" w:eastAsia="bg-BG"/>
        </w:rPr>
        <w:t>о</w:t>
      </w:r>
      <w:r w:rsidRPr="007628D6">
        <w:rPr>
          <w:sz w:val="24"/>
          <w:szCs w:val="24"/>
          <w:lang w:val="bg-BG" w:eastAsia="bg-BG"/>
        </w:rPr>
        <w:t xml:space="preserve"> само по електронен път като се използва Модул за Е-кандидатстване на Информационната система за управление и наблюдение на </w:t>
      </w:r>
      <w:r w:rsidR="00FB1351" w:rsidRPr="007628D6">
        <w:rPr>
          <w:sz w:val="24"/>
          <w:szCs w:val="24"/>
          <w:lang w:val="bg-BG" w:eastAsia="bg-BG"/>
        </w:rPr>
        <w:t xml:space="preserve">средствата от </w:t>
      </w:r>
      <w:r w:rsidR="00BF0508">
        <w:rPr>
          <w:sz w:val="24"/>
          <w:szCs w:val="24"/>
          <w:lang w:val="bg-BG" w:eastAsia="bg-BG"/>
        </w:rPr>
        <w:t>Европейските фондове при споделено управление</w:t>
      </w:r>
      <w:r w:rsidRPr="007628D6">
        <w:rPr>
          <w:sz w:val="24"/>
          <w:szCs w:val="24"/>
          <w:lang w:val="bg-BG" w:eastAsia="bg-BG"/>
        </w:rPr>
        <w:t xml:space="preserve">(ИСУН): </w:t>
      </w:r>
      <w:hyperlink r:id="rId20" w:history="1">
        <w:r w:rsidRPr="007628D6">
          <w:rPr>
            <w:color w:val="0000FF"/>
            <w:sz w:val="24"/>
            <w:szCs w:val="24"/>
            <w:u w:val="single"/>
            <w:lang w:val="bg-BG" w:eastAsia="bg-BG"/>
          </w:rPr>
          <w:t>https://eumis2020.government.bg</w:t>
        </w:r>
      </w:hyperlink>
      <w:r w:rsidRPr="007628D6">
        <w:rPr>
          <w:sz w:val="24"/>
          <w:szCs w:val="24"/>
          <w:lang w:val="bg-BG" w:eastAsia="bg-BG"/>
        </w:rPr>
        <w:t>.</w:t>
      </w:r>
    </w:p>
    <w:p w14:paraId="70FBD917" w14:textId="089A1CD4" w:rsidR="00FF7377" w:rsidRDefault="00FF7377" w:rsidP="00FF7377">
      <w:pPr>
        <w:spacing w:line="360" w:lineRule="auto"/>
        <w:ind w:firstLine="708"/>
        <w:jc w:val="both"/>
        <w:rPr>
          <w:sz w:val="24"/>
          <w:szCs w:val="24"/>
          <w:lang w:val="bg-BG" w:eastAsia="bg-BG"/>
        </w:rPr>
      </w:pPr>
      <w:r w:rsidRPr="007628D6">
        <w:rPr>
          <w:sz w:val="24"/>
          <w:szCs w:val="24"/>
          <w:lang w:val="bg-BG" w:eastAsia="bg-BG"/>
        </w:rPr>
        <w:t xml:space="preserve">Подаването на проектното предложение се извършва чрез попълване на уеб базиран формуляр за кандидатстване, като проектното предложение се подписва с квалифициран електронен подпис (КЕП) на официалния представител на кандидата или на лицето, оправомощено да го </w:t>
      </w:r>
      <w:r w:rsidR="00A26EB9">
        <w:rPr>
          <w:sz w:val="24"/>
          <w:szCs w:val="24"/>
          <w:lang w:val="bg-BG" w:eastAsia="bg-BG"/>
        </w:rPr>
        <w:t>представлява</w:t>
      </w:r>
      <w:r w:rsidRPr="007628D6">
        <w:rPr>
          <w:sz w:val="24"/>
          <w:szCs w:val="24"/>
          <w:lang w:val="bg-BG" w:eastAsia="bg-BG"/>
        </w:rPr>
        <w:t>.</w:t>
      </w:r>
      <w:r w:rsidR="00A26EB9" w:rsidRPr="00A26EB9">
        <w:t xml:space="preserve"> </w:t>
      </w:r>
      <w:r w:rsidR="00A26EB9" w:rsidRPr="00A26EB9">
        <w:rPr>
          <w:sz w:val="24"/>
          <w:szCs w:val="24"/>
          <w:lang w:val="bg-BG" w:eastAsia="bg-BG"/>
        </w:rPr>
        <w:t xml:space="preserve">При оправомощаване следва да се приложи Заповед за </w:t>
      </w:r>
      <w:r w:rsidR="00A26EB9" w:rsidRPr="00A26EB9">
        <w:rPr>
          <w:sz w:val="24"/>
          <w:szCs w:val="24"/>
          <w:lang w:val="bg-BG" w:eastAsia="bg-BG"/>
        </w:rPr>
        <w:lastRenderedPageBreak/>
        <w:t>оправомощаване/документ за упълномощаване на лице, което да представлява кандидата и да подписва всички документи, свързани с подаването, оценката на подаденото проектно предложение (включително комуникация с оценителната комисия), предоставянето на документи, необходими за подписването на административния договор за предоставяне на БФП и изпълнението на проекта.</w:t>
      </w:r>
    </w:p>
    <w:p w14:paraId="54042247" w14:textId="77777777" w:rsidR="00FE4430" w:rsidRPr="00FE4430" w:rsidRDefault="00FE4430" w:rsidP="00FE4430">
      <w:pPr>
        <w:spacing w:line="360" w:lineRule="auto"/>
        <w:ind w:firstLine="708"/>
        <w:jc w:val="both"/>
        <w:rPr>
          <w:sz w:val="24"/>
          <w:szCs w:val="24"/>
          <w:lang w:val="bg-BG" w:eastAsia="bg-BG"/>
        </w:rPr>
      </w:pPr>
      <w:r w:rsidRPr="00FE4430">
        <w:rPr>
          <w:sz w:val="24"/>
          <w:szCs w:val="24"/>
          <w:lang w:val="bg-BG" w:eastAsia="bg-BG"/>
        </w:rPr>
        <w:t xml:space="preserve">Проектното предложение се подава задължително от профила на кандидата, а не от друг профил, тъй като впоследствие именно този профил ще бъде използван за комуникация с Управляващия орган и за отстраняване на установените </w:t>
      </w:r>
      <w:proofErr w:type="spellStart"/>
      <w:r w:rsidRPr="00FE4430">
        <w:rPr>
          <w:sz w:val="24"/>
          <w:szCs w:val="24"/>
          <w:lang w:val="bg-BG" w:eastAsia="bg-BG"/>
        </w:rPr>
        <w:t>нередовности</w:t>
      </w:r>
      <w:proofErr w:type="spellEnd"/>
      <w:r w:rsidRPr="00FE4430">
        <w:rPr>
          <w:sz w:val="24"/>
          <w:szCs w:val="24"/>
          <w:lang w:val="bg-BG" w:eastAsia="bg-BG"/>
        </w:rPr>
        <w:t xml:space="preserve"> по време на оценката на проектното предложение. </w:t>
      </w:r>
    </w:p>
    <w:p w14:paraId="1C802691" w14:textId="3DA3D0E4" w:rsidR="00FE4430" w:rsidRPr="007628D6" w:rsidRDefault="00FE4430" w:rsidP="00FE4430">
      <w:pPr>
        <w:spacing w:line="360" w:lineRule="auto"/>
        <w:ind w:firstLine="708"/>
        <w:jc w:val="both"/>
        <w:rPr>
          <w:sz w:val="24"/>
          <w:szCs w:val="24"/>
          <w:lang w:val="bg-BG" w:eastAsia="bg-BG"/>
        </w:rPr>
      </w:pPr>
      <w:r w:rsidRPr="00FE4430">
        <w:rPr>
          <w:sz w:val="24"/>
          <w:szCs w:val="24"/>
          <w:lang w:val="bg-BG" w:eastAsia="bg-BG"/>
        </w:rPr>
        <w:t xml:space="preserve">Системата предоставя възможност за коригиране, запазване и допълване на Формуляра докато той е в работен режим (чернова). Формулярът за кандидатстване може да бъде записан локално, на файл в специален формат, който може да се отваря единствено от ИСУН.  </w:t>
      </w:r>
    </w:p>
    <w:p w14:paraId="08C44AC9" w14:textId="0E98D84A" w:rsidR="00FF7377" w:rsidRPr="007628D6" w:rsidRDefault="00FF7377" w:rsidP="00FF7377">
      <w:pPr>
        <w:spacing w:line="360" w:lineRule="auto"/>
        <w:ind w:firstLine="708"/>
        <w:jc w:val="both"/>
        <w:rPr>
          <w:b/>
          <w:sz w:val="24"/>
          <w:szCs w:val="24"/>
          <w:lang w:val="bg-BG" w:eastAsia="bg-BG"/>
        </w:rPr>
      </w:pPr>
      <w:r w:rsidRPr="007628D6">
        <w:rPr>
          <w:b/>
          <w:sz w:val="24"/>
          <w:szCs w:val="24"/>
          <w:lang w:val="bg-BG" w:eastAsia="bg-BG"/>
        </w:rPr>
        <w:t>Към проектното предложение кандидатът трябва да прикачи всички подкрепящи документи, посочени в т. 24 от Условията за кандидатстване и в ИСУН</w:t>
      </w:r>
      <w:r w:rsidR="009206D8" w:rsidRPr="007628D6">
        <w:rPr>
          <w:b/>
          <w:sz w:val="24"/>
          <w:szCs w:val="24"/>
          <w:lang w:val="bg-BG" w:eastAsia="bg-BG"/>
        </w:rPr>
        <w:t>.</w:t>
      </w:r>
    </w:p>
    <w:p w14:paraId="5A9F3E94" w14:textId="3EEB56D3" w:rsidR="00C13CDD" w:rsidRPr="007628D6" w:rsidRDefault="009206D8" w:rsidP="00BF1525">
      <w:pPr>
        <w:spacing w:line="360" w:lineRule="auto"/>
        <w:ind w:firstLine="709"/>
        <w:jc w:val="both"/>
        <w:rPr>
          <w:sz w:val="24"/>
          <w:szCs w:val="24"/>
          <w:lang w:val="bg-BG" w:eastAsia="bg-BG"/>
        </w:rPr>
      </w:pPr>
      <w:r w:rsidRPr="007628D6">
        <w:rPr>
          <w:sz w:val="24"/>
          <w:szCs w:val="24"/>
          <w:lang w:val="bg-BG"/>
        </w:rPr>
        <w:t>Д</w:t>
      </w:r>
      <w:r w:rsidR="00C13CDD" w:rsidRPr="007628D6">
        <w:rPr>
          <w:sz w:val="24"/>
          <w:szCs w:val="24"/>
          <w:lang w:val="bg-BG"/>
        </w:rPr>
        <w:t>екларации</w:t>
      </w:r>
      <w:r w:rsidRPr="007628D6">
        <w:rPr>
          <w:sz w:val="24"/>
          <w:szCs w:val="24"/>
          <w:lang w:val="bg-BG"/>
        </w:rPr>
        <w:t>те на етап кандидатстване</w:t>
      </w:r>
      <w:r w:rsidR="00C13CDD" w:rsidRPr="007628D6">
        <w:rPr>
          <w:sz w:val="24"/>
          <w:szCs w:val="24"/>
          <w:lang w:val="bg-BG"/>
        </w:rPr>
        <w:t xml:space="preserve"> следва да бъдат с дата след обявяване на настоящата процедура и предхождаща или съответстваща на датата на подаване на проектното предложение.</w:t>
      </w:r>
    </w:p>
    <w:p w14:paraId="2A308CDB" w14:textId="5B6AF040" w:rsidR="00096E4E" w:rsidRPr="007628D6" w:rsidRDefault="008B5BDF" w:rsidP="00D1240C">
      <w:pPr>
        <w:spacing w:line="360" w:lineRule="auto"/>
        <w:ind w:firstLine="709"/>
        <w:jc w:val="both"/>
        <w:rPr>
          <w:sz w:val="24"/>
          <w:szCs w:val="24"/>
          <w:lang w:val="bg-BG" w:eastAsia="bg-BG"/>
        </w:rPr>
      </w:pPr>
      <w:r w:rsidRPr="007628D6">
        <w:rPr>
          <w:sz w:val="24"/>
          <w:szCs w:val="24"/>
          <w:lang w:val="bg-BG" w:eastAsia="bg-BG"/>
        </w:rPr>
        <w:t>Подкрепящите документи се сканират и се прикачат в системата. Максималният препоръчителен размер на всеки отделен файл</w:t>
      </w:r>
      <w:r w:rsidR="008A341E">
        <w:rPr>
          <w:sz w:val="24"/>
          <w:szCs w:val="24"/>
          <w:lang w:val="bg-BG" w:eastAsia="bg-BG"/>
        </w:rPr>
        <w:t>, прикачен към</w:t>
      </w:r>
      <w:r w:rsidRPr="007628D6">
        <w:rPr>
          <w:sz w:val="24"/>
          <w:szCs w:val="24"/>
          <w:lang w:val="bg-BG" w:eastAsia="bg-BG"/>
        </w:rPr>
        <w:t xml:space="preserve"> проектното предложение, който се подава чрез системата, е 2</w:t>
      </w:r>
      <w:r w:rsidR="00B76185" w:rsidRPr="007628D6">
        <w:rPr>
          <w:sz w:val="24"/>
          <w:szCs w:val="24"/>
          <w:lang w:val="bg-BG" w:eastAsia="bg-BG"/>
        </w:rPr>
        <w:t xml:space="preserve"> ГБ</w:t>
      </w:r>
      <w:r w:rsidRPr="007628D6">
        <w:rPr>
          <w:sz w:val="24"/>
          <w:szCs w:val="24"/>
          <w:lang w:val="bg-BG" w:eastAsia="bg-BG"/>
        </w:rPr>
        <w:t xml:space="preserve">. </w:t>
      </w:r>
    </w:p>
    <w:p w14:paraId="23988647" w14:textId="23EDA7D7" w:rsidR="00B84019" w:rsidRPr="007628D6" w:rsidRDefault="00B84019" w:rsidP="00D1240C">
      <w:pPr>
        <w:spacing w:line="360" w:lineRule="auto"/>
        <w:ind w:firstLine="709"/>
        <w:jc w:val="both"/>
        <w:rPr>
          <w:sz w:val="24"/>
          <w:szCs w:val="24"/>
          <w:lang w:val="bg-BG" w:eastAsia="bg-BG"/>
        </w:rPr>
      </w:pPr>
      <w:r w:rsidRPr="007628D6">
        <w:rPr>
          <w:sz w:val="24"/>
          <w:szCs w:val="24"/>
          <w:lang w:val="bg-BG" w:eastAsia="bg-BG"/>
        </w:rPr>
        <w:t xml:space="preserve">След като </w:t>
      </w:r>
      <w:r w:rsidR="00272426" w:rsidRPr="007628D6">
        <w:rPr>
          <w:sz w:val="24"/>
          <w:szCs w:val="24"/>
          <w:lang w:val="bg-BG" w:eastAsia="bg-BG"/>
        </w:rPr>
        <w:t>се попълни</w:t>
      </w:r>
      <w:r w:rsidRPr="007628D6">
        <w:rPr>
          <w:sz w:val="24"/>
          <w:szCs w:val="24"/>
          <w:lang w:val="bg-BG" w:eastAsia="bg-BG"/>
        </w:rPr>
        <w:t xml:space="preserve"> формуляр</w:t>
      </w:r>
      <w:r w:rsidR="000763D1" w:rsidRPr="007628D6">
        <w:rPr>
          <w:sz w:val="24"/>
          <w:szCs w:val="24"/>
          <w:lang w:val="bg-BG" w:eastAsia="bg-BG"/>
        </w:rPr>
        <w:t>ът</w:t>
      </w:r>
      <w:r w:rsidRPr="007628D6">
        <w:rPr>
          <w:sz w:val="24"/>
          <w:szCs w:val="24"/>
          <w:lang w:val="bg-BG" w:eastAsia="bg-BG"/>
        </w:rPr>
        <w:t xml:space="preserve"> и след като са описани и прикачени всички приложения </w:t>
      </w:r>
      <w:r w:rsidR="00272426" w:rsidRPr="007628D6">
        <w:rPr>
          <w:sz w:val="24"/>
          <w:szCs w:val="24"/>
          <w:lang w:val="bg-BG" w:eastAsia="bg-BG"/>
        </w:rPr>
        <w:t xml:space="preserve">може да се пристъпи към </w:t>
      </w:r>
      <w:r w:rsidRPr="007628D6">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7628D6">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7628D6">
        <w:rPr>
          <w:sz w:val="24"/>
          <w:szCs w:val="24"/>
          <w:lang w:val="bg-BG" w:eastAsia="bg-BG"/>
        </w:rPr>
        <w:t xml:space="preserve"> се промени</w:t>
      </w:r>
      <w:r w:rsidR="005A1E1F" w:rsidRPr="007628D6">
        <w:rPr>
          <w:sz w:val="24"/>
          <w:szCs w:val="24"/>
          <w:lang w:val="bg-BG" w:eastAsia="bg-BG"/>
        </w:rPr>
        <w:t xml:space="preserve"> статус</w:t>
      </w:r>
      <w:r w:rsidR="00825381" w:rsidRPr="007628D6">
        <w:rPr>
          <w:sz w:val="24"/>
          <w:szCs w:val="24"/>
          <w:lang w:val="bg-BG" w:eastAsia="bg-BG"/>
        </w:rPr>
        <w:t>ът</w:t>
      </w:r>
      <w:r w:rsidR="005A1E1F" w:rsidRPr="007628D6">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62020F9E" w14:textId="77777777" w:rsidR="003A6916" w:rsidRPr="003A6916" w:rsidRDefault="003A6916" w:rsidP="003A6916">
      <w:pPr>
        <w:spacing w:line="360" w:lineRule="auto"/>
        <w:ind w:firstLine="709"/>
        <w:jc w:val="both"/>
        <w:rPr>
          <w:sz w:val="24"/>
          <w:szCs w:val="24"/>
          <w:lang w:val="bg-BG" w:eastAsia="bg-BG"/>
        </w:rPr>
      </w:pPr>
      <w:r w:rsidRPr="003A6916">
        <w:rPr>
          <w:sz w:val="24"/>
          <w:szCs w:val="24"/>
          <w:lang w:val="bg-BG" w:eastAsia="bg-BG"/>
        </w:rPr>
        <w:t>При подаване на формуляра за кандидатстване системата приема окомплектованото проектно предложение и издава регистрационен номер.</w:t>
      </w:r>
    </w:p>
    <w:p w14:paraId="041E0209" w14:textId="77777777" w:rsidR="003A6916" w:rsidRPr="003A6916" w:rsidRDefault="003A6916" w:rsidP="003A6916">
      <w:pPr>
        <w:spacing w:line="360" w:lineRule="auto"/>
        <w:ind w:firstLine="709"/>
        <w:jc w:val="both"/>
        <w:rPr>
          <w:sz w:val="24"/>
          <w:szCs w:val="24"/>
          <w:lang w:val="bg-BG" w:eastAsia="bg-BG"/>
        </w:rPr>
      </w:pPr>
      <w:r w:rsidRPr="003A6916">
        <w:rPr>
          <w:sz w:val="24"/>
          <w:szCs w:val="24"/>
          <w:lang w:val="bg-BG" w:eastAsia="bg-BG"/>
        </w:rPr>
        <w:t xml:space="preserve">Съгласно указанията на заместник министър-председателя по европейските фондове и икономическата политика, </w:t>
      </w:r>
      <w:r w:rsidRPr="003A6916">
        <w:rPr>
          <w:b/>
          <w:sz w:val="24"/>
          <w:szCs w:val="24"/>
          <w:lang w:val="bg-BG" w:eastAsia="bg-BG"/>
        </w:rPr>
        <w:t>за час на подаване на проектното предложение се счита времето</w:t>
      </w:r>
      <w:r w:rsidRPr="003A6916">
        <w:rPr>
          <w:sz w:val="24"/>
          <w:szCs w:val="24"/>
          <w:lang w:val="bg-BG" w:eastAsia="bg-BG"/>
        </w:rPr>
        <w:t xml:space="preserve"> на приложния сървър на ИСУН, когато са записани окончателните данни и </w:t>
      </w:r>
      <w:r w:rsidRPr="003A6916">
        <w:rPr>
          <w:b/>
          <w:sz w:val="24"/>
          <w:szCs w:val="24"/>
          <w:lang w:val="bg-BG" w:eastAsia="bg-BG"/>
        </w:rPr>
        <w:lastRenderedPageBreak/>
        <w:t>системата е генерирала регистрационен номер</w:t>
      </w:r>
      <w:r w:rsidRPr="003A6916">
        <w:rPr>
          <w:sz w:val="24"/>
          <w:szCs w:val="24"/>
          <w:lang w:val="bg-BG" w:eastAsia="bg-BG"/>
        </w:rPr>
        <w:t>, а не времето на локалния компютър на кандидата.</w:t>
      </w:r>
    </w:p>
    <w:p w14:paraId="5F7B7A3E" w14:textId="7C3E76FD" w:rsidR="003A6916" w:rsidRDefault="003A6916" w:rsidP="003A6916">
      <w:pPr>
        <w:spacing w:line="360" w:lineRule="auto"/>
        <w:ind w:firstLine="709"/>
        <w:jc w:val="both"/>
        <w:rPr>
          <w:sz w:val="24"/>
          <w:szCs w:val="24"/>
          <w:lang w:val="bg-BG" w:eastAsia="bg-BG"/>
        </w:rPr>
      </w:pPr>
      <w:r w:rsidRPr="003A6916">
        <w:rPr>
          <w:sz w:val="24"/>
          <w:szCs w:val="24"/>
          <w:lang w:val="bg-BG" w:eastAsia="bg-BG"/>
        </w:rPr>
        <w:t>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w:t>
      </w:r>
      <w:r w:rsidR="00D8551A" w:rsidRPr="00D8551A">
        <w:t xml:space="preserve"> </w:t>
      </w:r>
      <w:r w:rsidR="00D8551A" w:rsidRPr="00D8551A">
        <w:rPr>
          <w:sz w:val="24"/>
          <w:szCs w:val="24"/>
          <w:lang w:val="bg-BG" w:eastAsia="bg-BG"/>
        </w:rPr>
        <w:t>чрез секция Комуникация с УО в меню Проектни предложения на ИСУ</w:t>
      </w:r>
      <w:r w:rsidR="00D8551A">
        <w:rPr>
          <w:sz w:val="24"/>
          <w:szCs w:val="24"/>
          <w:lang w:val="bg-BG" w:eastAsia="bg-BG"/>
        </w:rPr>
        <w:t>Н</w:t>
      </w:r>
      <w:r w:rsidRPr="003A6916">
        <w:rPr>
          <w:sz w:val="24"/>
          <w:szCs w:val="24"/>
          <w:lang w:val="bg-BG" w:eastAsia="bg-BG"/>
        </w:rPr>
        <w:t>.</w:t>
      </w:r>
    </w:p>
    <w:p w14:paraId="62CB8274" w14:textId="77777777" w:rsidR="00B32BF6" w:rsidRPr="007628D6" w:rsidRDefault="00B32BF6" w:rsidP="007A39B0">
      <w:pPr>
        <w:spacing w:line="360" w:lineRule="auto"/>
        <w:ind w:firstLine="709"/>
        <w:jc w:val="both"/>
        <w:rPr>
          <w:sz w:val="24"/>
          <w:szCs w:val="24"/>
          <w:lang w:val="bg-BG"/>
        </w:rPr>
      </w:pPr>
    </w:p>
    <w:p w14:paraId="3458845E" w14:textId="251AD381" w:rsidR="007A39B0" w:rsidRPr="007628D6" w:rsidRDefault="007A39B0" w:rsidP="007A39B0">
      <w:pPr>
        <w:spacing w:line="360" w:lineRule="auto"/>
        <w:ind w:firstLine="709"/>
        <w:jc w:val="both"/>
        <w:rPr>
          <w:sz w:val="24"/>
          <w:szCs w:val="24"/>
          <w:lang w:val="bg-BG"/>
        </w:rPr>
      </w:pPr>
      <w:r w:rsidRPr="007628D6">
        <w:rPr>
          <w:sz w:val="24"/>
          <w:szCs w:val="24"/>
          <w:lang w:val="bg-BG"/>
        </w:rPr>
        <w:t>ЗА ДА ПОДАДЕТЕ СВОЕТО ПРОЕКТНО ПРЕДЛОЖЕНИЕ</w:t>
      </w:r>
      <w:r w:rsidR="00423058" w:rsidRPr="007628D6">
        <w:rPr>
          <w:sz w:val="24"/>
          <w:szCs w:val="24"/>
          <w:lang w:val="bg-BG"/>
        </w:rPr>
        <w:t>,</w:t>
      </w:r>
      <w:r w:rsidRPr="007628D6">
        <w:rPr>
          <w:sz w:val="24"/>
          <w:szCs w:val="24"/>
          <w:lang w:val="bg-BG"/>
        </w:rPr>
        <w:t xml:space="preserve"> СЛЕДВАЙТЕ СТЪПКИТЕ, ОПИСАНИ В Т. 5.4 ЕЛЕКТРОННО ПОДАВАНЕ ОТ РЪКОВОДСТВО ЗА ПОДАВАНЕ НА ПРОЕКТНИ ПРЕДЛОЖЕНИЯ (РЪКОВОДСТВО ЗА ПОТРЕБИТЕЛЯ за Модул „Е-кандидатстване).</w:t>
      </w:r>
    </w:p>
    <w:p w14:paraId="42DAD706" w14:textId="77777777" w:rsidR="00B32BF6" w:rsidRPr="007628D6" w:rsidRDefault="00B32BF6" w:rsidP="007A39B0">
      <w:pPr>
        <w:spacing w:line="360" w:lineRule="auto"/>
        <w:ind w:firstLine="709"/>
        <w:jc w:val="both"/>
        <w:rPr>
          <w:sz w:val="24"/>
          <w:szCs w:val="24"/>
          <w:lang w:val="bg-BG"/>
        </w:rPr>
      </w:pPr>
    </w:p>
    <w:p w14:paraId="6077E8F4" w14:textId="77777777" w:rsidR="007A39B0" w:rsidRPr="007628D6" w:rsidRDefault="007A39B0" w:rsidP="007A39B0">
      <w:pPr>
        <w:spacing w:line="360" w:lineRule="auto"/>
        <w:ind w:firstLine="709"/>
        <w:jc w:val="both"/>
        <w:rPr>
          <w:sz w:val="24"/>
          <w:szCs w:val="24"/>
          <w:lang w:val="bg-BG"/>
        </w:rPr>
      </w:pPr>
      <w:r w:rsidRPr="007628D6">
        <w:rPr>
          <w:sz w:val="24"/>
          <w:szCs w:val="24"/>
          <w:lang w:val="bg-BG"/>
        </w:rPr>
        <w:t xml:space="preserve">Подробно описание на стъпките може да намерите и в РЪКОВОДСТВО ЗА РАБОТА СЪС СИСТЕМАТА на следния интернет адрес: </w:t>
      </w:r>
      <w:hyperlink r:id="rId21" w:history="1">
        <w:r w:rsidRPr="007628D6">
          <w:rPr>
            <w:rStyle w:val="Hyperlink"/>
            <w:rFonts w:eastAsiaTheme="minorEastAsia"/>
            <w:sz w:val="24"/>
            <w:szCs w:val="24"/>
            <w:lang w:val="bg-BG"/>
          </w:rPr>
          <w:t>https://eumis2020.government.bg/</w:t>
        </w:r>
      </w:hyperlink>
      <w:r w:rsidRPr="007628D6">
        <w:rPr>
          <w:sz w:val="24"/>
          <w:szCs w:val="24"/>
          <w:lang w:val="bg-BG"/>
        </w:rPr>
        <w:t>.</w:t>
      </w:r>
    </w:p>
    <w:p w14:paraId="7330C86E" w14:textId="6F6F9C55" w:rsidR="007A39B0" w:rsidRPr="007628D6" w:rsidRDefault="007A39B0" w:rsidP="007A39B0">
      <w:pPr>
        <w:spacing w:line="360" w:lineRule="auto"/>
        <w:ind w:firstLine="709"/>
        <w:jc w:val="both"/>
        <w:rPr>
          <w:sz w:val="24"/>
          <w:szCs w:val="24"/>
          <w:lang w:val="bg-BG"/>
        </w:rPr>
      </w:pPr>
      <w:r w:rsidRPr="007628D6">
        <w:rPr>
          <w:sz w:val="24"/>
          <w:szCs w:val="24"/>
          <w:lang w:val="bg-BG"/>
        </w:rPr>
        <w:t>На следния уеб адрес са налични видеоклипове, детайлно онагледяващи процеса на регистрация на кандидат в ИСУН , процеса на създаване на проектно предложение и процеса на подписване с КЕП и подаване на проектно предложение:</w:t>
      </w:r>
    </w:p>
    <w:p w14:paraId="2F747FAC" w14:textId="528E1812" w:rsidR="007A39B0" w:rsidRDefault="007A39B0" w:rsidP="00DB6555">
      <w:pPr>
        <w:spacing w:line="360" w:lineRule="auto"/>
        <w:ind w:firstLine="709"/>
        <w:jc w:val="both"/>
        <w:rPr>
          <w:rStyle w:val="Hyperlink"/>
          <w:rFonts w:eastAsiaTheme="minorEastAsia"/>
          <w:sz w:val="24"/>
          <w:szCs w:val="24"/>
          <w:lang w:val="bg-BG"/>
        </w:rPr>
      </w:pPr>
    </w:p>
    <w:p w14:paraId="4D741943" w14:textId="77777777" w:rsidR="003A6916" w:rsidRPr="003A6916" w:rsidRDefault="00EE54E4" w:rsidP="003A6916">
      <w:pPr>
        <w:spacing w:line="360" w:lineRule="auto"/>
        <w:ind w:firstLine="709"/>
        <w:jc w:val="both"/>
        <w:rPr>
          <w:rStyle w:val="Hyperlink"/>
          <w:rFonts w:eastAsiaTheme="minorEastAsia"/>
          <w:sz w:val="24"/>
          <w:szCs w:val="24"/>
          <w:lang w:val="bg-BG"/>
        </w:rPr>
      </w:pPr>
      <w:hyperlink r:id="rId22" w:history="1">
        <w:r w:rsidR="003A6916" w:rsidRPr="003A6916">
          <w:rPr>
            <w:rStyle w:val="Hyperlink"/>
            <w:rFonts w:eastAsiaTheme="minorEastAsia"/>
            <w:sz w:val="24"/>
            <w:szCs w:val="24"/>
            <w:lang w:val="bg-BG"/>
          </w:rPr>
          <w:t>https://www.youtube.com/watch?v=TlEz0is2E0Y</w:t>
        </w:r>
      </w:hyperlink>
    </w:p>
    <w:p w14:paraId="79F9F38E" w14:textId="77777777" w:rsidR="003A6916" w:rsidRPr="003A6916" w:rsidRDefault="00EE54E4" w:rsidP="003A6916">
      <w:pPr>
        <w:spacing w:line="360" w:lineRule="auto"/>
        <w:ind w:firstLine="709"/>
        <w:jc w:val="both"/>
        <w:rPr>
          <w:rStyle w:val="Hyperlink"/>
          <w:rFonts w:eastAsiaTheme="minorEastAsia"/>
          <w:sz w:val="24"/>
          <w:szCs w:val="24"/>
          <w:lang w:val="bg-BG"/>
        </w:rPr>
      </w:pPr>
      <w:hyperlink r:id="rId23" w:history="1">
        <w:r w:rsidR="003A6916" w:rsidRPr="003A6916">
          <w:rPr>
            <w:rStyle w:val="Hyperlink"/>
            <w:rFonts w:eastAsiaTheme="minorEastAsia"/>
            <w:sz w:val="24"/>
            <w:szCs w:val="24"/>
            <w:lang w:val="bg-BG"/>
          </w:rPr>
          <w:t>https://www.youtube.com/watch?v=KEZnP6zo0ek</w:t>
        </w:r>
      </w:hyperlink>
    </w:p>
    <w:p w14:paraId="05019516" w14:textId="77777777" w:rsidR="003A6916" w:rsidRPr="003A6916" w:rsidRDefault="00EE54E4" w:rsidP="003A6916">
      <w:pPr>
        <w:ind w:firstLine="709"/>
      </w:pPr>
      <w:hyperlink r:id="rId24" w:history="1">
        <w:r w:rsidR="003A6916" w:rsidRPr="003A6916">
          <w:rPr>
            <w:rStyle w:val="Hyperlink"/>
            <w:rFonts w:eastAsiaTheme="minorEastAsia"/>
            <w:sz w:val="24"/>
            <w:szCs w:val="24"/>
            <w:lang w:val="bg-BG"/>
          </w:rPr>
          <w:t>https://www.youtube.com/watch?v=FwDtSGzexpo</w:t>
        </w:r>
      </w:hyperlink>
    </w:p>
    <w:p w14:paraId="28C12245" w14:textId="77777777" w:rsidR="003A6916" w:rsidRPr="003A6916" w:rsidRDefault="003A6916" w:rsidP="003A6916">
      <w:pPr>
        <w:tabs>
          <w:tab w:val="left" w:pos="3090"/>
        </w:tabs>
        <w:rPr>
          <w:sz w:val="24"/>
          <w:szCs w:val="24"/>
          <w:lang w:val="bg-BG" w:eastAsia="bg-BG"/>
        </w:rPr>
      </w:pPr>
    </w:p>
    <w:p w14:paraId="144C6A2A" w14:textId="1875A594" w:rsidR="003A6916" w:rsidRDefault="003A6916" w:rsidP="003A6916">
      <w:pPr>
        <w:spacing w:line="360" w:lineRule="auto"/>
        <w:ind w:firstLine="709"/>
        <w:jc w:val="both"/>
        <w:rPr>
          <w:sz w:val="24"/>
          <w:szCs w:val="24"/>
          <w:lang w:val="bg-BG" w:eastAsia="bg-BG"/>
        </w:rPr>
      </w:pPr>
      <w:r w:rsidRPr="003A6916">
        <w:rPr>
          <w:sz w:val="24"/>
          <w:szCs w:val="24"/>
          <w:lang w:val="bg-BG" w:eastAsia="bg-BG"/>
        </w:rPr>
        <w:t xml:space="preserve">ИСУН се поддържа от дирекция </w:t>
      </w:r>
      <w:r w:rsidR="00F022A8" w:rsidRPr="00F022A8">
        <w:rPr>
          <w:sz w:val="24"/>
          <w:szCs w:val="24"/>
          <w:lang w:val="bg-BG" w:eastAsia="bg-BG"/>
        </w:rPr>
        <w:t>„Централно координационно звено”</w:t>
      </w:r>
      <w:r w:rsidR="00F022A8">
        <w:rPr>
          <w:sz w:val="24"/>
          <w:szCs w:val="24"/>
          <w:lang w:eastAsia="bg-BG"/>
        </w:rPr>
        <w:t xml:space="preserve"> </w:t>
      </w:r>
      <w:r w:rsidRPr="003A6916">
        <w:rPr>
          <w:sz w:val="24"/>
          <w:szCs w:val="24"/>
          <w:lang w:val="bg-BG" w:eastAsia="bg-BG"/>
        </w:rPr>
        <w:t xml:space="preserve"> в администрацията на Министерския съвет и в тази връзка въпроси и запитвания по отношение на функционирането и използването на системата, възникнали в процеса на кандидатстване, следва да се изпращат на следния електронен адрес:  </w:t>
      </w:r>
      <w:r w:rsidR="0034008E">
        <w:rPr>
          <w:sz w:val="24"/>
          <w:szCs w:val="24"/>
          <w:lang w:val="bg-BG" w:eastAsia="bg-BG"/>
        </w:rPr>
        <w:t xml:space="preserve"> </w:t>
      </w:r>
      <w:hyperlink r:id="rId25" w:history="1">
        <w:r w:rsidR="0034008E" w:rsidRPr="004E68BB">
          <w:rPr>
            <w:rStyle w:val="Hyperlink"/>
            <w:sz w:val="24"/>
            <w:szCs w:val="24"/>
            <w:lang w:val="bg-BG" w:eastAsia="bg-BG"/>
          </w:rPr>
          <w:t>support2020@</w:t>
        </w:r>
        <w:r w:rsidR="0034008E" w:rsidRPr="004E68BB">
          <w:rPr>
            <w:rStyle w:val="Hyperlink"/>
            <w:sz w:val="24"/>
            <w:szCs w:val="24"/>
            <w:lang w:eastAsia="bg-BG"/>
          </w:rPr>
          <w:t>government</w:t>
        </w:r>
        <w:r w:rsidR="0034008E" w:rsidRPr="00623363">
          <w:rPr>
            <w:rStyle w:val="Hyperlink"/>
            <w:sz w:val="24"/>
            <w:szCs w:val="24"/>
            <w:lang w:val="bg-BG" w:eastAsia="bg-BG"/>
          </w:rPr>
          <w:t>.</w:t>
        </w:r>
        <w:proofErr w:type="spellStart"/>
        <w:r w:rsidR="0034008E" w:rsidRPr="00623363">
          <w:rPr>
            <w:rStyle w:val="Hyperlink"/>
            <w:sz w:val="24"/>
            <w:szCs w:val="24"/>
            <w:lang w:val="bg-BG" w:eastAsia="bg-BG"/>
          </w:rPr>
          <w:t>bg</w:t>
        </w:r>
        <w:proofErr w:type="spellEnd"/>
      </w:hyperlink>
      <w:r w:rsidR="0034008E">
        <w:rPr>
          <w:rStyle w:val="Hyperlink"/>
          <w:sz w:val="24"/>
          <w:szCs w:val="24"/>
          <w:lang w:val="bg-BG" w:eastAsia="bg-BG"/>
        </w:rPr>
        <w:t xml:space="preserve"> . </w:t>
      </w:r>
    </w:p>
    <w:p w14:paraId="3A78F5A2" w14:textId="77777777" w:rsidR="003A6916" w:rsidRPr="003A6916" w:rsidRDefault="003A6916" w:rsidP="003A6916">
      <w:pPr>
        <w:ind w:firstLine="720"/>
        <w:rPr>
          <w:sz w:val="24"/>
          <w:szCs w:val="24"/>
          <w:lang w:val="bg-BG" w:eastAsia="bg-BG"/>
        </w:rPr>
      </w:pPr>
    </w:p>
    <w:sectPr w:rsidR="003A6916" w:rsidRPr="003A6916">
      <w:headerReference w:type="default" r:id="rId26"/>
      <w:footerReference w:type="default" r:id="rId27"/>
      <w:pgSz w:w="11920" w:h="16840"/>
      <w:pgMar w:top="1580" w:right="144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C28AB3" w14:textId="77777777" w:rsidR="00EE54E4" w:rsidRDefault="00EE54E4">
      <w:r>
        <w:separator/>
      </w:r>
    </w:p>
  </w:endnote>
  <w:endnote w:type="continuationSeparator" w:id="0">
    <w:p w14:paraId="38C5AC10" w14:textId="77777777" w:rsidR="00EE54E4" w:rsidRDefault="00EE54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66B3C1" w14:textId="77777777" w:rsidR="00EE54E4" w:rsidRDefault="00EE54E4">
      <w:r>
        <w:separator/>
      </w:r>
    </w:p>
  </w:footnote>
  <w:footnote w:type="continuationSeparator" w:id="0">
    <w:p w14:paraId="3FF73E3E" w14:textId="77777777" w:rsidR="00EE54E4" w:rsidRDefault="00EE54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70BD4" w14:textId="1E41F7D7" w:rsidR="00FC3084" w:rsidRDefault="00FC3084" w:rsidP="00FC3084">
    <w:pPr>
      <w:pStyle w:val="Header"/>
      <w:tabs>
        <w:tab w:val="right" w:pos="10170"/>
      </w:tabs>
      <w:jc w:val="center"/>
    </w:pPr>
  </w:p>
  <w:p w14:paraId="0693E57D" w14:textId="6E661EB6" w:rsidR="00725665" w:rsidRDefault="00FC3084">
    <w:pPr>
      <w:spacing w:line="0" w:lineRule="atLeast"/>
      <w:rPr>
        <w:sz w:val="0"/>
        <w:szCs w:val="0"/>
      </w:rPr>
    </w:pPr>
    <w:r>
      <w:rPr>
        <w:noProof/>
      </w:rPr>
      <w:drawing>
        <wp:anchor distT="0" distB="0" distL="114300" distR="114300" simplePos="0" relativeHeight="251661824" behindDoc="0" locked="0" layoutInCell="1" allowOverlap="1" wp14:anchorId="20CDBFF3" wp14:editId="743C831F">
          <wp:simplePos x="0" y="0"/>
          <wp:positionH relativeFrom="column">
            <wp:posOffset>3980815</wp:posOffset>
          </wp:positionH>
          <wp:positionV relativeFrom="paragraph">
            <wp:posOffset>120015</wp:posOffset>
          </wp:positionV>
          <wp:extent cx="1476375" cy="536575"/>
          <wp:effectExtent l="0" t="0" r="9525" b="0"/>
          <wp:wrapThrough wrapText="bothSides">
            <wp:wrapPolygon edited="0">
              <wp:start x="0" y="0"/>
              <wp:lineTo x="0" y="20705"/>
              <wp:lineTo x="21461" y="20705"/>
              <wp:lineTo x="21461"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0" locked="0" layoutInCell="1" allowOverlap="1" wp14:anchorId="716120D0" wp14:editId="0C20386D">
          <wp:simplePos x="0" y="0"/>
          <wp:positionH relativeFrom="column">
            <wp:posOffset>-96520</wp:posOffset>
          </wp:positionH>
          <wp:positionV relativeFrom="paragraph">
            <wp:posOffset>167005</wp:posOffset>
          </wp:positionV>
          <wp:extent cx="2039620" cy="49974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84B5F" w14:textId="77777777" w:rsidR="00936337" w:rsidRDefault="00936337" w:rsidP="00936337">
    <w:pPr>
      <w:pStyle w:val="Header"/>
    </w:pPr>
    <w:r>
      <w:tab/>
    </w:r>
    <w:r>
      <w:tab/>
    </w:r>
  </w:p>
  <w:p w14:paraId="2EC05A99" w14:textId="53FA5796" w:rsidR="00936337" w:rsidRPr="00AF7484" w:rsidRDefault="00936337" w:rsidP="00936337">
    <w:pPr>
      <w:pStyle w:val="Header"/>
      <w:rPr>
        <w:sz w:val="24"/>
        <w:szCs w:val="24"/>
      </w:rPr>
    </w:pPr>
    <w:r w:rsidRPr="00AF7484">
      <w:rPr>
        <w:sz w:val="24"/>
        <w:szCs w:val="24"/>
      </w:rPr>
      <w:tab/>
    </w:r>
    <w:r w:rsidRPr="00AF7484">
      <w:rPr>
        <w:sz w:val="24"/>
        <w:szCs w:val="24"/>
      </w:rPr>
      <w:tab/>
    </w:r>
  </w:p>
  <w:p w14:paraId="43F1DB2D" w14:textId="2628B742" w:rsidR="00FC3084" w:rsidRDefault="00FC3084" w:rsidP="00FC3084">
    <w:pPr>
      <w:spacing w:line="0" w:lineRule="atLeast"/>
      <w:rPr>
        <w:sz w:val="0"/>
        <w:szCs w:val="0"/>
      </w:rPr>
    </w:pPr>
  </w:p>
  <w:p w14:paraId="24606651" w14:textId="546D8E88" w:rsidR="00936337" w:rsidRDefault="00FC3084" w:rsidP="00936337">
    <w:pPr>
      <w:pStyle w:val="Header"/>
    </w:pPr>
    <w:r>
      <w:rPr>
        <w:noProof/>
      </w:rPr>
      <w:drawing>
        <wp:anchor distT="0" distB="0" distL="114300" distR="114300" simplePos="0" relativeHeight="251665920" behindDoc="0" locked="0" layoutInCell="1" allowOverlap="1" wp14:anchorId="2FA1783D" wp14:editId="1411CB6A">
          <wp:simplePos x="0" y="0"/>
          <wp:positionH relativeFrom="column">
            <wp:posOffset>84455</wp:posOffset>
          </wp:positionH>
          <wp:positionV relativeFrom="paragraph">
            <wp:posOffset>81280</wp:posOffset>
          </wp:positionV>
          <wp:extent cx="2039620" cy="49974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0" locked="0" layoutInCell="1" allowOverlap="1" wp14:anchorId="30722C35" wp14:editId="7085FF92">
          <wp:simplePos x="0" y="0"/>
          <wp:positionH relativeFrom="column">
            <wp:posOffset>4387850</wp:posOffset>
          </wp:positionH>
          <wp:positionV relativeFrom="paragraph">
            <wp:posOffset>46355</wp:posOffset>
          </wp:positionV>
          <wp:extent cx="1476375" cy="536575"/>
          <wp:effectExtent l="0" t="0" r="9525" b="0"/>
          <wp:wrapThrough wrapText="bothSides">
            <wp:wrapPolygon edited="0">
              <wp:start x="0" y="0"/>
              <wp:lineTo x="0" y="20705"/>
              <wp:lineTo x="21461" y="20705"/>
              <wp:lineTo x="21461"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1256BF"/>
    <w:multiLevelType w:val="hybridMultilevel"/>
    <w:tmpl w:val="2780BAB2"/>
    <w:lvl w:ilvl="0" w:tplc="06264036">
      <w:numFmt w:val="bullet"/>
      <w:lvlText w:val="-"/>
      <w:lvlJc w:val="left"/>
      <w:pPr>
        <w:ind w:left="1487" w:hanging="360"/>
      </w:pPr>
      <w:rPr>
        <w:rFonts w:ascii="Times New Roman" w:eastAsia="Times New Roman" w:hAnsi="Times New Roman"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abstractNum w:abstractNumId="3"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7"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9"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0"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1"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2"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3"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4" w15:restartNumberingAfterBreak="0">
    <w:nsid w:val="57AB12A0"/>
    <w:multiLevelType w:val="hybridMultilevel"/>
    <w:tmpl w:val="4F40E42E"/>
    <w:lvl w:ilvl="0" w:tplc="52E8E17E">
      <w:start w:val="14"/>
      <w:numFmt w:val="bullet"/>
      <w:lvlText w:val="-"/>
      <w:lvlJc w:val="left"/>
      <w:pPr>
        <w:ind w:left="1185" w:hanging="360"/>
      </w:pPr>
      <w:rPr>
        <w:rFonts w:ascii="Times New Roman" w:eastAsia="Times New Roman" w:hAnsi="Times New Roman" w:cs="Times New Roman" w:hint="default"/>
        <w:b/>
      </w:rPr>
    </w:lvl>
    <w:lvl w:ilvl="1" w:tplc="04020003" w:tentative="1">
      <w:start w:val="1"/>
      <w:numFmt w:val="bullet"/>
      <w:lvlText w:val="o"/>
      <w:lvlJc w:val="left"/>
      <w:pPr>
        <w:ind w:left="1905" w:hanging="360"/>
      </w:pPr>
      <w:rPr>
        <w:rFonts w:ascii="Courier New" w:hAnsi="Courier New" w:cs="Courier New" w:hint="default"/>
      </w:rPr>
    </w:lvl>
    <w:lvl w:ilvl="2" w:tplc="04020005" w:tentative="1">
      <w:start w:val="1"/>
      <w:numFmt w:val="bullet"/>
      <w:lvlText w:val=""/>
      <w:lvlJc w:val="left"/>
      <w:pPr>
        <w:ind w:left="2625" w:hanging="360"/>
      </w:pPr>
      <w:rPr>
        <w:rFonts w:ascii="Wingdings" w:hAnsi="Wingdings" w:hint="default"/>
      </w:rPr>
    </w:lvl>
    <w:lvl w:ilvl="3" w:tplc="04020001" w:tentative="1">
      <w:start w:val="1"/>
      <w:numFmt w:val="bullet"/>
      <w:lvlText w:val=""/>
      <w:lvlJc w:val="left"/>
      <w:pPr>
        <w:ind w:left="3345" w:hanging="360"/>
      </w:pPr>
      <w:rPr>
        <w:rFonts w:ascii="Symbol" w:hAnsi="Symbol" w:hint="default"/>
      </w:rPr>
    </w:lvl>
    <w:lvl w:ilvl="4" w:tplc="04020003" w:tentative="1">
      <w:start w:val="1"/>
      <w:numFmt w:val="bullet"/>
      <w:lvlText w:val="o"/>
      <w:lvlJc w:val="left"/>
      <w:pPr>
        <w:ind w:left="4065" w:hanging="360"/>
      </w:pPr>
      <w:rPr>
        <w:rFonts w:ascii="Courier New" w:hAnsi="Courier New" w:cs="Courier New" w:hint="default"/>
      </w:rPr>
    </w:lvl>
    <w:lvl w:ilvl="5" w:tplc="04020005" w:tentative="1">
      <w:start w:val="1"/>
      <w:numFmt w:val="bullet"/>
      <w:lvlText w:val=""/>
      <w:lvlJc w:val="left"/>
      <w:pPr>
        <w:ind w:left="4785" w:hanging="360"/>
      </w:pPr>
      <w:rPr>
        <w:rFonts w:ascii="Wingdings" w:hAnsi="Wingdings" w:hint="default"/>
      </w:rPr>
    </w:lvl>
    <w:lvl w:ilvl="6" w:tplc="04020001" w:tentative="1">
      <w:start w:val="1"/>
      <w:numFmt w:val="bullet"/>
      <w:lvlText w:val=""/>
      <w:lvlJc w:val="left"/>
      <w:pPr>
        <w:ind w:left="5505" w:hanging="360"/>
      </w:pPr>
      <w:rPr>
        <w:rFonts w:ascii="Symbol" w:hAnsi="Symbol" w:hint="default"/>
      </w:rPr>
    </w:lvl>
    <w:lvl w:ilvl="7" w:tplc="04020003" w:tentative="1">
      <w:start w:val="1"/>
      <w:numFmt w:val="bullet"/>
      <w:lvlText w:val="o"/>
      <w:lvlJc w:val="left"/>
      <w:pPr>
        <w:ind w:left="6225" w:hanging="360"/>
      </w:pPr>
      <w:rPr>
        <w:rFonts w:ascii="Courier New" w:hAnsi="Courier New" w:cs="Courier New" w:hint="default"/>
      </w:rPr>
    </w:lvl>
    <w:lvl w:ilvl="8" w:tplc="04020005" w:tentative="1">
      <w:start w:val="1"/>
      <w:numFmt w:val="bullet"/>
      <w:lvlText w:val=""/>
      <w:lvlJc w:val="left"/>
      <w:pPr>
        <w:ind w:left="6945" w:hanging="360"/>
      </w:pPr>
      <w:rPr>
        <w:rFonts w:ascii="Wingdings" w:hAnsi="Wingdings" w:hint="default"/>
      </w:rPr>
    </w:lvl>
  </w:abstractNum>
  <w:abstractNum w:abstractNumId="15" w15:restartNumberingAfterBreak="0">
    <w:nsid w:val="60805593"/>
    <w:multiLevelType w:val="hybridMultilevel"/>
    <w:tmpl w:val="19F40190"/>
    <w:lvl w:ilvl="0" w:tplc="0910000C">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
  </w:num>
  <w:num w:numId="3">
    <w:abstractNumId w:val="6"/>
  </w:num>
  <w:num w:numId="4">
    <w:abstractNumId w:val="3"/>
  </w:num>
  <w:num w:numId="5">
    <w:abstractNumId w:val="5"/>
  </w:num>
  <w:num w:numId="6">
    <w:abstractNumId w:val="9"/>
  </w:num>
  <w:num w:numId="7">
    <w:abstractNumId w:val="7"/>
  </w:num>
  <w:num w:numId="8">
    <w:abstractNumId w:val="8"/>
  </w:num>
  <w:num w:numId="9">
    <w:abstractNumId w:val="16"/>
  </w:num>
  <w:num w:numId="10">
    <w:abstractNumId w:val="10"/>
  </w:num>
  <w:num w:numId="11">
    <w:abstractNumId w:val="11"/>
  </w:num>
  <w:num w:numId="12">
    <w:abstractNumId w:val="17"/>
  </w:num>
  <w:num w:numId="13">
    <w:abstractNumId w:val="0"/>
  </w:num>
  <w:num w:numId="14">
    <w:abstractNumId w:val="12"/>
  </w:num>
  <w:num w:numId="15">
    <w:abstractNumId w:val="4"/>
  </w:num>
  <w:num w:numId="16">
    <w:abstractNumId w:val="2"/>
  </w:num>
  <w:num w:numId="17">
    <w:abstractNumId w:val="14"/>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2B92"/>
    <w:rsid w:val="00005BB5"/>
    <w:rsid w:val="0000683D"/>
    <w:rsid w:val="0001135A"/>
    <w:rsid w:val="00011FA4"/>
    <w:rsid w:val="0001239F"/>
    <w:rsid w:val="000124C9"/>
    <w:rsid w:val="00015B62"/>
    <w:rsid w:val="00023AE3"/>
    <w:rsid w:val="000312E8"/>
    <w:rsid w:val="0003133E"/>
    <w:rsid w:val="00034B16"/>
    <w:rsid w:val="00036395"/>
    <w:rsid w:val="000412E1"/>
    <w:rsid w:val="00041F03"/>
    <w:rsid w:val="00042FF0"/>
    <w:rsid w:val="00043277"/>
    <w:rsid w:val="00043328"/>
    <w:rsid w:val="000443AD"/>
    <w:rsid w:val="00045325"/>
    <w:rsid w:val="00046706"/>
    <w:rsid w:val="00055709"/>
    <w:rsid w:val="000561AF"/>
    <w:rsid w:val="0006223C"/>
    <w:rsid w:val="00062806"/>
    <w:rsid w:val="000643C9"/>
    <w:rsid w:val="00064F4D"/>
    <w:rsid w:val="00066379"/>
    <w:rsid w:val="00070805"/>
    <w:rsid w:val="000710CB"/>
    <w:rsid w:val="00071E53"/>
    <w:rsid w:val="000763D1"/>
    <w:rsid w:val="00077AF6"/>
    <w:rsid w:val="00080567"/>
    <w:rsid w:val="0008091D"/>
    <w:rsid w:val="00082B56"/>
    <w:rsid w:val="00083794"/>
    <w:rsid w:val="00084100"/>
    <w:rsid w:val="000871A9"/>
    <w:rsid w:val="000876B2"/>
    <w:rsid w:val="000919F7"/>
    <w:rsid w:val="000934E9"/>
    <w:rsid w:val="00096E4E"/>
    <w:rsid w:val="00096FB4"/>
    <w:rsid w:val="00097CA6"/>
    <w:rsid w:val="000A0FD5"/>
    <w:rsid w:val="000A186F"/>
    <w:rsid w:val="000A2961"/>
    <w:rsid w:val="000A2B87"/>
    <w:rsid w:val="000A2F39"/>
    <w:rsid w:val="000A7754"/>
    <w:rsid w:val="000B0992"/>
    <w:rsid w:val="000B46C9"/>
    <w:rsid w:val="000B57CE"/>
    <w:rsid w:val="000B5C06"/>
    <w:rsid w:val="000B72AE"/>
    <w:rsid w:val="000C0657"/>
    <w:rsid w:val="000C3B64"/>
    <w:rsid w:val="000C6A1B"/>
    <w:rsid w:val="000D35E0"/>
    <w:rsid w:val="000D49A7"/>
    <w:rsid w:val="000D6986"/>
    <w:rsid w:val="000E0640"/>
    <w:rsid w:val="000E16EE"/>
    <w:rsid w:val="000E2A7A"/>
    <w:rsid w:val="000E590D"/>
    <w:rsid w:val="000E5E65"/>
    <w:rsid w:val="000E6BFF"/>
    <w:rsid w:val="000E7132"/>
    <w:rsid w:val="000F27BB"/>
    <w:rsid w:val="000F2EF4"/>
    <w:rsid w:val="000F3E01"/>
    <w:rsid w:val="000F4B7D"/>
    <w:rsid w:val="000F530B"/>
    <w:rsid w:val="00100995"/>
    <w:rsid w:val="00103792"/>
    <w:rsid w:val="00103BD7"/>
    <w:rsid w:val="0010612F"/>
    <w:rsid w:val="001079A5"/>
    <w:rsid w:val="00107EF8"/>
    <w:rsid w:val="00110A07"/>
    <w:rsid w:val="001114BF"/>
    <w:rsid w:val="00111D3D"/>
    <w:rsid w:val="0011298E"/>
    <w:rsid w:val="00113B3C"/>
    <w:rsid w:val="00113DA4"/>
    <w:rsid w:val="00115CA0"/>
    <w:rsid w:val="00117BEA"/>
    <w:rsid w:val="001200F2"/>
    <w:rsid w:val="00122584"/>
    <w:rsid w:val="00122696"/>
    <w:rsid w:val="001243AF"/>
    <w:rsid w:val="00126F9D"/>
    <w:rsid w:val="00134046"/>
    <w:rsid w:val="00134FE4"/>
    <w:rsid w:val="001359F5"/>
    <w:rsid w:val="00136413"/>
    <w:rsid w:val="0013770B"/>
    <w:rsid w:val="00137CAC"/>
    <w:rsid w:val="00137D7A"/>
    <w:rsid w:val="001415C6"/>
    <w:rsid w:val="00144FEA"/>
    <w:rsid w:val="00145222"/>
    <w:rsid w:val="00147ECD"/>
    <w:rsid w:val="00150A69"/>
    <w:rsid w:val="00151924"/>
    <w:rsid w:val="0015271F"/>
    <w:rsid w:val="0015429C"/>
    <w:rsid w:val="001567A2"/>
    <w:rsid w:val="00160384"/>
    <w:rsid w:val="00163AE9"/>
    <w:rsid w:val="001706FB"/>
    <w:rsid w:val="00172BFF"/>
    <w:rsid w:val="001739A1"/>
    <w:rsid w:val="00175C69"/>
    <w:rsid w:val="00176551"/>
    <w:rsid w:val="0018119F"/>
    <w:rsid w:val="00181CA8"/>
    <w:rsid w:val="00182321"/>
    <w:rsid w:val="001839D6"/>
    <w:rsid w:val="00195950"/>
    <w:rsid w:val="00197C8E"/>
    <w:rsid w:val="001A05E1"/>
    <w:rsid w:val="001A393F"/>
    <w:rsid w:val="001A44D2"/>
    <w:rsid w:val="001A492B"/>
    <w:rsid w:val="001A75A3"/>
    <w:rsid w:val="001A77E4"/>
    <w:rsid w:val="001B05B8"/>
    <w:rsid w:val="001B3C8B"/>
    <w:rsid w:val="001B46C3"/>
    <w:rsid w:val="001B4A1C"/>
    <w:rsid w:val="001B50B0"/>
    <w:rsid w:val="001C0CC1"/>
    <w:rsid w:val="001C0FDB"/>
    <w:rsid w:val="001C6ECF"/>
    <w:rsid w:val="001C7940"/>
    <w:rsid w:val="001D016D"/>
    <w:rsid w:val="001D0A05"/>
    <w:rsid w:val="001D376C"/>
    <w:rsid w:val="001D6004"/>
    <w:rsid w:val="001E1CF8"/>
    <w:rsid w:val="001E2498"/>
    <w:rsid w:val="001E2E37"/>
    <w:rsid w:val="001E31A3"/>
    <w:rsid w:val="001E78ED"/>
    <w:rsid w:val="001E7A4C"/>
    <w:rsid w:val="001F060E"/>
    <w:rsid w:val="001F4265"/>
    <w:rsid w:val="001F437E"/>
    <w:rsid w:val="001F766F"/>
    <w:rsid w:val="0020446F"/>
    <w:rsid w:val="00212D9D"/>
    <w:rsid w:val="00214E39"/>
    <w:rsid w:val="00217E11"/>
    <w:rsid w:val="0022089B"/>
    <w:rsid w:val="00220D44"/>
    <w:rsid w:val="002218C9"/>
    <w:rsid w:val="0022475E"/>
    <w:rsid w:val="00227623"/>
    <w:rsid w:val="00230564"/>
    <w:rsid w:val="00232796"/>
    <w:rsid w:val="00232BD7"/>
    <w:rsid w:val="00237281"/>
    <w:rsid w:val="00240306"/>
    <w:rsid w:val="0024647D"/>
    <w:rsid w:val="002506AB"/>
    <w:rsid w:val="00251ADB"/>
    <w:rsid w:val="00252DDB"/>
    <w:rsid w:val="00254B3B"/>
    <w:rsid w:val="00261255"/>
    <w:rsid w:val="00265148"/>
    <w:rsid w:val="002656BB"/>
    <w:rsid w:val="00266044"/>
    <w:rsid w:val="002711E0"/>
    <w:rsid w:val="00272220"/>
    <w:rsid w:val="00272426"/>
    <w:rsid w:val="0027344F"/>
    <w:rsid w:val="00275D73"/>
    <w:rsid w:val="00282C03"/>
    <w:rsid w:val="00283E5D"/>
    <w:rsid w:val="002841C1"/>
    <w:rsid w:val="00285706"/>
    <w:rsid w:val="002859B2"/>
    <w:rsid w:val="00285A21"/>
    <w:rsid w:val="00286E65"/>
    <w:rsid w:val="002876D2"/>
    <w:rsid w:val="00287CCC"/>
    <w:rsid w:val="00287F08"/>
    <w:rsid w:val="00294836"/>
    <w:rsid w:val="00295D4F"/>
    <w:rsid w:val="002962C1"/>
    <w:rsid w:val="00296416"/>
    <w:rsid w:val="002A21AE"/>
    <w:rsid w:val="002A2D66"/>
    <w:rsid w:val="002A566A"/>
    <w:rsid w:val="002A587A"/>
    <w:rsid w:val="002A6336"/>
    <w:rsid w:val="002A7002"/>
    <w:rsid w:val="002A7B44"/>
    <w:rsid w:val="002B0F6E"/>
    <w:rsid w:val="002B1ECF"/>
    <w:rsid w:val="002B3E04"/>
    <w:rsid w:val="002B46BA"/>
    <w:rsid w:val="002B7A1B"/>
    <w:rsid w:val="002C04C7"/>
    <w:rsid w:val="002C1929"/>
    <w:rsid w:val="002C2AF3"/>
    <w:rsid w:val="002C60E2"/>
    <w:rsid w:val="002C64A0"/>
    <w:rsid w:val="002C71F1"/>
    <w:rsid w:val="002D07F5"/>
    <w:rsid w:val="002D1D6F"/>
    <w:rsid w:val="002D382C"/>
    <w:rsid w:val="002D3AEB"/>
    <w:rsid w:val="002D468B"/>
    <w:rsid w:val="002D4A51"/>
    <w:rsid w:val="002D5636"/>
    <w:rsid w:val="002D709E"/>
    <w:rsid w:val="002E08F6"/>
    <w:rsid w:val="002E0FF3"/>
    <w:rsid w:val="002E3A65"/>
    <w:rsid w:val="002E6520"/>
    <w:rsid w:val="002E7917"/>
    <w:rsid w:val="002E7A82"/>
    <w:rsid w:val="002F19A4"/>
    <w:rsid w:val="002F6507"/>
    <w:rsid w:val="002F6A7F"/>
    <w:rsid w:val="002F7E65"/>
    <w:rsid w:val="00301119"/>
    <w:rsid w:val="003013EA"/>
    <w:rsid w:val="0030546E"/>
    <w:rsid w:val="00305BB8"/>
    <w:rsid w:val="003108D0"/>
    <w:rsid w:val="00316187"/>
    <w:rsid w:val="003178D9"/>
    <w:rsid w:val="0031796C"/>
    <w:rsid w:val="00321C66"/>
    <w:rsid w:val="00325EB8"/>
    <w:rsid w:val="0032712F"/>
    <w:rsid w:val="003313DB"/>
    <w:rsid w:val="00332F40"/>
    <w:rsid w:val="00334C77"/>
    <w:rsid w:val="0034008E"/>
    <w:rsid w:val="00342D49"/>
    <w:rsid w:val="00343999"/>
    <w:rsid w:val="003443F3"/>
    <w:rsid w:val="003449B8"/>
    <w:rsid w:val="00344DC5"/>
    <w:rsid w:val="00345905"/>
    <w:rsid w:val="00351F0A"/>
    <w:rsid w:val="003562E6"/>
    <w:rsid w:val="0035675F"/>
    <w:rsid w:val="0036276F"/>
    <w:rsid w:val="003633A1"/>
    <w:rsid w:val="00365D91"/>
    <w:rsid w:val="00366853"/>
    <w:rsid w:val="00370479"/>
    <w:rsid w:val="00370906"/>
    <w:rsid w:val="00371061"/>
    <w:rsid w:val="0037294C"/>
    <w:rsid w:val="00375AF8"/>
    <w:rsid w:val="00376ED9"/>
    <w:rsid w:val="00381042"/>
    <w:rsid w:val="00381F15"/>
    <w:rsid w:val="0038211C"/>
    <w:rsid w:val="003824F4"/>
    <w:rsid w:val="00393BC7"/>
    <w:rsid w:val="003A0B05"/>
    <w:rsid w:val="003A15CC"/>
    <w:rsid w:val="003A6916"/>
    <w:rsid w:val="003A7DCD"/>
    <w:rsid w:val="003B24D8"/>
    <w:rsid w:val="003B3139"/>
    <w:rsid w:val="003B382E"/>
    <w:rsid w:val="003B4E72"/>
    <w:rsid w:val="003B62BF"/>
    <w:rsid w:val="003B74A8"/>
    <w:rsid w:val="003C14AE"/>
    <w:rsid w:val="003C456A"/>
    <w:rsid w:val="003C4D59"/>
    <w:rsid w:val="003C5483"/>
    <w:rsid w:val="003C68F4"/>
    <w:rsid w:val="003C6B39"/>
    <w:rsid w:val="003C6D65"/>
    <w:rsid w:val="003C78E7"/>
    <w:rsid w:val="003D1689"/>
    <w:rsid w:val="003D2C95"/>
    <w:rsid w:val="003D4014"/>
    <w:rsid w:val="003D60E2"/>
    <w:rsid w:val="003D6EF6"/>
    <w:rsid w:val="003D75B6"/>
    <w:rsid w:val="003E0202"/>
    <w:rsid w:val="003E2A31"/>
    <w:rsid w:val="003E4583"/>
    <w:rsid w:val="003E506A"/>
    <w:rsid w:val="003F0A97"/>
    <w:rsid w:val="003F5C6D"/>
    <w:rsid w:val="003F7449"/>
    <w:rsid w:val="003F7ECD"/>
    <w:rsid w:val="004009EA"/>
    <w:rsid w:val="00401CB3"/>
    <w:rsid w:val="004052C3"/>
    <w:rsid w:val="00406F9E"/>
    <w:rsid w:val="00407678"/>
    <w:rsid w:val="00407B20"/>
    <w:rsid w:val="00416749"/>
    <w:rsid w:val="00422E15"/>
    <w:rsid w:val="00423058"/>
    <w:rsid w:val="00423808"/>
    <w:rsid w:val="00423C40"/>
    <w:rsid w:val="0042528A"/>
    <w:rsid w:val="004255D0"/>
    <w:rsid w:val="00425C20"/>
    <w:rsid w:val="0042662A"/>
    <w:rsid w:val="00431014"/>
    <w:rsid w:val="00432717"/>
    <w:rsid w:val="00433DB4"/>
    <w:rsid w:val="004351E3"/>
    <w:rsid w:val="00442F48"/>
    <w:rsid w:val="004449F6"/>
    <w:rsid w:val="004537B8"/>
    <w:rsid w:val="00454CAD"/>
    <w:rsid w:val="00455319"/>
    <w:rsid w:val="00456086"/>
    <w:rsid w:val="00456F74"/>
    <w:rsid w:val="0045716E"/>
    <w:rsid w:val="0046110F"/>
    <w:rsid w:val="004617E7"/>
    <w:rsid w:val="00462C17"/>
    <w:rsid w:val="0046450F"/>
    <w:rsid w:val="0046771D"/>
    <w:rsid w:val="004739AE"/>
    <w:rsid w:val="00477689"/>
    <w:rsid w:val="00477715"/>
    <w:rsid w:val="00481EB4"/>
    <w:rsid w:val="00483834"/>
    <w:rsid w:val="00485996"/>
    <w:rsid w:val="004903CC"/>
    <w:rsid w:val="00490CD3"/>
    <w:rsid w:val="004A0908"/>
    <w:rsid w:val="004A2598"/>
    <w:rsid w:val="004A3AB4"/>
    <w:rsid w:val="004A3B0F"/>
    <w:rsid w:val="004A41F5"/>
    <w:rsid w:val="004A6120"/>
    <w:rsid w:val="004A76DE"/>
    <w:rsid w:val="004A7B61"/>
    <w:rsid w:val="004B1FF2"/>
    <w:rsid w:val="004B32B1"/>
    <w:rsid w:val="004B356C"/>
    <w:rsid w:val="004B687F"/>
    <w:rsid w:val="004B69CA"/>
    <w:rsid w:val="004B7190"/>
    <w:rsid w:val="004C0DC8"/>
    <w:rsid w:val="004C2280"/>
    <w:rsid w:val="004C2A2C"/>
    <w:rsid w:val="004C6575"/>
    <w:rsid w:val="004D21EB"/>
    <w:rsid w:val="004D2D99"/>
    <w:rsid w:val="004D48FE"/>
    <w:rsid w:val="004D5849"/>
    <w:rsid w:val="004D60C4"/>
    <w:rsid w:val="004E39E4"/>
    <w:rsid w:val="004E7C6E"/>
    <w:rsid w:val="004F17C4"/>
    <w:rsid w:val="004F1BA7"/>
    <w:rsid w:val="004F2CF4"/>
    <w:rsid w:val="004F5731"/>
    <w:rsid w:val="00501A7C"/>
    <w:rsid w:val="00505541"/>
    <w:rsid w:val="00506716"/>
    <w:rsid w:val="00506858"/>
    <w:rsid w:val="00510E09"/>
    <w:rsid w:val="00511DD5"/>
    <w:rsid w:val="005121C6"/>
    <w:rsid w:val="00513B0A"/>
    <w:rsid w:val="00514380"/>
    <w:rsid w:val="005169DB"/>
    <w:rsid w:val="00517C1B"/>
    <w:rsid w:val="005240FA"/>
    <w:rsid w:val="005243CC"/>
    <w:rsid w:val="005272F2"/>
    <w:rsid w:val="00530441"/>
    <w:rsid w:val="00530D9C"/>
    <w:rsid w:val="00531789"/>
    <w:rsid w:val="00532A2D"/>
    <w:rsid w:val="00532B47"/>
    <w:rsid w:val="005339FD"/>
    <w:rsid w:val="00533E05"/>
    <w:rsid w:val="005428C4"/>
    <w:rsid w:val="0054453D"/>
    <w:rsid w:val="0054665F"/>
    <w:rsid w:val="00550607"/>
    <w:rsid w:val="00554965"/>
    <w:rsid w:val="005566EC"/>
    <w:rsid w:val="00557622"/>
    <w:rsid w:val="00562F5F"/>
    <w:rsid w:val="00564312"/>
    <w:rsid w:val="005658E7"/>
    <w:rsid w:val="005660B2"/>
    <w:rsid w:val="00573CC4"/>
    <w:rsid w:val="00573D6D"/>
    <w:rsid w:val="00574065"/>
    <w:rsid w:val="00574603"/>
    <w:rsid w:val="0057663D"/>
    <w:rsid w:val="0058155D"/>
    <w:rsid w:val="00581798"/>
    <w:rsid w:val="0058767D"/>
    <w:rsid w:val="00587B27"/>
    <w:rsid w:val="00590BD1"/>
    <w:rsid w:val="0059158A"/>
    <w:rsid w:val="00592DE5"/>
    <w:rsid w:val="005944D7"/>
    <w:rsid w:val="005A1E1F"/>
    <w:rsid w:val="005A3E9A"/>
    <w:rsid w:val="005A4D34"/>
    <w:rsid w:val="005A6CE7"/>
    <w:rsid w:val="005B26A2"/>
    <w:rsid w:val="005B5042"/>
    <w:rsid w:val="005C4B7B"/>
    <w:rsid w:val="005C5113"/>
    <w:rsid w:val="005C55A4"/>
    <w:rsid w:val="005C68DE"/>
    <w:rsid w:val="005D2BFF"/>
    <w:rsid w:val="005D2EF0"/>
    <w:rsid w:val="005D5604"/>
    <w:rsid w:val="005E06D8"/>
    <w:rsid w:val="005E29B0"/>
    <w:rsid w:val="005E30CF"/>
    <w:rsid w:val="005E50C3"/>
    <w:rsid w:val="005E79A8"/>
    <w:rsid w:val="005F0117"/>
    <w:rsid w:val="005F39A7"/>
    <w:rsid w:val="005F7DB2"/>
    <w:rsid w:val="006008CD"/>
    <w:rsid w:val="00602990"/>
    <w:rsid w:val="00603018"/>
    <w:rsid w:val="0060349A"/>
    <w:rsid w:val="00603DFA"/>
    <w:rsid w:val="00604198"/>
    <w:rsid w:val="0060612F"/>
    <w:rsid w:val="00613711"/>
    <w:rsid w:val="00613791"/>
    <w:rsid w:val="00620FB8"/>
    <w:rsid w:val="00621183"/>
    <w:rsid w:val="00622707"/>
    <w:rsid w:val="0062382F"/>
    <w:rsid w:val="00630423"/>
    <w:rsid w:val="00632A70"/>
    <w:rsid w:val="006332D3"/>
    <w:rsid w:val="006366AB"/>
    <w:rsid w:val="00641141"/>
    <w:rsid w:val="00641B46"/>
    <w:rsid w:val="00641B5C"/>
    <w:rsid w:val="00641B74"/>
    <w:rsid w:val="00643314"/>
    <w:rsid w:val="00643775"/>
    <w:rsid w:val="006448A4"/>
    <w:rsid w:val="00644FD7"/>
    <w:rsid w:val="00646FA1"/>
    <w:rsid w:val="006479CD"/>
    <w:rsid w:val="00651E94"/>
    <w:rsid w:val="0065337D"/>
    <w:rsid w:val="00653899"/>
    <w:rsid w:val="00654BA9"/>
    <w:rsid w:val="006561FB"/>
    <w:rsid w:val="00656FDA"/>
    <w:rsid w:val="0065768F"/>
    <w:rsid w:val="00660FB6"/>
    <w:rsid w:val="006619B6"/>
    <w:rsid w:val="00661A85"/>
    <w:rsid w:val="00665640"/>
    <w:rsid w:val="0066625C"/>
    <w:rsid w:val="00672155"/>
    <w:rsid w:val="00672238"/>
    <w:rsid w:val="00674ECF"/>
    <w:rsid w:val="00675163"/>
    <w:rsid w:val="00675E2E"/>
    <w:rsid w:val="00677212"/>
    <w:rsid w:val="00681A22"/>
    <w:rsid w:val="00683A72"/>
    <w:rsid w:val="00685B4B"/>
    <w:rsid w:val="00692604"/>
    <w:rsid w:val="00692D18"/>
    <w:rsid w:val="006970CF"/>
    <w:rsid w:val="006A09B3"/>
    <w:rsid w:val="006A5680"/>
    <w:rsid w:val="006A7DC6"/>
    <w:rsid w:val="006B2D0F"/>
    <w:rsid w:val="006B2EB7"/>
    <w:rsid w:val="006B6FE7"/>
    <w:rsid w:val="006C1441"/>
    <w:rsid w:val="006C157C"/>
    <w:rsid w:val="006D5E7F"/>
    <w:rsid w:val="006D6193"/>
    <w:rsid w:val="006D6C40"/>
    <w:rsid w:val="006E156D"/>
    <w:rsid w:val="006E1822"/>
    <w:rsid w:val="006E260C"/>
    <w:rsid w:val="006E2663"/>
    <w:rsid w:val="006E4F19"/>
    <w:rsid w:val="006F29E4"/>
    <w:rsid w:val="006F565B"/>
    <w:rsid w:val="00701835"/>
    <w:rsid w:val="00701C26"/>
    <w:rsid w:val="00701D54"/>
    <w:rsid w:val="00702724"/>
    <w:rsid w:val="007050BF"/>
    <w:rsid w:val="00705919"/>
    <w:rsid w:val="00706CDC"/>
    <w:rsid w:val="00706DF6"/>
    <w:rsid w:val="00710134"/>
    <w:rsid w:val="00711058"/>
    <w:rsid w:val="007125D2"/>
    <w:rsid w:val="00712763"/>
    <w:rsid w:val="007134F9"/>
    <w:rsid w:val="00713D99"/>
    <w:rsid w:val="007141B5"/>
    <w:rsid w:val="00714283"/>
    <w:rsid w:val="007160AF"/>
    <w:rsid w:val="0071744E"/>
    <w:rsid w:val="0072393A"/>
    <w:rsid w:val="007239C7"/>
    <w:rsid w:val="00723B48"/>
    <w:rsid w:val="007247A9"/>
    <w:rsid w:val="00725665"/>
    <w:rsid w:val="00725935"/>
    <w:rsid w:val="00731041"/>
    <w:rsid w:val="0073440B"/>
    <w:rsid w:val="007359EF"/>
    <w:rsid w:val="00736F14"/>
    <w:rsid w:val="007372EB"/>
    <w:rsid w:val="00737629"/>
    <w:rsid w:val="00740DCE"/>
    <w:rsid w:val="0074170F"/>
    <w:rsid w:val="00742270"/>
    <w:rsid w:val="007423A8"/>
    <w:rsid w:val="00747FBD"/>
    <w:rsid w:val="00750DDE"/>
    <w:rsid w:val="00753646"/>
    <w:rsid w:val="00761298"/>
    <w:rsid w:val="00761630"/>
    <w:rsid w:val="007620BA"/>
    <w:rsid w:val="007628D6"/>
    <w:rsid w:val="00764B89"/>
    <w:rsid w:val="00764CD0"/>
    <w:rsid w:val="00764EA0"/>
    <w:rsid w:val="00765C39"/>
    <w:rsid w:val="00766DCA"/>
    <w:rsid w:val="00772313"/>
    <w:rsid w:val="00776C7A"/>
    <w:rsid w:val="007801E9"/>
    <w:rsid w:val="007810F7"/>
    <w:rsid w:val="00784502"/>
    <w:rsid w:val="00784E14"/>
    <w:rsid w:val="007851A4"/>
    <w:rsid w:val="007854DD"/>
    <w:rsid w:val="007860C0"/>
    <w:rsid w:val="007862DF"/>
    <w:rsid w:val="00786865"/>
    <w:rsid w:val="0079063B"/>
    <w:rsid w:val="00790EC6"/>
    <w:rsid w:val="007910F9"/>
    <w:rsid w:val="007911A4"/>
    <w:rsid w:val="007913EF"/>
    <w:rsid w:val="007941A3"/>
    <w:rsid w:val="007A0D76"/>
    <w:rsid w:val="007A10E5"/>
    <w:rsid w:val="007A39B0"/>
    <w:rsid w:val="007A3B2A"/>
    <w:rsid w:val="007A6233"/>
    <w:rsid w:val="007B58CA"/>
    <w:rsid w:val="007C2409"/>
    <w:rsid w:val="007C3340"/>
    <w:rsid w:val="007C4098"/>
    <w:rsid w:val="007C466A"/>
    <w:rsid w:val="007C4CCD"/>
    <w:rsid w:val="007D0A57"/>
    <w:rsid w:val="007D2F53"/>
    <w:rsid w:val="007D49AE"/>
    <w:rsid w:val="007D5B08"/>
    <w:rsid w:val="007D6293"/>
    <w:rsid w:val="007E525D"/>
    <w:rsid w:val="007E703C"/>
    <w:rsid w:val="007E7284"/>
    <w:rsid w:val="00803070"/>
    <w:rsid w:val="00805013"/>
    <w:rsid w:val="008114B3"/>
    <w:rsid w:val="00811911"/>
    <w:rsid w:val="00811CD6"/>
    <w:rsid w:val="0082071B"/>
    <w:rsid w:val="008221E2"/>
    <w:rsid w:val="00822C25"/>
    <w:rsid w:val="00823A58"/>
    <w:rsid w:val="00825381"/>
    <w:rsid w:val="008320F9"/>
    <w:rsid w:val="00840008"/>
    <w:rsid w:val="0084183C"/>
    <w:rsid w:val="00842B30"/>
    <w:rsid w:val="00844497"/>
    <w:rsid w:val="008450AE"/>
    <w:rsid w:val="00852CC8"/>
    <w:rsid w:val="00852E70"/>
    <w:rsid w:val="00853EDB"/>
    <w:rsid w:val="00856097"/>
    <w:rsid w:val="00860182"/>
    <w:rsid w:val="0086050E"/>
    <w:rsid w:val="00863CF7"/>
    <w:rsid w:val="00863DEC"/>
    <w:rsid w:val="00864189"/>
    <w:rsid w:val="008647E2"/>
    <w:rsid w:val="00865BCB"/>
    <w:rsid w:val="0087055E"/>
    <w:rsid w:val="00871F63"/>
    <w:rsid w:val="00873871"/>
    <w:rsid w:val="00874FF5"/>
    <w:rsid w:val="008756FF"/>
    <w:rsid w:val="00877041"/>
    <w:rsid w:val="00886489"/>
    <w:rsid w:val="00887278"/>
    <w:rsid w:val="00891703"/>
    <w:rsid w:val="00891C76"/>
    <w:rsid w:val="00891F98"/>
    <w:rsid w:val="00893087"/>
    <w:rsid w:val="0089383F"/>
    <w:rsid w:val="00894357"/>
    <w:rsid w:val="00894FCA"/>
    <w:rsid w:val="00895E6B"/>
    <w:rsid w:val="00897060"/>
    <w:rsid w:val="008A118C"/>
    <w:rsid w:val="008A341E"/>
    <w:rsid w:val="008A350E"/>
    <w:rsid w:val="008A3818"/>
    <w:rsid w:val="008A4345"/>
    <w:rsid w:val="008A653A"/>
    <w:rsid w:val="008B103C"/>
    <w:rsid w:val="008B4320"/>
    <w:rsid w:val="008B5A07"/>
    <w:rsid w:val="008B5BDF"/>
    <w:rsid w:val="008B7C53"/>
    <w:rsid w:val="008C3136"/>
    <w:rsid w:val="008C3BEA"/>
    <w:rsid w:val="008C457E"/>
    <w:rsid w:val="008C4625"/>
    <w:rsid w:val="008C603D"/>
    <w:rsid w:val="008C6DCD"/>
    <w:rsid w:val="008D5B18"/>
    <w:rsid w:val="008D77C8"/>
    <w:rsid w:val="008E3BE3"/>
    <w:rsid w:val="008E6E11"/>
    <w:rsid w:val="008F06CD"/>
    <w:rsid w:val="008F097A"/>
    <w:rsid w:val="008F0B88"/>
    <w:rsid w:val="008F3DD7"/>
    <w:rsid w:val="008F44CF"/>
    <w:rsid w:val="0090003A"/>
    <w:rsid w:val="00902547"/>
    <w:rsid w:val="00905968"/>
    <w:rsid w:val="00906A0A"/>
    <w:rsid w:val="00912F25"/>
    <w:rsid w:val="009135EE"/>
    <w:rsid w:val="0091509D"/>
    <w:rsid w:val="0091683C"/>
    <w:rsid w:val="009206D8"/>
    <w:rsid w:val="009213A2"/>
    <w:rsid w:val="00923388"/>
    <w:rsid w:val="00923452"/>
    <w:rsid w:val="00924113"/>
    <w:rsid w:val="00926359"/>
    <w:rsid w:val="00930A31"/>
    <w:rsid w:val="00930D3C"/>
    <w:rsid w:val="0093167F"/>
    <w:rsid w:val="00936337"/>
    <w:rsid w:val="00943194"/>
    <w:rsid w:val="00943851"/>
    <w:rsid w:val="009467E5"/>
    <w:rsid w:val="009471DD"/>
    <w:rsid w:val="00947697"/>
    <w:rsid w:val="00951ADE"/>
    <w:rsid w:val="00952B02"/>
    <w:rsid w:val="00972FBF"/>
    <w:rsid w:val="00976CA4"/>
    <w:rsid w:val="00982188"/>
    <w:rsid w:val="00982CE4"/>
    <w:rsid w:val="00983611"/>
    <w:rsid w:val="00990673"/>
    <w:rsid w:val="0099072A"/>
    <w:rsid w:val="00992216"/>
    <w:rsid w:val="00995491"/>
    <w:rsid w:val="00995AEF"/>
    <w:rsid w:val="009A4104"/>
    <w:rsid w:val="009A4187"/>
    <w:rsid w:val="009A6DB7"/>
    <w:rsid w:val="009A7B60"/>
    <w:rsid w:val="009A7E71"/>
    <w:rsid w:val="009B0DB1"/>
    <w:rsid w:val="009C54A8"/>
    <w:rsid w:val="009D193B"/>
    <w:rsid w:val="009D37A1"/>
    <w:rsid w:val="009D4558"/>
    <w:rsid w:val="009E0EF3"/>
    <w:rsid w:val="009E465A"/>
    <w:rsid w:val="009E655D"/>
    <w:rsid w:val="009F1DEF"/>
    <w:rsid w:val="009F230B"/>
    <w:rsid w:val="009F2CA7"/>
    <w:rsid w:val="009F37FC"/>
    <w:rsid w:val="009F526B"/>
    <w:rsid w:val="009F78AD"/>
    <w:rsid w:val="00A043C9"/>
    <w:rsid w:val="00A04409"/>
    <w:rsid w:val="00A04DD4"/>
    <w:rsid w:val="00A06660"/>
    <w:rsid w:val="00A10B77"/>
    <w:rsid w:val="00A167B1"/>
    <w:rsid w:val="00A20ED9"/>
    <w:rsid w:val="00A23730"/>
    <w:rsid w:val="00A26EB9"/>
    <w:rsid w:val="00A30533"/>
    <w:rsid w:val="00A31F5D"/>
    <w:rsid w:val="00A36DA2"/>
    <w:rsid w:val="00A36DE7"/>
    <w:rsid w:val="00A378D8"/>
    <w:rsid w:val="00A42189"/>
    <w:rsid w:val="00A43DEF"/>
    <w:rsid w:val="00A46BFC"/>
    <w:rsid w:val="00A52833"/>
    <w:rsid w:val="00A5317A"/>
    <w:rsid w:val="00A53492"/>
    <w:rsid w:val="00A53A2B"/>
    <w:rsid w:val="00A55E21"/>
    <w:rsid w:val="00A56F59"/>
    <w:rsid w:val="00A62A93"/>
    <w:rsid w:val="00A6465B"/>
    <w:rsid w:val="00A65EBB"/>
    <w:rsid w:val="00A67173"/>
    <w:rsid w:val="00A742D1"/>
    <w:rsid w:val="00A86291"/>
    <w:rsid w:val="00A87DE1"/>
    <w:rsid w:val="00A90AB8"/>
    <w:rsid w:val="00A90C08"/>
    <w:rsid w:val="00A920A0"/>
    <w:rsid w:val="00A9262A"/>
    <w:rsid w:val="00A92947"/>
    <w:rsid w:val="00A92C93"/>
    <w:rsid w:val="00A9547B"/>
    <w:rsid w:val="00A96113"/>
    <w:rsid w:val="00A96121"/>
    <w:rsid w:val="00AA6568"/>
    <w:rsid w:val="00AA7D31"/>
    <w:rsid w:val="00AB03E4"/>
    <w:rsid w:val="00AB1C59"/>
    <w:rsid w:val="00AB1F6C"/>
    <w:rsid w:val="00AB3CEB"/>
    <w:rsid w:val="00AB784D"/>
    <w:rsid w:val="00AC1C91"/>
    <w:rsid w:val="00AC1CDA"/>
    <w:rsid w:val="00AC2E7C"/>
    <w:rsid w:val="00AC3018"/>
    <w:rsid w:val="00AC3896"/>
    <w:rsid w:val="00AC3A4A"/>
    <w:rsid w:val="00AC4832"/>
    <w:rsid w:val="00AC6605"/>
    <w:rsid w:val="00AD0E81"/>
    <w:rsid w:val="00AD13AB"/>
    <w:rsid w:val="00AE2A70"/>
    <w:rsid w:val="00AE3EDD"/>
    <w:rsid w:val="00AE3F98"/>
    <w:rsid w:val="00AF239E"/>
    <w:rsid w:val="00AF27A0"/>
    <w:rsid w:val="00AF6626"/>
    <w:rsid w:val="00AF7CBB"/>
    <w:rsid w:val="00B003D6"/>
    <w:rsid w:val="00B00771"/>
    <w:rsid w:val="00B00952"/>
    <w:rsid w:val="00B00956"/>
    <w:rsid w:val="00B018E2"/>
    <w:rsid w:val="00B071FD"/>
    <w:rsid w:val="00B07E85"/>
    <w:rsid w:val="00B12D0C"/>
    <w:rsid w:val="00B1542E"/>
    <w:rsid w:val="00B2050A"/>
    <w:rsid w:val="00B22222"/>
    <w:rsid w:val="00B24552"/>
    <w:rsid w:val="00B24F73"/>
    <w:rsid w:val="00B2698B"/>
    <w:rsid w:val="00B30A73"/>
    <w:rsid w:val="00B32582"/>
    <w:rsid w:val="00B32BF6"/>
    <w:rsid w:val="00B34B3F"/>
    <w:rsid w:val="00B37E1B"/>
    <w:rsid w:val="00B41AA9"/>
    <w:rsid w:val="00B43E9D"/>
    <w:rsid w:val="00B44A1A"/>
    <w:rsid w:val="00B450DC"/>
    <w:rsid w:val="00B458E6"/>
    <w:rsid w:val="00B51D24"/>
    <w:rsid w:val="00B51DEE"/>
    <w:rsid w:val="00B524ED"/>
    <w:rsid w:val="00B530A1"/>
    <w:rsid w:val="00B566C1"/>
    <w:rsid w:val="00B67055"/>
    <w:rsid w:val="00B6706F"/>
    <w:rsid w:val="00B67242"/>
    <w:rsid w:val="00B714F8"/>
    <w:rsid w:val="00B7158E"/>
    <w:rsid w:val="00B72AC2"/>
    <w:rsid w:val="00B75142"/>
    <w:rsid w:val="00B75670"/>
    <w:rsid w:val="00B76073"/>
    <w:rsid w:val="00B76185"/>
    <w:rsid w:val="00B76313"/>
    <w:rsid w:val="00B7718B"/>
    <w:rsid w:val="00B825BC"/>
    <w:rsid w:val="00B827A4"/>
    <w:rsid w:val="00B84019"/>
    <w:rsid w:val="00B9072A"/>
    <w:rsid w:val="00B95AC2"/>
    <w:rsid w:val="00B96B70"/>
    <w:rsid w:val="00BA044C"/>
    <w:rsid w:val="00BA1197"/>
    <w:rsid w:val="00BA1422"/>
    <w:rsid w:val="00BA171B"/>
    <w:rsid w:val="00BA2D6F"/>
    <w:rsid w:val="00BA398B"/>
    <w:rsid w:val="00BA3D38"/>
    <w:rsid w:val="00BA6EA3"/>
    <w:rsid w:val="00BB23DF"/>
    <w:rsid w:val="00BB2642"/>
    <w:rsid w:val="00BB6A0F"/>
    <w:rsid w:val="00BB7F27"/>
    <w:rsid w:val="00BC060B"/>
    <w:rsid w:val="00BC1A84"/>
    <w:rsid w:val="00BC576B"/>
    <w:rsid w:val="00BC5E3E"/>
    <w:rsid w:val="00BD0955"/>
    <w:rsid w:val="00BD2FEB"/>
    <w:rsid w:val="00BD5916"/>
    <w:rsid w:val="00BD5A35"/>
    <w:rsid w:val="00BE0702"/>
    <w:rsid w:val="00BE0F3B"/>
    <w:rsid w:val="00BE2F1E"/>
    <w:rsid w:val="00BE409F"/>
    <w:rsid w:val="00BE60A3"/>
    <w:rsid w:val="00BE62A4"/>
    <w:rsid w:val="00BE62CA"/>
    <w:rsid w:val="00BF0508"/>
    <w:rsid w:val="00BF1525"/>
    <w:rsid w:val="00BF1762"/>
    <w:rsid w:val="00BF4C79"/>
    <w:rsid w:val="00BF4FA7"/>
    <w:rsid w:val="00BF6A3C"/>
    <w:rsid w:val="00C01882"/>
    <w:rsid w:val="00C0343C"/>
    <w:rsid w:val="00C1104E"/>
    <w:rsid w:val="00C11E27"/>
    <w:rsid w:val="00C122E4"/>
    <w:rsid w:val="00C139FB"/>
    <w:rsid w:val="00C13CDD"/>
    <w:rsid w:val="00C13D13"/>
    <w:rsid w:val="00C162B1"/>
    <w:rsid w:val="00C16E74"/>
    <w:rsid w:val="00C1749D"/>
    <w:rsid w:val="00C17B2B"/>
    <w:rsid w:val="00C201A4"/>
    <w:rsid w:val="00C21A5C"/>
    <w:rsid w:val="00C24171"/>
    <w:rsid w:val="00C2467B"/>
    <w:rsid w:val="00C24680"/>
    <w:rsid w:val="00C253EB"/>
    <w:rsid w:val="00C313A6"/>
    <w:rsid w:val="00C31BF9"/>
    <w:rsid w:val="00C31E35"/>
    <w:rsid w:val="00C35004"/>
    <w:rsid w:val="00C44890"/>
    <w:rsid w:val="00C45409"/>
    <w:rsid w:val="00C4592C"/>
    <w:rsid w:val="00C45D89"/>
    <w:rsid w:val="00C4713B"/>
    <w:rsid w:val="00C50EFE"/>
    <w:rsid w:val="00C54EF6"/>
    <w:rsid w:val="00C5528C"/>
    <w:rsid w:val="00C55618"/>
    <w:rsid w:val="00C5612B"/>
    <w:rsid w:val="00C66620"/>
    <w:rsid w:val="00C70113"/>
    <w:rsid w:val="00C72D10"/>
    <w:rsid w:val="00C73123"/>
    <w:rsid w:val="00C73691"/>
    <w:rsid w:val="00C75370"/>
    <w:rsid w:val="00C75CB1"/>
    <w:rsid w:val="00C80182"/>
    <w:rsid w:val="00C80A19"/>
    <w:rsid w:val="00C82B49"/>
    <w:rsid w:val="00C83156"/>
    <w:rsid w:val="00C8405E"/>
    <w:rsid w:val="00C8696A"/>
    <w:rsid w:val="00C913D2"/>
    <w:rsid w:val="00C9187B"/>
    <w:rsid w:val="00C91F5B"/>
    <w:rsid w:val="00C94D21"/>
    <w:rsid w:val="00C960B8"/>
    <w:rsid w:val="00CA592D"/>
    <w:rsid w:val="00CB0A05"/>
    <w:rsid w:val="00CB15EB"/>
    <w:rsid w:val="00CB2194"/>
    <w:rsid w:val="00CC19F6"/>
    <w:rsid w:val="00CD07A0"/>
    <w:rsid w:val="00CD1F95"/>
    <w:rsid w:val="00CD3182"/>
    <w:rsid w:val="00CD319A"/>
    <w:rsid w:val="00CD3B40"/>
    <w:rsid w:val="00CD3C67"/>
    <w:rsid w:val="00CE15C5"/>
    <w:rsid w:val="00CE1D22"/>
    <w:rsid w:val="00CE2577"/>
    <w:rsid w:val="00CE33E2"/>
    <w:rsid w:val="00CE36C7"/>
    <w:rsid w:val="00CE3B1C"/>
    <w:rsid w:val="00CE3B9C"/>
    <w:rsid w:val="00CE4673"/>
    <w:rsid w:val="00CE6BED"/>
    <w:rsid w:val="00CE7114"/>
    <w:rsid w:val="00CF02E1"/>
    <w:rsid w:val="00CF37B2"/>
    <w:rsid w:val="00CF6D2C"/>
    <w:rsid w:val="00D01CE5"/>
    <w:rsid w:val="00D02AF0"/>
    <w:rsid w:val="00D0472B"/>
    <w:rsid w:val="00D05FA2"/>
    <w:rsid w:val="00D0712B"/>
    <w:rsid w:val="00D108D5"/>
    <w:rsid w:val="00D1240C"/>
    <w:rsid w:val="00D12657"/>
    <w:rsid w:val="00D13708"/>
    <w:rsid w:val="00D13FBB"/>
    <w:rsid w:val="00D152C8"/>
    <w:rsid w:val="00D15417"/>
    <w:rsid w:val="00D16C48"/>
    <w:rsid w:val="00D217D8"/>
    <w:rsid w:val="00D236E3"/>
    <w:rsid w:val="00D25AF9"/>
    <w:rsid w:val="00D26147"/>
    <w:rsid w:val="00D3010B"/>
    <w:rsid w:val="00D3130E"/>
    <w:rsid w:val="00D33461"/>
    <w:rsid w:val="00D33AB7"/>
    <w:rsid w:val="00D34F4E"/>
    <w:rsid w:val="00D40D56"/>
    <w:rsid w:val="00D478AF"/>
    <w:rsid w:val="00D47B1C"/>
    <w:rsid w:val="00D53B4E"/>
    <w:rsid w:val="00D53C0B"/>
    <w:rsid w:val="00D6016C"/>
    <w:rsid w:val="00D60C4E"/>
    <w:rsid w:val="00D64072"/>
    <w:rsid w:val="00D65FAA"/>
    <w:rsid w:val="00D67933"/>
    <w:rsid w:val="00D702A2"/>
    <w:rsid w:val="00D7148A"/>
    <w:rsid w:val="00D71DE2"/>
    <w:rsid w:val="00D72626"/>
    <w:rsid w:val="00D74218"/>
    <w:rsid w:val="00D75CEB"/>
    <w:rsid w:val="00D77408"/>
    <w:rsid w:val="00D776EE"/>
    <w:rsid w:val="00D84606"/>
    <w:rsid w:val="00D8551A"/>
    <w:rsid w:val="00D8614C"/>
    <w:rsid w:val="00D917DE"/>
    <w:rsid w:val="00D939FE"/>
    <w:rsid w:val="00D94070"/>
    <w:rsid w:val="00D94697"/>
    <w:rsid w:val="00DA3287"/>
    <w:rsid w:val="00DA34D7"/>
    <w:rsid w:val="00DA3C2D"/>
    <w:rsid w:val="00DA3F99"/>
    <w:rsid w:val="00DA503D"/>
    <w:rsid w:val="00DA56B7"/>
    <w:rsid w:val="00DA63A1"/>
    <w:rsid w:val="00DB6555"/>
    <w:rsid w:val="00DB7D12"/>
    <w:rsid w:val="00DB7E9D"/>
    <w:rsid w:val="00DC0619"/>
    <w:rsid w:val="00DC3759"/>
    <w:rsid w:val="00DC5C1E"/>
    <w:rsid w:val="00DD0081"/>
    <w:rsid w:val="00DD187C"/>
    <w:rsid w:val="00DD258D"/>
    <w:rsid w:val="00DD3AB6"/>
    <w:rsid w:val="00DD600E"/>
    <w:rsid w:val="00DD7610"/>
    <w:rsid w:val="00DE0E8B"/>
    <w:rsid w:val="00DE1AC1"/>
    <w:rsid w:val="00DE25E0"/>
    <w:rsid w:val="00DE3955"/>
    <w:rsid w:val="00DE5786"/>
    <w:rsid w:val="00DE7017"/>
    <w:rsid w:val="00DF2E59"/>
    <w:rsid w:val="00DF7D76"/>
    <w:rsid w:val="00E001D8"/>
    <w:rsid w:val="00E002F1"/>
    <w:rsid w:val="00E00E81"/>
    <w:rsid w:val="00E04B46"/>
    <w:rsid w:val="00E05A55"/>
    <w:rsid w:val="00E05A74"/>
    <w:rsid w:val="00E06687"/>
    <w:rsid w:val="00E1013E"/>
    <w:rsid w:val="00E13A73"/>
    <w:rsid w:val="00E13A88"/>
    <w:rsid w:val="00E15B8E"/>
    <w:rsid w:val="00E164D2"/>
    <w:rsid w:val="00E1789A"/>
    <w:rsid w:val="00E21A27"/>
    <w:rsid w:val="00E2466E"/>
    <w:rsid w:val="00E3027F"/>
    <w:rsid w:val="00E31559"/>
    <w:rsid w:val="00E31BF8"/>
    <w:rsid w:val="00E33A18"/>
    <w:rsid w:val="00E33EE1"/>
    <w:rsid w:val="00E3519D"/>
    <w:rsid w:val="00E418BC"/>
    <w:rsid w:val="00E41913"/>
    <w:rsid w:val="00E42BC9"/>
    <w:rsid w:val="00E44F52"/>
    <w:rsid w:val="00E5047F"/>
    <w:rsid w:val="00E52F33"/>
    <w:rsid w:val="00E5674B"/>
    <w:rsid w:val="00E6072A"/>
    <w:rsid w:val="00E60E52"/>
    <w:rsid w:val="00E61C3F"/>
    <w:rsid w:val="00E62844"/>
    <w:rsid w:val="00E62E62"/>
    <w:rsid w:val="00E64642"/>
    <w:rsid w:val="00E64A58"/>
    <w:rsid w:val="00E73290"/>
    <w:rsid w:val="00E73DE9"/>
    <w:rsid w:val="00E75ACB"/>
    <w:rsid w:val="00E76695"/>
    <w:rsid w:val="00E7686F"/>
    <w:rsid w:val="00E76D24"/>
    <w:rsid w:val="00E809EA"/>
    <w:rsid w:val="00E8126F"/>
    <w:rsid w:val="00E8401E"/>
    <w:rsid w:val="00E84715"/>
    <w:rsid w:val="00E8555E"/>
    <w:rsid w:val="00E91BCE"/>
    <w:rsid w:val="00E923C5"/>
    <w:rsid w:val="00E94992"/>
    <w:rsid w:val="00EA0C73"/>
    <w:rsid w:val="00EA297A"/>
    <w:rsid w:val="00EA48E7"/>
    <w:rsid w:val="00EA4B0E"/>
    <w:rsid w:val="00EA4B7B"/>
    <w:rsid w:val="00EA5AB4"/>
    <w:rsid w:val="00EA7A6F"/>
    <w:rsid w:val="00EB031D"/>
    <w:rsid w:val="00EB1346"/>
    <w:rsid w:val="00EB243B"/>
    <w:rsid w:val="00EB36E9"/>
    <w:rsid w:val="00EB789C"/>
    <w:rsid w:val="00EC52F5"/>
    <w:rsid w:val="00EC54CE"/>
    <w:rsid w:val="00EC5614"/>
    <w:rsid w:val="00EC6E8F"/>
    <w:rsid w:val="00ED3B46"/>
    <w:rsid w:val="00ED43B6"/>
    <w:rsid w:val="00ED6972"/>
    <w:rsid w:val="00EE3FAA"/>
    <w:rsid w:val="00EE54E4"/>
    <w:rsid w:val="00EF4D91"/>
    <w:rsid w:val="00EF6CF2"/>
    <w:rsid w:val="00EF70CE"/>
    <w:rsid w:val="00F0188E"/>
    <w:rsid w:val="00F01F7F"/>
    <w:rsid w:val="00F022A8"/>
    <w:rsid w:val="00F031A5"/>
    <w:rsid w:val="00F04F50"/>
    <w:rsid w:val="00F06BF3"/>
    <w:rsid w:val="00F074D9"/>
    <w:rsid w:val="00F07BD2"/>
    <w:rsid w:val="00F11C02"/>
    <w:rsid w:val="00F125F9"/>
    <w:rsid w:val="00F13CBC"/>
    <w:rsid w:val="00F140CE"/>
    <w:rsid w:val="00F16268"/>
    <w:rsid w:val="00F218E9"/>
    <w:rsid w:val="00F21E14"/>
    <w:rsid w:val="00F2399B"/>
    <w:rsid w:val="00F23C92"/>
    <w:rsid w:val="00F25D12"/>
    <w:rsid w:val="00F27DC8"/>
    <w:rsid w:val="00F310B4"/>
    <w:rsid w:val="00F3150A"/>
    <w:rsid w:val="00F3245B"/>
    <w:rsid w:val="00F34E3D"/>
    <w:rsid w:val="00F3610F"/>
    <w:rsid w:val="00F36E65"/>
    <w:rsid w:val="00F41F26"/>
    <w:rsid w:val="00F4311B"/>
    <w:rsid w:val="00F43A32"/>
    <w:rsid w:val="00F43FE0"/>
    <w:rsid w:val="00F4607C"/>
    <w:rsid w:val="00F477C0"/>
    <w:rsid w:val="00F5256B"/>
    <w:rsid w:val="00F54897"/>
    <w:rsid w:val="00F61233"/>
    <w:rsid w:val="00F6427C"/>
    <w:rsid w:val="00F747D7"/>
    <w:rsid w:val="00F753A7"/>
    <w:rsid w:val="00F825E1"/>
    <w:rsid w:val="00F83968"/>
    <w:rsid w:val="00F85688"/>
    <w:rsid w:val="00F85749"/>
    <w:rsid w:val="00F9027E"/>
    <w:rsid w:val="00F91195"/>
    <w:rsid w:val="00F91259"/>
    <w:rsid w:val="00F92BEC"/>
    <w:rsid w:val="00F94107"/>
    <w:rsid w:val="00F94149"/>
    <w:rsid w:val="00F96C43"/>
    <w:rsid w:val="00F96D48"/>
    <w:rsid w:val="00FA114C"/>
    <w:rsid w:val="00FA57F6"/>
    <w:rsid w:val="00FB00DC"/>
    <w:rsid w:val="00FB07F3"/>
    <w:rsid w:val="00FB1351"/>
    <w:rsid w:val="00FB454D"/>
    <w:rsid w:val="00FB5C08"/>
    <w:rsid w:val="00FB773E"/>
    <w:rsid w:val="00FB7842"/>
    <w:rsid w:val="00FC0BDC"/>
    <w:rsid w:val="00FC0F37"/>
    <w:rsid w:val="00FC3084"/>
    <w:rsid w:val="00FC326F"/>
    <w:rsid w:val="00FC6D8F"/>
    <w:rsid w:val="00FC7CBD"/>
    <w:rsid w:val="00FD13C1"/>
    <w:rsid w:val="00FD3E56"/>
    <w:rsid w:val="00FD488F"/>
    <w:rsid w:val="00FD49DB"/>
    <w:rsid w:val="00FD7A9D"/>
    <w:rsid w:val="00FE4430"/>
    <w:rsid w:val="00FE5EEE"/>
    <w:rsid w:val="00FE702F"/>
    <w:rsid w:val="00FE7605"/>
    <w:rsid w:val="00FF03F5"/>
    <w:rsid w:val="00FF0B30"/>
    <w:rsid w:val="00FF1586"/>
    <w:rsid w:val="00FF1F76"/>
    <w:rsid w:val="00FF2316"/>
    <w:rsid w:val="00FF5A2F"/>
    <w:rsid w:val="00FF6141"/>
    <w:rsid w:val="00FF7067"/>
    <w:rsid w:val="00FF7377"/>
    <w:rsid w:val="00FF7C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084"/>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uiPriority w:val="34"/>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character" w:styleId="UnresolvedMention">
    <w:name w:val="Unresolved Mention"/>
    <w:basedOn w:val="DefaultParagraphFont"/>
    <w:uiPriority w:val="99"/>
    <w:semiHidden/>
    <w:unhideWhenUsed/>
    <w:rsid w:val="007C24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017862">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510408648">
      <w:bodyDiv w:val="1"/>
      <w:marLeft w:val="0"/>
      <w:marRight w:val="0"/>
      <w:marTop w:val="0"/>
      <w:marBottom w:val="0"/>
      <w:divBdr>
        <w:top w:val="none" w:sz="0" w:space="0" w:color="auto"/>
        <w:left w:val="none" w:sz="0" w:space="0" w:color="auto"/>
        <w:bottom w:val="none" w:sz="0" w:space="0" w:color="auto"/>
        <w:right w:val="none" w:sz="0" w:space="0" w:color="auto"/>
      </w:divBdr>
    </w:div>
    <w:div w:id="19942172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eumis2020.government.bg/" TargetMode="Externa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mailto:support2020@government.bg"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s://eumis2020.government.bg"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yperlink" Target="https://www.youtube.com/watch?v=FwDtSGzexpo"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s://www.youtube.com/watch?v=KEZnP6zo0ek" TargetMode="Externa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png"/><Relationship Id="rId22" Type="http://schemas.openxmlformats.org/officeDocument/2006/relationships/hyperlink" Target="https://www.youtube.com/watch?v=TlEz0is2E0Y"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27</Pages>
  <Words>6656</Words>
  <Characters>37944</Characters>
  <Application>Microsoft Office Word</Application>
  <DocSecurity>0</DocSecurity>
  <Lines>316</Lines>
  <Paragraphs>89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44511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Nely Georgieva</dc:creator>
  <cp:lastModifiedBy>Branimira Vezhdarova</cp:lastModifiedBy>
  <cp:revision>14</cp:revision>
  <dcterms:created xsi:type="dcterms:W3CDTF">2025-01-29T07:14:00Z</dcterms:created>
  <dcterms:modified xsi:type="dcterms:W3CDTF">2025-06-24T07:09:00Z</dcterms:modified>
</cp:coreProperties>
</file>